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165414D" w14:textId="5188C935" w:rsidR="001405AE" w:rsidRPr="00E1206E" w:rsidRDefault="0069436A" w:rsidP="001E71A8">
      <w:pPr>
        <w:rPr>
          <w:rFonts w:asciiTheme="minorHAnsi" w:hAnsiTheme="minorHAnsi" w:cstheme="minorHAnsi"/>
          <w:b/>
          <w:sz w:val="24"/>
          <w:szCs w:val="24"/>
        </w:rPr>
      </w:pPr>
      <w:r>
        <w:rPr>
          <w:rFonts w:asciiTheme="minorHAnsi" w:hAnsiTheme="minorHAnsi" w:cstheme="minorHAnsi"/>
          <w:b/>
          <w:sz w:val="24"/>
          <w:szCs w:val="24"/>
        </w:rPr>
        <w:br w:type="textWrapping" w:clear="all"/>
      </w:r>
    </w:p>
    <w:p w14:paraId="6486F4BF" w14:textId="58709B6A" w:rsidR="001405AE" w:rsidRPr="00E1206E" w:rsidRDefault="00A03787">
      <w:pPr>
        <w:jc w:val="center"/>
        <w:rPr>
          <w:rFonts w:asciiTheme="minorHAnsi" w:hAnsiTheme="minorHAnsi" w:cstheme="minorHAnsi"/>
          <w:b/>
          <w:sz w:val="24"/>
          <w:szCs w:val="24"/>
        </w:rPr>
      </w:pPr>
      <w:r>
        <w:rPr>
          <w:noProof/>
          <w:color w:val="595959"/>
        </w:rPr>
        <w:drawing>
          <wp:inline distT="0" distB="0" distL="0" distR="0" wp14:anchorId="730719BC" wp14:editId="7273252C">
            <wp:extent cx="2085975" cy="619125"/>
            <wp:effectExtent l="0" t="0" r="9525" b="9525"/>
            <wp:docPr id="3283576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85975" cy="619125"/>
                    </a:xfrm>
                    <a:prstGeom prst="rect">
                      <a:avLst/>
                    </a:prstGeom>
                    <a:noFill/>
                    <a:ln>
                      <a:noFill/>
                    </a:ln>
                  </pic:spPr>
                </pic:pic>
              </a:graphicData>
            </a:graphic>
          </wp:inline>
        </w:drawing>
      </w:r>
    </w:p>
    <w:p w14:paraId="2868320F" w14:textId="77777777" w:rsidR="001405AE" w:rsidRPr="00E1206E" w:rsidRDefault="001405AE">
      <w:pPr>
        <w:jc w:val="center"/>
        <w:rPr>
          <w:rFonts w:asciiTheme="minorHAnsi" w:hAnsiTheme="minorHAnsi" w:cstheme="minorHAnsi"/>
          <w:b/>
          <w:sz w:val="24"/>
          <w:szCs w:val="24"/>
        </w:rPr>
      </w:pPr>
    </w:p>
    <w:p w14:paraId="405527CA" w14:textId="77777777" w:rsidR="001405AE" w:rsidRPr="00E1206E" w:rsidRDefault="001405AE">
      <w:pPr>
        <w:jc w:val="center"/>
        <w:rPr>
          <w:rFonts w:asciiTheme="minorHAnsi" w:hAnsiTheme="minorHAnsi" w:cstheme="minorHAnsi"/>
          <w:b/>
          <w:sz w:val="24"/>
          <w:szCs w:val="24"/>
        </w:rPr>
      </w:pPr>
    </w:p>
    <w:p w14:paraId="1DE44F05" w14:textId="61E2934B" w:rsidR="001405AE" w:rsidRPr="00E1206E" w:rsidRDefault="001405AE">
      <w:pPr>
        <w:jc w:val="center"/>
        <w:rPr>
          <w:rFonts w:asciiTheme="minorHAnsi" w:hAnsiTheme="minorHAnsi" w:cstheme="minorHAnsi"/>
          <w:b/>
          <w:sz w:val="24"/>
          <w:szCs w:val="24"/>
        </w:rPr>
      </w:pPr>
      <w:r w:rsidRPr="00E1206E">
        <w:rPr>
          <w:rFonts w:asciiTheme="minorHAnsi" w:hAnsiTheme="minorHAnsi" w:cstheme="minorHAnsi"/>
          <w:b/>
          <w:sz w:val="24"/>
          <w:szCs w:val="24"/>
        </w:rPr>
        <w:t xml:space="preserve">DOKUMENTACIJA </w:t>
      </w:r>
      <w:r w:rsidR="00270443">
        <w:rPr>
          <w:rFonts w:asciiTheme="minorHAnsi" w:hAnsiTheme="minorHAnsi" w:cstheme="minorHAnsi"/>
          <w:b/>
          <w:sz w:val="24"/>
          <w:szCs w:val="24"/>
        </w:rPr>
        <w:t>ZA</w:t>
      </w:r>
      <w:r w:rsidRPr="00E1206E">
        <w:rPr>
          <w:rFonts w:asciiTheme="minorHAnsi" w:hAnsiTheme="minorHAnsi" w:cstheme="minorHAnsi"/>
          <w:b/>
          <w:sz w:val="24"/>
          <w:szCs w:val="24"/>
        </w:rPr>
        <w:t xml:space="preserve"> ODDAJO JAVNEGA NAROČILA</w:t>
      </w:r>
    </w:p>
    <w:p w14:paraId="5AB8361A" w14:textId="422CDBC6" w:rsidR="00D164DD" w:rsidRPr="00B44371" w:rsidRDefault="00745A1C">
      <w:pPr>
        <w:jc w:val="center"/>
        <w:rPr>
          <w:rFonts w:asciiTheme="minorHAnsi" w:hAnsiTheme="minorHAnsi" w:cstheme="minorHAnsi"/>
          <w:b/>
          <w:sz w:val="24"/>
          <w:szCs w:val="24"/>
        </w:rPr>
      </w:pPr>
      <w:r w:rsidRPr="00E1206E">
        <w:rPr>
          <w:rFonts w:asciiTheme="minorHAnsi" w:hAnsiTheme="minorHAnsi" w:cstheme="minorHAnsi"/>
          <w:b/>
          <w:sz w:val="24"/>
          <w:szCs w:val="24"/>
        </w:rPr>
        <w:t xml:space="preserve">Z OZNAKO </w:t>
      </w:r>
      <w:r w:rsidR="009A6F51">
        <w:rPr>
          <w:rFonts w:asciiTheme="minorHAnsi" w:hAnsiTheme="minorHAnsi" w:cstheme="minorHAnsi"/>
          <w:b/>
          <w:sz w:val="24"/>
          <w:szCs w:val="24"/>
        </w:rPr>
        <w:t>OP-</w:t>
      </w:r>
      <w:r w:rsidR="00094008">
        <w:rPr>
          <w:b/>
          <w:bCs/>
          <w:sz w:val="24"/>
          <w:szCs w:val="24"/>
        </w:rPr>
        <w:t>BL-</w:t>
      </w:r>
      <w:r w:rsidR="00BB5E9C">
        <w:rPr>
          <w:b/>
          <w:bCs/>
          <w:sz w:val="24"/>
          <w:szCs w:val="24"/>
        </w:rPr>
        <w:t>3</w:t>
      </w:r>
      <w:r w:rsidR="00094008">
        <w:rPr>
          <w:b/>
          <w:bCs/>
          <w:sz w:val="24"/>
          <w:szCs w:val="24"/>
        </w:rPr>
        <w:t>/2025</w:t>
      </w:r>
    </w:p>
    <w:p w14:paraId="0E091E4C" w14:textId="701E4C1B" w:rsidR="00C016FE" w:rsidRPr="00E1206E" w:rsidRDefault="00C016FE">
      <w:pPr>
        <w:jc w:val="center"/>
        <w:rPr>
          <w:rFonts w:asciiTheme="minorHAnsi" w:hAnsiTheme="minorHAnsi" w:cstheme="minorHAnsi"/>
          <w:sz w:val="24"/>
          <w:szCs w:val="24"/>
        </w:rPr>
      </w:pPr>
      <w:r w:rsidRPr="00E1206E">
        <w:rPr>
          <w:rFonts w:asciiTheme="minorHAnsi" w:hAnsiTheme="minorHAnsi" w:cstheme="minorHAnsi"/>
          <w:b/>
          <w:sz w:val="24"/>
          <w:szCs w:val="24"/>
        </w:rPr>
        <w:t>(v nadaljevanju: razpisna dokumentacija)</w:t>
      </w:r>
    </w:p>
    <w:p w14:paraId="680061A1" w14:textId="77777777" w:rsidR="001405AE" w:rsidRPr="00E1206E" w:rsidRDefault="001405AE">
      <w:pPr>
        <w:jc w:val="center"/>
        <w:rPr>
          <w:rFonts w:asciiTheme="minorHAnsi" w:hAnsiTheme="minorHAnsi" w:cstheme="minorHAnsi"/>
          <w:b/>
          <w:sz w:val="24"/>
          <w:szCs w:val="24"/>
        </w:rPr>
      </w:pPr>
    </w:p>
    <w:p w14:paraId="71AE43B0" w14:textId="77777777" w:rsidR="001405AE" w:rsidRPr="00E1206E" w:rsidRDefault="001405AE">
      <w:pPr>
        <w:jc w:val="center"/>
        <w:rPr>
          <w:rFonts w:asciiTheme="minorHAnsi" w:hAnsiTheme="minorHAnsi" w:cstheme="minorHAnsi"/>
          <w:sz w:val="24"/>
          <w:szCs w:val="24"/>
        </w:rPr>
      </w:pPr>
    </w:p>
    <w:p w14:paraId="4567ADD9" w14:textId="77777777" w:rsidR="001405AE" w:rsidRPr="00E1206E" w:rsidRDefault="001405AE">
      <w:pPr>
        <w:jc w:val="center"/>
        <w:rPr>
          <w:rFonts w:asciiTheme="minorHAnsi" w:hAnsiTheme="minorHAnsi" w:cstheme="minorHAnsi"/>
          <w:sz w:val="24"/>
          <w:szCs w:val="24"/>
        </w:rPr>
      </w:pPr>
    </w:p>
    <w:p w14:paraId="358541DD" w14:textId="77777777" w:rsidR="001405AE" w:rsidRPr="00E1206E" w:rsidRDefault="001405AE">
      <w:pPr>
        <w:jc w:val="center"/>
        <w:rPr>
          <w:rFonts w:asciiTheme="minorHAnsi" w:hAnsiTheme="minorHAnsi" w:cstheme="minorHAnsi"/>
          <w:sz w:val="24"/>
          <w:szCs w:val="24"/>
        </w:rPr>
      </w:pPr>
    </w:p>
    <w:p w14:paraId="543C8191" w14:textId="77777777" w:rsidR="001405AE" w:rsidRPr="00E1206E" w:rsidRDefault="001405AE">
      <w:pPr>
        <w:rPr>
          <w:rFonts w:asciiTheme="minorHAnsi" w:hAnsiTheme="minorHAnsi" w:cstheme="minorHAnsi"/>
          <w:sz w:val="24"/>
          <w:szCs w:val="24"/>
        </w:rPr>
      </w:pPr>
    </w:p>
    <w:p w14:paraId="3043800D" w14:textId="77777777" w:rsidR="001405AE" w:rsidRPr="00E1206E" w:rsidRDefault="001405AE">
      <w:pPr>
        <w:rPr>
          <w:rFonts w:asciiTheme="minorHAnsi" w:hAnsiTheme="minorHAnsi" w:cstheme="minorHAnsi"/>
          <w:sz w:val="24"/>
          <w:szCs w:val="24"/>
        </w:rPr>
      </w:pPr>
    </w:p>
    <w:p w14:paraId="28944D8A"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Vrsta postopka:</w:t>
      </w:r>
    </w:p>
    <w:p w14:paraId="3BC96001" w14:textId="05C1533B" w:rsidR="00DE6897" w:rsidRPr="0097435A" w:rsidRDefault="001405AE" w:rsidP="0097435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E1206E">
        <w:rPr>
          <w:rFonts w:asciiTheme="minorHAnsi" w:hAnsiTheme="minorHAnsi" w:cstheme="minorHAnsi"/>
          <w:b/>
          <w:sz w:val="24"/>
          <w:szCs w:val="24"/>
        </w:rPr>
        <w:t xml:space="preserve">JAVNO NAROČILO </w:t>
      </w:r>
      <w:r w:rsidR="00FE0463" w:rsidRPr="00E1206E">
        <w:rPr>
          <w:rFonts w:asciiTheme="minorHAnsi" w:hAnsiTheme="minorHAnsi" w:cstheme="minorHAnsi"/>
          <w:b/>
          <w:sz w:val="24"/>
          <w:szCs w:val="24"/>
        </w:rPr>
        <w:t xml:space="preserve">PO </w:t>
      </w:r>
      <w:r w:rsidR="00DE6897">
        <w:rPr>
          <w:rFonts w:asciiTheme="minorHAnsi" w:hAnsiTheme="minorHAnsi" w:cstheme="minorHAnsi"/>
          <w:b/>
          <w:sz w:val="24"/>
          <w:szCs w:val="24"/>
        </w:rPr>
        <w:t>OMEJENEM POSTOPKU</w:t>
      </w:r>
    </w:p>
    <w:p w14:paraId="02734D0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7615B51" w14:textId="3B4CB383" w:rsidR="001405AE" w:rsidRPr="0091239F" w:rsidRDefault="001405AE" w:rsidP="0091239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Predmet javnega naročila:</w:t>
      </w:r>
    </w:p>
    <w:p w14:paraId="1D2112CB" w14:textId="7B19E5ED" w:rsidR="001405AE" w:rsidRPr="00E1206E" w:rsidRDefault="00BB5E9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DOBAVA ELEKTRIČNE ENERGIJE</w:t>
      </w:r>
      <w:r w:rsidR="001D4CE8">
        <w:rPr>
          <w:rFonts w:asciiTheme="minorHAnsi" w:hAnsiTheme="minorHAnsi" w:cstheme="minorHAnsi"/>
          <w:b/>
          <w:sz w:val="24"/>
          <w:szCs w:val="24"/>
        </w:rPr>
        <w:t xml:space="preserve"> IZ OVE ALI/IN SPTE Z VISOKIM IZKORISTKOM</w:t>
      </w:r>
    </w:p>
    <w:p w14:paraId="18DAC76C" w14:textId="77777777" w:rsidR="001405AE" w:rsidRPr="00E1206E" w:rsidRDefault="001405AE">
      <w:pPr>
        <w:rPr>
          <w:rFonts w:asciiTheme="minorHAnsi" w:hAnsiTheme="minorHAnsi" w:cstheme="minorHAnsi"/>
          <w:i/>
          <w:sz w:val="24"/>
          <w:szCs w:val="24"/>
        </w:rPr>
      </w:pPr>
    </w:p>
    <w:p w14:paraId="1C212D43" w14:textId="77777777" w:rsidR="001405AE" w:rsidRPr="00E1206E" w:rsidRDefault="001405AE">
      <w:pPr>
        <w:rPr>
          <w:rFonts w:asciiTheme="minorHAnsi" w:hAnsiTheme="minorHAnsi" w:cstheme="minorHAnsi"/>
          <w:sz w:val="24"/>
          <w:szCs w:val="24"/>
        </w:rPr>
      </w:pPr>
    </w:p>
    <w:p w14:paraId="3FD23191" w14:textId="77777777" w:rsidR="001405AE" w:rsidRPr="00E1206E" w:rsidRDefault="001405AE">
      <w:pPr>
        <w:rPr>
          <w:rFonts w:asciiTheme="minorHAnsi" w:hAnsiTheme="minorHAnsi" w:cstheme="minorHAnsi"/>
          <w:sz w:val="24"/>
          <w:szCs w:val="24"/>
        </w:rPr>
      </w:pPr>
    </w:p>
    <w:p w14:paraId="7DC4536D" w14:textId="77777777" w:rsidR="001405AE" w:rsidRPr="00E1206E" w:rsidRDefault="001405AE">
      <w:pPr>
        <w:rPr>
          <w:rFonts w:asciiTheme="minorHAnsi" w:hAnsiTheme="minorHAnsi" w:cstheme="minorHAnsi"/>
          <w:sz w:val="24"/>
          <w:szCs w:val="24"/>
        </w:rPr>
      </w:pPr>
    </w:p>
    <w:p w14:paraId="6FC16EF0" w14:textId="77777777" w:rsidR="001405AE" w:rsidRPr="00E1206E" w:rsidRDefault="001405AE">
      <w:pPr>
        <w:rPr>
          <w:rFonts w:asciiTheme="minorHAnsi" w:hAnsiTheme="minorHAnsi" w:cstheme="minorHAnsi"/>
          <w:sz w:val="24"/>
          <w:szCs w:val="24"/>
        </w:rPr>
      </w:pPr>
    </w:p>
    <w:p w14:paraId="6AC9CE38" w14:textId="77777777" w:rsidR="001405AE" w:rsidRPr="00E1206E" w:rsidRDefault="001405AE">
      <w:pPr>
        <w:rPr>
          <w:rFonts w:asciiTheme="minorHAnsi" w:hAnsiTheme="minorHAnsi" w:cstheme="minorHAnsi"/>
          <w:sz w:val="24"/>
          <w:szCs w:val="24"/>
        </w:rPr>
      </w:pPr>
    </w:p>
    <w:p w14:paraId="5AF91CE0" w14:textId="77777777" w:rsidR="001405AE" w:rsidRPr="00E1206E" w:rsidRDefault="001405AE">
      <w:pPr>
        <w:rPr>
          <w:rFonts w:asciiTheme="minorHAnsi" w:hAnsiTheme="minorHAnsi" w:cstheme="minorHAnsi"/>
          <w:sz w:val="24"/>
          <w:szCs w:val="24"/>
        </w:rPr>
      </w:pPr>
    </w:p>
    <w:p w14:paraId="265A9914" w14:textId="77777777" w:rsidR="001405AE" w:rsidRPr="00E1206E" w:rsidRDefault="001405AE">
      <w:pPr>
        <w:rPr>
          <w:rFonts w:asciiTheme="minorHAnsi" w:hAnsiTheme="minorHAnsi" w:cstheme="minorHAnsi"/>
          <w:sz w:val="24"/>
          <w:szCs w:val="24"/>
        </w:rPr>
      </w:pPr>
    </w:p>
    <w:p w14:paraId="7CAF5107" w14:textId="77777777" w:rsidR="001405AE" w:rsidRPr="00E1206E" w:rsidRDefault="001405AE">
      <w:pPr>
        <w:rPr>
          <w:rFonts w:asciiTheme="minorHAnsi" w:hAnsiTheme="minorHAnsi" w:cstheme="minorHAnsi"/>
          <w:sz w:val="24"/>
          <w:szCs w:val="24"/>
        </w:rPr>
      </w:pPr>
    </w:p>
    <w:p w14:paraId="6CC485A8" w14:textId="77777777" w:rsidR="001405AE" w:rsidRPr="00E1206E" w:rsidRDefault="001405AE">
      <w:pPr>
        <w:rPr>
          <w:rFonts w:asciiTheme="minorHAnsi" w:hAnsiTheme="minorHAnsi" w:cstheme="minorHAnsi"/>
          <w:sz w:val="24"/>
          <w:szCs w:val="24"/>
        </w:rPr>
      </w:pPr>
    </w:p>
    <w:p w14:paraId="4A4871A5" w14:textId="77777777" w:rsidR="001405AE" w:rsidRPr="00E1206E" w:rsidRDefault="001405AE">
      <w:pPr>
        <w:rPr>
          <w:rFonts w:asciiTheme="minorHAnsi" w:hAnsiTheme="minorHAnsi" w:cstheme="minorHAnsi"/>
          <w:sz w:val="24"/>
          <w:szCs w:val="24"/>
        </w:rPr>
      </w:pPr>
    </w:p>
    <w:p w14:paraId="6B79D1A3" w14:textId="77777777" w:rsidR="001405AE" w:rsidRPr="00E1206E" w:rsidRDefault="001405AE">
      <w:pPr>
        <w:rPr>
          <w:rFonts w:asciiTheme="minorHAnsi" w:hAnsiTheme="minorHAnsi" w:cstheme="minorHAnsi"/>
          <w:sz w:val="24"/>
          <w:szCs w:val="24"/>
        </w:rPr>
      </w:pPr>
    </w:p>
    <w:p w14:paraId="3B6C4510" w14:textId="77777777" w:rsidR="001405AE" w:rsidRDefault="001405AE">
      <w:pPr>
        <w:rPr>
          <w:rFonts w:asciiTheme="minorHAnsi" w:hAnsiTheme="minorHAnsi" w:cstheme="minorHAnsi"/>
          <w:sz w:val="24"/>
          <w:szCs w:val="24"/>
        </w:rPr>
      </w:pPr>
    </w:p>
    <w:p w14:paraId="2CE990C4" w14:textId="77777777" w:rsidR="00942AAC" w:rsidRDefault="00942AAC">
      <w:pPr>
        <w:rPr>
          <w:rFonts w:asciiTheme="minorHAnsi" w:hAnsiTheme="minorHAnsi" w:cstheme="minorHAnsi"/>
          <w:sz w:val="24"/>
          <w:szCs w:val="24"/>
        </w:rPr>
      </w:pPr>
    </w:p>
    <w:p w14:paraId="6039E06B" w14:textId="77777777" w:rsidR="00942AAC" w:rsidRDefault="00942AAC">
      <w:pPr>
        <w:rPr>
          <w:rFonts w:asciiTheme="minorHAnsi" w:hAnsiTheme="minorHAnsi" w:cstheme="minorHAnsi"/>
          <w:sz w:val="24"/>
          <w:szCs w:val="24"/>
        </w:rPr>
      </w:pPr>
    </w:p>
    <w:p w14:paraId="269B6AF0" w14:textId="77777777" w:rsidR="00942AAC" w:rsidRDefault="00942AAC">
      <w:pPr>
        <w:rPr>
          <w:rFonts w:asciiTheme="minorHAnsi" w:hAnsiTheme="minorHAnsi" w:cstheme="minorHAnsi"/>
          <w:sz w:val="24"/>
          <w:szCs w:val="24"/>
        </w:rPr>
      </w:pPr>
    </w:p>
    <w:p w14:paraId="5A0A53E6" w14:textId="77777777" w:rsidR="00942AAC" w:rsidRPr="00E1206E" w:rsidRDefault="00942AAC">
      <w:pPr>
        <w:rPr>
          <w:rFonts w:asciiTheme="minorHAnsi" w:hAnsiTheme="minorHAnsi" w:cstheme="minorHAnsi"/>
          <w:sz w:val="24"/>
          <w:szCs w:val="24"/>
        </w:rPr>
      </w:pPr>
    </w:p>
    <w:p w14:paraId="43A2518D" w14:textId="3FB54753" w:rsidR="00754DED" w:rsidRPr="00E1206E" w:rsidRDefault="001E71A8" w:rsidP="00754DED">
      <w:pPr>
        <w:rPr>
          <w:rFonts w:asciiTheme="minorHAnsi" w:hAnsiTheme="minorHAnsi" w:cstheme="minorHAnsi"/>
          <w:sz w:val="24"/>
          <w:szCs w:val="24"/>
        </w:rPr>
      </w:pPr>
      <w:r>
        <w:rPr>
          <w:rFonts w:asciiTheme="minorHAnsi" w:hAnsiTheme="minorHAnsi" w:cstheme="minorHAnsi"/>
          <w:sz w:val="24"/>
          <w:szCs w:val="24"/>
        </w:rPr>
        <w:t>Murska Sobota</w:t>
      </w:r>
      <w:r w:rsidR="00754DED" w:rsidRPr="00E1206E">
        <w:rPr>
          <w:rFonts w:asciiTheme="minorHAnsi" w:hAnsiTheme="minorHAnsi" w:cstheme="minorHAnsi"/>
          <w:sz w:val="24"/>
          <w:szCs w:val="24"/>
        </w:rPr>
        <w:t>,</w:t>
      </w:r>
      <w:r w:rsidR="0006116E" w:rsidRPr="00E1206E">
        <w:rPr>
          <w:rFonts w:asciiTheme="minorHAnsi" w:hAnsiTheme="minorHAnsi" w:cstheme="minorHAnsi"/>
          <w:sz w:val="24"/>
          <w:szCs w:val="24"/>
        </w:rPr>
        <w:t xml:space="preserve"> </w:t>
      </w:r>
      <w:r w:rsidR="00687F11">
        <w:rPr>
          <w:rFonts w:asciiTheme="minorHAnsi" w:hAnsiTheme="minorHAnsi" w:cstheme="minorHAnsi"/>
          <w:sz w:val="24"/>
          <w:szCs w:val="24"/>
        </w:rPr>
        <w:t>junij</w:t>
      </w:r>
      <w:r w:rsidR="00837482">
        <w:rPr>
          <w:rFonts w:asciiTheme="minorHAnsi" w:hAnsiTheme="minorHAnsi" w:cstheme="minorHAnsi"/>
          <w:sz w:val="24"/>
          <w:szCs w:val="24"/>
        </w:rPr>
        <w:t xml:space="preserve"> </w:t>
      </w:r>
      <w:r w:rsidR="009B49F7">
        <w:rPr>
          <w:rFonts w:asciiTheme="minorHAnsi" w:hAnsiTheme="minorHAnsi" w:cstheme="minorHAnsi"/>
          <w:sz w:val="24"/>
          <w:szCs w:val="24"/>
        </w:rPr>
        <w:t>202</w:t>
      </w:r>
      <w:r w:rsidR="0081167F">
        <w:rPr>
          <w:rFonts w:asciiTheme="minorHAnsi" w:hAnsiTheme="minorHAnsi" w:cstheme="minorHAnsi"/>
          <w:sz w:val="24"/>
          <w:szCs w:val="24"/>
        </w:rPr>
        <w:t>5</w:t>
      </w:r>
    </w:p>
    <w:p w14:paraId="738CCD73" w14:textId="77777777" w:rsidR="00D560CC" w:rsidRPr="00E1206E" w:rsidRDefault="00D560CC" w:rsidP="00754DED">
      <w:pPr>
        <w:rPr>
          <w:rFonts w:asciiTheme="minorHAnsi" w:hAnsiTheme="minorHAnsi" w:cstheme="minorHAnsi"/>
          <w:sz w:val="24"/>
          <w:szCs w:val="24"/>
        </w:rPr>
      </w:pPr>
    </w:p>
    <w:p w14:paraId="451F66CA" w14:textId="68B24213" w:rsidR="001405AE" w:rsidRPr="00E1206E" w:rsidRDefault="001405AE">
      <w:pPr>
        <w:rPr>
          <w:rFonts w:asciiTheme="minorHAnsi" w:hAnsiTheme="minorHAnsi" w:cstheme="minorHAnsi"/>
          <w:sz w:val="24"/>
          <w:szCs w:val="24"/>
        </w:rPr>
      </w:pPr>
    </w:p>
    <w:p w14:paraId="7D18A441" w14:textId="35625A82" w:rsidR="003B2559" w:rsidRPr="00E1206E" w:rsidRDefault="003B2559">
      <w:pPr>
        <w:rPr>
          <w:rFonts w:asciiTheme="minorHAnsi" w:hAnsiTheme="minorHAnsi" w:cstheme="minorHAnsi"/>
          <w:sz w:val="24"/>
          <w:szCs w:val="24"/>
        </w:rPr>
      </w:pPr>
    </w:p>
    <w:p w14:paraId="193701AC" w14:textId="6E47F228" w:rsidR="003B2559" w:rsidRPr="00E1206E" w:rsidRDefault="003B2559">
      <w:pPr>
        <w:rPr>
          <w:rFonts w:asciiTheme="minorHAnsi" w:hAnsiTheme="minorHAnsi" w:cstheme="minorHAnsi"/>
          <w:sz w:val="24"/>
          <w:szCs w:val="24"/>
        </w:rPr>
      </w:pPr>
    </w:p>
    <w:p w14:paraId="60B721AE" w14:textId="3DBAD9AC" w:rsidR="001405AE" w:rsidRPr="0060302E" w:rsidRDefault="001405AE">
      <w:pPr>
        <w:pageBreakBefore/>
        <w:rPr>
          <w:rFonts w:asciiTheme="minorHAnsi" w:hAnsiTheme="minorHAnsi" w:cstheme="minorHAnsi"/>
          <w:sz w:val="24"/>
          <w:szCs w:val="24"/>
        </w:rPr>
      </w:pPr>
      <w:r w:rsidRPr="0060302E">
        <w:rPr>
          <w:rFonts w:asciiTheme="minorHAnsi" w:hAnsiTheme="minorHAnsi" w:cstheme="minorHAnsi"/>
          <w:b/>
          <w:sz w:val="24"/>
          <w:szCs w:val="24"/>
        </w:rPr>
        <w:lastRenderedPageBreak/>
        <w:t>KAZALO</w:t>
      </w:r>
    </w:p>
    <w:p w14:paraId="6C94094B" w14:textId="77777777" w:rsidR="001405AE" w:rsidRPr="0060302E" w:rsidRDefault="001405AE">
      <w:pPr>
        <w:rPr>
          <w:rFonts w:asciiTheme="minorHAnsi" w:hAnsiTheme="minorHAnsi" w:cstheme="minorHAnsi"/>
          <w:b/>
          <w:sz w:val="24"/>
          <w:szCs w:val="24"/>
        </w:rPr>
      </w:pPr>
    </w:p>
    <w:p w14:paraId="06357078" w14:textId="5712C3ED" w:rsidR="001405AE" w:rsidRPr="0060302E" w:rsidRDefault="001405AE">
      <w:pPr>
        <w:rPr>
          <w:rFonts w:asciiTheme="minorHAnsi" w:hAnsiTheme="minorHAnsi" w:cstheme="minorHAnsi"/>
          <w:sz w:val="24"/>
          <w:szCs w:val="24"/>
        </w:rPr>
      </w:pPr>
    </w:p>
    <w:p w14:paraId="05F34487" w14:textId="77777777" w:rsidR="003D7430" w:rsidRPr="0060302E" w:rsidRDefault="003D7430">
      <w:pPr>
        <w:rPr>
          <w:rFonts w:asciiTheme="minorHAnsi" w:hAnsiTheme="minorHAnsi" w:cstheme="minorHAnsi"/>
          <w:sz w:val="24"/>
          <w:szCs w:val="24"/>
        </w:rPr>
      </w:pPr>
    </w:p>
    <w:p w14:paraId="7167D3C0" w14:textId="52EFBAA7" w:rsidR="000C061B" w:rsidRDefault="001405AE">
      <w:pPr>
        <w:pStyle w:val="Kazalovsebine1"/>
        <w:rPr>
          <w:rStyle w:val="Hiperpovezava"/>
          <w:rFonts w:asciiTheme="minorHAnsi" w:hAnsiTheme="minorHAnsi" w:cstheme="minorHAnsi"/>
          <w:noProof/>
        </w:rPr>
      </w:pPr>
      <w:r w:rsidRPr="000C061B">
        <w:rPr>
          <w:rFonts w:asciiTheme="minorHAnsi" w:hAnsiTheme="minorHAnsi" w:cstheme="minorHAnsi"/>
        </w:rPr>
        <w:fldChar w:fldCharType="begin"/>
      </w:r>
      <w:r w:rsidRPr="000C061B">
        <w:rPr>
          <w:rFonts w:asciiTheme="minorHAnsi" w:hAnsiTheme="minorHAnsi" w:cstheme="minorHAnsi"/>
        </w:rPr>
        <w:instrText xml:space="preserve"> TOC \o "1-3" \h \z \u </w:instrText>
      </w:r>
      <w:r w:rsidRPr="000C061B">
        <w:rPr>
          <w:rFonts w:asciiTheme="minorHAnsi" w:hAnsiTheme="minorHAnsi" w:cstheme="minorHAnsi"/>
        </w:rPr>
        <w:fldChar w:fldCharType="separate"/>
      </w:r>
      <w:hyperlink w:anchor="_Toc200629111" w:history="1">
        <w:r w:rsidR="000C061B" w:rsidRPr="000C061B">
          <w:rPr>
            <w:rStyle w:val="Hiperpovezava"/>
            <w:rFonts w:asciiTheme="minorHAnsi" w:hAnsiTheme="minorHAnsi" w:cstheme="minorHAnsi"/>
            <w:noProof/>
          </w:rPr>
          <w:t>A) POVABILO K ODDAJI PRIJAVE</w:t>
        </w:r>
        <w:r w:rsidR="000C061B" w:rsidRPr="000C061B">
          <w:rPr>
            <w:rFonts w:asciiTheme="minorHAnsi" w:hAnsiTheme="minorHAnsi" w:cstheme="minorHAnsi"/>
            <w:noProof/>
            <w:webHidden/>
          </w:rPr>
          <w:tab/>
        </w:r>
        <w:r w:rsidR="000C061B" w:rsidRPr="000C061B">
          <w:rPr>
            <w:rFonts w:asciiTheme="minorHAnsi" w:hAnsiTheme="minorHAnsi" w:cstheme="minorHAnsi"/>
            <w:noProof/>
            <w:webHidden/>
          </w:rPr>
          <w:fldChar w:fldCharType="begin"/>
        </w:r>
        <w:r w:rsidR="000C061B" w:rsidRPr="000C061B">
          <w:rPr>
            <w:rFonts w:asciiTheme="minorHAnsi" w:hAnsiTheme="minorHAnsi" w:cstheme="minorHAnsi"/>
            <w:noProof/>
            <w:webHidden/>
          </w:rPr>
          <w:instrText xml:space="preserve"> PAGEREF _Toc200629111 \h </w:instrText>
        </w:r>
        <w:r w:rsidR="000C061B" w:rsidRPr="000C061B">
          <w:rPr>
            <w:rFonts w:asciiTheme="minorHAnsi" w:hAnsiTheme="minorHAnsi" w:cstheme="minorHAnsi"/>
            <w:noProof/>
            <w:webHidden/>
          </w:rPr>
        </w:r>
        <w:r w:rsidR="000C061B" w:rsidRPr="000C061B">
          <w:rPr>
            <w:rFonts w:asciiTheme="minorHAnsi" w:hAnsiTheme="minorHAnsi" w:cstheme="minorHAnsi"/>
            <w:noProof/>
            <w:webHidden/>
          </w:rPr>
          <w:fldChar w:fldCharType="separate"/>
        </w:r>
        <w:r w:rsidR="000C061B" w:rsidRPr="000C061B">
          <w:rPr>
            <w:rFonts w:asciiTheme="minorHAnsi" w:hAnsiTheme="minorHAnsi" w:cstheme="minorHAnsi"/>
            <w:noProof/>
            <w:webHidden/>
          </w:rPr>
          <w:t>4</w:t>
        </w:r>
        <w:r w:rsidR="000C061B" w:rsidRPr="000C061B">
          <w:rPr>
            <w:rFonts w:asciiTheme="minorHAnsi" w:hAnsiTheme="minorHAnsi" w:cstheme="minorHAnsi"/>
            <w:noProof/>
            <w:webHidden/>
          </w:rPr>
          <w:fldChar w:fldCharType="end"/>
        </w:r>
      </w:hyperlink>
    </w:p>
    <w:p w14:paraId="59DC73B3" w14:textId="77777777" w:rsidR="000C061B" w:rsidRPr="000C061B" w:rsidRDefault="000C061B" w:rsidP="000C061B">
      <w:pPr>
        <w:rPr>
          <w:lang w:eastAsia="sl-SI"/>
        </w:rPr>
      </w:pPr>
    </w:p>
    <w:p w14:paraId="37336E14" w14:textId="77ECF40D" w:rsidR="000C061B" w:rsidRDefault="000C061B">
      <w:pPr>
        <w:pStyle w:val="Kazalovsebine1"/>
        <w:rPr>
          <w:rStyle w:val="Hiperpovezava"/>
          <w:rFonts w:asciiTheme="minorHAnsi" w:hAnsiTheme="minorHAnsi" w:cstheme="minorHAnsi"/>
          <w:noProof/>
        </w:rPr>
      </w:pPr>
      <w:hyperlink w:anchor="_Toc200629112" w:history="1">
        <w:r w:rsidRPr="000C061B">
          <w:rPr>
            <w:rStyle w:val="Hiperpovezava"/>
            <w:rFonts w:asciiTheme="minorHAnsi" w:hAnsiTheme="minorHAnsi" w:cstheme="minorHAnsi"/>
            <w:noProof/>
          </w:rPr>
          <w:t>B) NAVODILA UDELEŽENCEM ZA IZDELAVO Prijave</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_Toc200629112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5</w:t>
        </w:r>
        <w:r w:rsidRPr="000C061B">
          <w:rPr>
            <w:rFonts w:asciiTheme="minorHAnsi" w:hAnsiTheme="minorHAnsi" w:cstheme="minorHAnsi"/>
            <w:noProof/>
            <w:webHidden/>
          </w:rPr>
          <w:fldChar w:fldCharType="end"/>
        </w:r>
      </w:hyperlink>
    </w:p>
    <w:p w14:paraId="77706514" w14:textId="77777777" w:rsidR="000C061B" w:rsidRPr="000C061B" w:rsidRDefault="000C061B" w:rsidP="000C061B">
      <w:pPr>
        <w:rPr>
          <w:lang w:eastAsia="sl-SI"/>
        </w:rPr>
      </w:pPr>
    </w:p>
    <w:p w14:paraId="4B12BC86" w14:textId="4A91ECAD" w:rsidR="000C061B" w:rsidRDefault="000C061B">
      <w:pPr>
        <w:pStyle w:val="Kazalovsebine2"/>
        <w:rPr>
          <w:rStyle w:val="Hiperpovezava"/>
          <w:rFonts w:asciiTheme="minorHAnsi" w:hAnsiTheme="minorHAnsi" w:cstheme="minorHAnsi"/>
          <w:noProof/>
        </w:rPr>
      </w:pPr>
      <w:hyperlink w:anchor="_Toc200629113" w:history="1">
        <w:r w:rsidRPr="000C061B">
          <w:rPr>
            <w:rStyle w:val="Hiperpovezava"/>
            <w:rFonts w:asciiTheme="minorHAnsi" w:hAnsiTheme="minorHAnsi" w:cstheme="minorHAnsi"/>
            <w:noProof/>
          </w:rPr>
          <w:t>I. SPLOŠNO O RAZPISU</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_Toc200629113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5</w:t>
        </w:r>
        <w:r w:rsidRPr="000C061B">
          <w:rPr>
            <w:rFonts w:asciiTheme="minorHAnsi" w:hAnsiTheme="minorHAnsi" w:cstheme="minorHAnsi"/>
            <w:noProof/>
            <w:webHidden/>
          </w:rPr>
          <w:fldChar w:fldCharType="end"/>
        </w:r>
      </w:hyperlink>
    </w:p>
    <w:p w14:paraId="695CE296" w14:textId="77777777" w:rsidR="000C061B" w:rsidRPr="000C061B" w:rsidRDefault="000C061B" w:rsidP="000C061B">
      <w:pPr>
        <w:rPr>
          <w:lang w:eastAsia="sl-SI"/>
        </w:rPr>
      </w:pPr>
    </w:p>
    <w:p w14:paraId="28D7308E" w14:textId="14419931"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14" w:history="1">
        <w:r w:rsidRPr="000C061B">
          <w:rPr>
            <w:rStyle w:val="Hiperpovezava"/>
            <w:rFonts w:asciiTheme="minorHAnsi" w:hAnsiTheme="minorHAnsi" w:cstheme="minorHAnsi"/>
            <w:noProof/>
          </w:rPr>
          <w:t>1.1 Vrsta postopka</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_Toc200629114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5</w:t>
        </w:r>
        <w:r w:rsidRPr="000C061B">
          <w:rPr>
            <w:rFonts w:asciiTheme="minorHAnsi" w:hAnsiTheme="minorHAnsi" w:cstheme="minorHAnsi"/>
            <w:noProof/>
            <w:webHidden/>
          </w:rPr>
          <w:fldChar w:fldCharType="end"/>
        </w:r>
      </w:hyperlink>
    </w:p>
    <w:p w14:paraId="626E8330" w14:textId="690163BF"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15" w:history="1">
        <w:r w:rsidRPr="000C061B">
          <w:rPr>
            <w:rStyle w:val="Hiperpovezava"/>
            <w:rFonts w:asciiTheme="minorHAnsi" w:hAnsiTheme="minorHAnsi" w:cstheme="minorHAnsi"/>
            <w:noProof/>
          </w:rPr>
          <w:t>1.2 Opis predmeta naročila</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_Toc200629115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5</w:t>
        </w:r>
        <w:r w:rsidRPr="000C061B">
          <w:rPr>
            <w:rFonts w:asciiTheme="minorHAnsi" w:hAnsiTheme="minorHAnsi" w:cstheme="minorHAnsi"/>
            <w:noProof/>
            <w:webHidden/>
          </w:rPr>
          <w:fldChar w:fldCharType="end"/>
        </w:r>
      </w:hyperlink>
    </w:p>
    <w:p w14:paraId="44ABACD7" w14:textId="77D9C0C3"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16" w:history="1">
        <w:r w:rsidRPr="000C061B">
          <w:rPr>
            <w:rStyle w:val="Hiperpovezava"/>
            <w:rFonts w:asciiTheme="minorHAnsi" w:hAnsiTheme="minorHAnsi" w:cstheme="minorHAnsi"/>
            <w:noProof/>
          </w:rPr>
          <w:t>1.3 Veljavnost prijave</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_Toc200629116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7</w:t>
        </w:r>
        <w:r w:rsidRPr="000C061B">
          <w:rPr>
            <w:rFonts w:asciiTheme="minorHAnsi" w:hAnsiTheme="minorHAnsi" w:cstheme="minorHAnsi"/>
            <w:noProof/>
            <w:webHidden/>
          </w:rPr>
          <w:fldChar w:fldCharType="end"/>
        </w:r>
      </w:hyperlink>
    </w:p>
    <w:p w14:paraId="09129D3C" w14:textId="5AE928DD"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17" w:history="1">
        <w:r w:rsidRPr="000C061B">
          <w:rPr>
            <w:rStyle w:val="Hiperpovezava"/>
            <w:rFonts w:asciiTheme="minorHAnsi" w:hAnsiTheme="minorHAnsi" w:cstheme="minorHAnsi"/>
            <w:noProof/>
          </w:rPr>
          <w:t>1.4 Pojasnila in dopolnitev razpisne dokumentacije</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_Toc200629117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7</w:t>
        </w:r>
        <w:r w:rsidRPr="000C061B">
          <w:rPr>
            <w:rFonts w:asciiTheme="minorHAnsi" w:hAnsiTheme="minorHAnsi" w:cstheme="minorHAnsi"/>
            <w:noProof/>
            <w:webHidden/>
          </w:rPr>
          <w:fldChar w:fldCharType="end"/>
        </w:r>
      </w:hyperlink>
    </w:p>
    <w:p w14:paraId="2A26B435" w14:textId="28E260A9"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18" w:history="1">
        <w:r w:rsidRPr="000C061B">
          <w:rPr>
            <w:rStyle w:val="Hiperpovezava"/>
            <w:rFonts w:asciiTheme="minorHAnsi" w:hAnsiTheme="minorHAnsi" w:cstheme="minorHAnsi"/>
            <w:noProof/>
          </w:rPr>
          <w:t>1.5 Sodelovanje na razpisu</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_Toc200629118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8</w:t>
        </w:r>
        <w:r w:rsidRPr="000C061B">
          <w:rPr>
            <w:rFonts w:asciiTheme="minorHAnsi" w:hAnsiTheme="minorHAnsi" w:cstheme="minorHAnsi"/>
            <w:noProof/>
            <w:webHidden/>
          </w:rPr>
          <w:fldChar w:fldCharType="end"/>
        </w:r>
      </w:hyperlink>
    </w:p>
    <w:p w14:paraId="29DC0B94" w14:textId="7BFD96F3"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19" w:history="1">
        <w:r w:rsidRPr="000C061B">
          <w:rPr>
            <w:rStyle w:val="Hiperpovezava"/>
            <w:rFonts w:asciiTheme="minorHAnsi" w:hAnsiTheme="minorHAnsi" w:cstheme="minorHAnsi"/>
            <w:noProof/>
          </w:rPr>
          <w:t>1.6 Pravilna prijava</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_Toc200629119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10</w:t>
        </w:r>
        <w:r w:rsidRPr="000C061B">
          <w:rPr>
            <w:rFonts w:asciiTheme="minorHAnsi" w:hAnsiTheme="minorHAnsi" w:cstheme="minorHAnsi"/>
            <w:noProof/>
            <w:webHidden/>
          </w:rPr>
          <w:fldChar w:fldCharType="end"/>
        </w:r>
      </w:hyperlink>
    </w:p>
    <w:p w14:paraId="79B4FAB0" w14:textId="4DC44723"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20" w:history="1">
        <w:r w:rsidRPr="000C061B">
          <w:rPr>
            <w:rStyle w:val="Hiperpovezava"/>
            <w:rFonts w:asciiTheme="minorHAnsi" w:hAnsiTheme="minorHAnsi" w:cstheme="minorHAnsi"/>
            <w:noProof/>
          </w:rPr>
          <w:t>1.7 Pogoji za priznanje sposobnosti</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_Toc200629120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11</w:t>
        </w:r>
        <w:r w:rsidRPr="000C061B">
          <w:rPr>
            <w:rFonts w:asciiTheme="minorHAnsi" w:hAnsiTheme="minorHAnsi" w:cstheme="minorHAnsi"/>
            <w:noProof/>
            <w:webHidden/>
          </w:rPr>
          <w:fldChar w:fldCharType="end"/>
        </w:r>
      </w:hyperlink>
    </w:p>
    <w:p w14:paraId="2F022E8B" w14:textId="115869ED"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21" w:history="1">
        <w:r w:rsidRPr="000C061B">
          <w:rPr>
            <w:rStyle w:val="Hiperpovezava"/>
            <w:rFonts w:asciiTheme="minorHAnsi" w:hAnsiTheme="minorHAnsi" w:cstheme="minorHAnsi"/>
            <w:noProof/>
          </w:rPr>
          <w:t>1.8 Zaupnost</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_Toc200629121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16</w:t>
        </w:r>
        <w:r w:rsidRPr="000C061B">
          <w:rPr>
            <w:rFonts w:asciiTheme="minorHAnsi" w:hAnsiTheme="minorHAnsi" w:cstheme="minorHAnsi"/>
            <w:noProof/>
            <w:webHidden/>
          </w:rPr>
          <w:fldChar w:fldCharType="end"/>
        </w:r>
      </w:hyperlink>
    </w:p>
    <w:p w14:paraId="01C06709" w14:textId="5D2DD72E"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22" w:history="1">
        <w:r w:rsidRPr="000C061B">
          <w:rPr>
            <w:rStyle w:val="Hiperpovezava"/>
            <w:rFonts w:asciiTheme="minorHAnsi" w:hAnsiTheme="minorHAnsi" w:cstheme="minorHAnsi"/>
            <w:noProof/>
          </w:rPr>
          <w:t>1.9 Jezik</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_Toc200629122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16</w:t>
        </w:r>
        <w:r w:rsidRPr="000C061B">
          <w:rPr>
            <w:rFonts w:asciiTheme="minorHAnsi" w:hAnsiTheme="minorHAnsi" w:cstheme="minorHAnsi"/>
            <w:noProof/>
            <w:webHidden/>
          </w:rPr>
          <w:fldChar w:fldCharType="end"/>
        </w:r>
      </w:hyperlink>
    </w:p>
    <w:p w14:paraId="4D3D8442" w14:textId="49630615"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23" w:history="1">
        <w:r w:rsidRPr="000C061B">
          <w:rPr>
            <w:rStyle w:val="Hiperpovezava"/>
            <w:rFonts w:asciiTheme="minorHAnsi" w:hAnsiTheme="minorHAnsi" w:cstheme="minorHAnsi"/>
            <w:noProof/>
          </w:rPr>
          <w:t>1.10 Rok za predložitev prijav</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_Toc200629123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16</w:t>
        </w:r>
        <w:r w:rsidRPr="000C061B">
          <w:rPr>
            <w:rFonts w:asciiTheme="minorHAnsi" w:hAnsiTheme="minorHAnsi" w:cstheme="minorHAnsi"/>
            <w:noProof/>
            <w:webHidden/>
          </w:rPr>
          <w:fldChar w:fldCharType="end"/>
        </w:r>
      </w:hyperlink>
    </w:p>
    <w:p w14:paraId="4C07B677" w14:textId="06BF0632"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24" w:history="1">
        <w:r w:rsidRPr="000C061B">
          <w:rPr>
            <w:rStyle w:val="Hiperpovezava"/>
            <w:rFonts w:asciiTheme="minorHAnsi" w:hAnsiTheme="minorHAnsi" w:cstheme="minorHAnsi"/>
            <w:noProof/>
          </w:rPr>
          <w:t>1.11 Stroški priprave prijave</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_Toc200629124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16</w:t>
        </w:r>
        <w:r w:rsidRPr="000C061B">
          <w:rPr>
            <w:rFonts w:asciiTheme="minorHAnsi" w:hAnsiTheme="minorHAnsi" w:cstheme="minorHAnsi"/>
            <w:noProof/>
            <w:webHidden/>
          </w:rPr>
          <w:fldChar w:fldCharType="end"/>
        </w:r>
      </w:hyperlink>
    </w:p>
    <w:p w14:paraId="5EEFBF95" w14:textId="403050F9"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25" w:history="1">
        <w:r w:rsidRPr="000C061B">
          <w:rPr>
            <w:rStyle w:val="Hiperpovezava"/>
            <w:rFonts w:asciiTheme="minorHAnsi" w:hAnsiTheme="minorHAnsi" w:cstheme="minorHAnsi"/>
            <w:noProof/>
          </w:rPr>
          <w:t>1.12  Izločitev prijav</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_Toc200629125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16</w:t>
        </w:r>
        <w:r w:rsidRPr="000C061B">
          <w:rPr>
            <w:rFonts w:asciiTheme="minorHAnsi" w:hAnsiTheme="minorHAnsi" w:cstheme="minorHAnsi"/>
            <w:noProof/>
            <w:webHidden/>
          </w:rPr>
          <w:fldChar w:fldCharType="end"/>
        </w:r>
      </w:hyperlink>
    </w:p>
    <w:p w14:paraId="2E95947E" w14:textId="2D8C9E4D"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26" w:history="1">
        <w:r w:rsidRPr="000C061B">
          <w:rPr>
            <w:rStyle w:val="Hiperpovezava"/>
            <w:rFonts w:asciiTheme="minorHAnsi" w:hAnsiTheme="minorHAnsi" w:cstheme="minorHAnsi"/>
            <w:noProof/>
          </w:rPr>
          <w:t>1.13 Zavarovanja</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_Toc200629126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17</w:t>
        </w:r>
        <w:r w:rsidRPr="000C061B">
          <w:rPr>
            <w:rFonts w:asciiTheme="minorHAnsi" w:hAnsiTheme="minorHAnsi" w:cstheme="minorHAnsi"/>
            <w:noProof/>
            <w:webHidden/>
          </w:rPr>
          <w:fldChar w:fldCharType="end"/>
        </w:r>
      </w:hyperlink>
    </w:p>
    <w:p w14:paraId="3B6E65B0" w14:textId="0868FAFF"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27" w:history="1">
        <w:r w:rsidRPr="000C061B">
          <w:rPr>
            <w:rStyle w:val="Hiperpovezava"/>
            <w:rFonts w:asciiTheme="minorHAnsi" w:hAnsiTheme="minorHAnsi" w:cstheme="minorHAnsi"/>
            <w:noProof/>
          </w:rPr>
          <w:t>1.14 Merilo za izbiro strank okvirnega sporazuma</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_Toc200629127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17</w:t>
        </w:r>
        <w:r w:rsidRPr="000C061B">
          <w:rPr>
            <w:rFonts w:asciiTheme="minorHAnsi" w:hAnsiTheme="minorHAnsi" w:cstheme="minorHAnsi"/>
            <w:noProof/>
            <w:webHidden/>
          </w:rPr>
          <w:fldChar w:fldCharType="end"/>
        </w:r>
      </w:hyperlink>
    </w:p>
    <w:p w14:paraId="153FE875" w14:textId="2C223805"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28" w:history="1">
        <w:r w:rsidRPr="000C061B">
          <w:rPr>
            <w:rStyle w:val="Hiperpovezava"/>
            <w:rFonts w:asciiTheme="minorHAnsi" w:hAnsiTheme="minorHAnsi" w:cstheme="minorHAnsi"/>
            <w:noProof/>
          </w:rPr>
          <w:t>1.15 Izbira v primeru enakih najugodnejših ponudb</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_Toc200629128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17</w:t>
        </w:r>
        <w:r w:rsidRPr="000C061B">
          <w:rPr>
            <w:rFonts w:asciiTheme="minorHAnsi" w:hAnsiTheme="minorHAnsi" w:cstheme="minorHAnsi"/>
            <w:noProof/>
            <w:webHidden/>
          </w:rPr>
          <w:fldChar w:fldCharType="end"/>
        </w:r>
      </w:hyperlink>
    </w:p>
    <w:p w14:paraId="4FC589F9" w14:textId="23172D54"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29" w:history="1">
        <w:r w:rsidRPr="000C061B">
          <w:rPr>
            <w:rStyle w:val="Hiperpovezava"/>
            <w:rFonts w:asciiTheme="minorHAnsi" w:hAnsiTheme="minorHAnsi" w:cstheme="minorHAnsi"/>
            <w:noProof/>
          </w:rPr>
          <w:t>1.16 Odpiranje prijav in ponudb</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_Toc200629129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17</w:t>
        </w:r>
        <w:r w:rsidRPr="000C061B">
          <w:rPr>
            <w:rFonts w:asciiTheme="minorHAnsi" w:hAnsiTheme="minorHAnsi" w:cstheme="minorHAnsi"/>
            <w:noProof/>
            <w:webHidden/>
          </w:rPr>
          <w:fldChar w:fldCharType="end"/>
        </w:r>
      </w:hyperlink>
    </w:p>
    <w:p w14:paraId="684AFB82" w14:textId="75EABF29"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30" w:history="1">
        <w:r w:rsidRPr="000C061B">
          <w:rPr>
            <w:rStyle w:val="Hiperpovezava"/>
            <w:rFonts w:asciiTheme="minorHAnsi" w:hAnsiTheme="minorHAnsi" w:cstheme="minorHAnsi"/>
            <w:noProof/>
          </w:rPr>
          <w:t>1.17 Variante</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_Toc200629130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17</w:t>
        </w:r>
        <w:r w:rsidRPr="000C061B">
          <w:rPr>
            <w:rFonts w:asciiTheme="minorHAnsi" w:hAnsiTheme="minorHAnsi" w:cstheme="minorHAnsi"/>
            <w:noProof/>
            <w:webHidden/>
          </w:rPr>
          <w:fldChar w:fldCharType="end"/>
        </w:r>
      </w:hyperlink>
    </w:p>
    <w:p w14:paraId="1F9F9334" w14:textId="2AF619F0"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31" w:history="1">
        <w:r w:rsidRPr="000C061B">
          <w:rPr>
            <w:rStyle w:val="Hiperpovezava"/>
            <w:rFonts w:asciiTheme="minorHAnsi" w:hAnsiTheme="minorHAnsi" w:cstheme="minorHAnsi"/>
            <w:noProof/>
          </w:rPr>
          <w:t>1.18 Pogodba/okvirni sporazum</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_Toc200629131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17</w:t>
        </w:r>
        <w:r w:rsidRPr="000C061B">
          <w:rPr>
            <w:rFonts w:asciiTheme="minorHAnsi" w:hAnsiTheme="minorHAnsi" w:cstheme="minorHAnsi"/>
            <w:noProof/>
            <w:webHidden/>
          </w:rPr>
          <w:fldChar w:fldCharType="end"/>
        </w:r>
      </w:hyperlink>
    </w:p>
    <w:p w14:paraId="47DEF7B9" w14:textId="4B98A212"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32" w:history="1">
        <w:r w:rsidRPr="000C061B">
          <w:rPr>
            <w:rStyle w:val="Hiperpovezava"/>
            <w:rFonts w:asciiTheme="minorHAnsi" w:hAnsiTheme="minorHAnsi" w:cstheme="minorHAnsi"/>
            <w:noProof/>
          </w:rPr>
          <w:t>1.19 Ustavitev postopka, zavrnitev prijav in odstop od izvedbe oddaje naročila</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_Toc200629132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17</w:t>
        </w:r>
        <w:r w:rsidRPr="000C061B">
          <w:rPr>
            <w:rFonts w:asciiTheme="minorHAnsi" w:hAnsiTheme="minorHAnsi" w:cstheme="minorHAnsi"/>
            <w:noProof/>
            <w:webHidden/>
          </w:rPr>
          <w:fldChar w:fldCharType="end"/>
        </w:r>
      </w:hyperlink>
    </w:p>
    <w:p w14:paraId="4FD25923" w14:textId="27CC3F79" w:rsidR="000C061B" w:rsidRPr="000C061B" w:rsidRDefault="000C061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0629133" w:history="1">
        <w:r w:rsidRPr="000C061B">
          <w:rPr>
            <w:rStyle w:val="Hiperpovezava"/>
            <w:rFonts w:asciiTheme="minorHAnsi" w:hAnsiTheme="minorHAnsi" w:cstheme="minorHAnsi"/>
            <w:noProof/>
          </w:rPr>
          <w:t>1.20 Protikorupcijsko obvestilo</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_Toc200629133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18</w:t>
        </w:r>
        <w:r w:rsidRPr="000C061B">
          <w:rPr>
            <w:rFonts w:asciiTheme="minorHAnsi" w:hAnsiTheme="minorHAnsi" w:cstheme="minorHAnsi"/>
            <w:noProof/>
            <w:webHidden/>
          </w:rPr>
          <w:fldChar w:fldCharType="end"/>
        </w:r>
      </w:hyperlink>
    </w:p>
    <w:p w14:paraId="53B260E4" w14:textId="14A6E24D" w:rsidR="000C061B" w:rsidRDefault="000C061B">
      <w:pPr>
        <w:pStyle w:val="Kazalovsebine3"/>
        <w:tabs>
          <w:tab w:val="right" w:leader="dot" w:pos="9628"/>
        </w:tabs>
        <w:rPr>
          <w:rStyle w:val="Hiperpovezava"/>
          <w:rFonts w:asciiTheme="minorHAnsi" w:hAnsiTheme="minorHAnsi" w:cstheme="minorHAnsi"/>
          <w:noProof/>
        </w:rPr>
      </w:pPr>
      <w:hyperlink w:anchor="_Toc200629134" w:history="1">
        <w:r w:rsidRPr="000C061B">
          <w:rPr>
            <w:rStyle w:val="Hiperpovezava"/>
            <w:rFonts w:asciiTheme="minorHAnsi" w:hAnsiTheme="minorHAnsi" w:cstheme="minorHAnsi"/>
            <w:noProof/>
          </w:rPr>
          <w:t>1.21 Pravno varstvo</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_Toc200629134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18</w:t>
        </w:r>
        <w:r w:rsidRPr="000C061B">
          <w:rPr>
            <w:rFonts w:asciiTheme="minorHAnsi" w:hAnsiTheme="minorHAnsi" w:cstheme="minorHAnsi"/>
            <w:noProof/>
            <w:webHidden/>
          </w:rPr>
          <w:fldChar w:fldCharType="end"/>
        </w:r>
      </w:hyperlink>
    </w:p>
    <w:p w14:paraId="4EF70669" w14:textId="77777777" w:rsidR="000C061B" w:rsidRPr="000C061B" w:rsidRDefault="000C061B" w:rsidP="000C061B"/>
    <w:p w14:paraId="7D3BE81C" w14:textId="15770CFA" w:rsidR="000C061B" w:rsidRDefault="000C061B">
      <w:pPr>
        <w:pStyle w:val="Kazalovsebine1"/>
        <w:rPr>
          <w:rStyle w:val="Hiperpovezava"/>
          <w:rFonts w:asciiTheme="minorHAnsi" w:hAnsiTheme="minorHAnsi" w:cstheme="minorHAnsi"/>
          <w:noProof/>
        </w:rPr>
      </w:pPr>
      <w:hyperlink w:anchor="_Toc200629135" w:history="1">
        <w:r w:rsidRPr="000C061B">
          <w:rPr>
            <w:rStyle w:val="Hiperpovezava"/>
            <w:rFonts w:asciiTheme="minorHAnsi" w:hAnsiTheme="minorHAnsi" w:cstheme="minorHAnsi"/>
            <w:noProof/>
          </w:rPr>
          <w:t>C) OBRAZCI IN PRILOGE:</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_Toc200629135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18</w:t>
        </w:r>
        <w:r w:rsidRPr="000C061B">
          <w:rPr>
            <w:rFonts w:asciiTheme="minorHAnsi" w:hAnsiTheme="minorHAnsi" w:cstheme="minorHAnsi"/>
            <w:noProof/>
            <w:webHidden/>
          </w:rPr>
          <w:fldChar w:fldCharType="end"/>
        </w:r>
      </w:hyperlink>
    </w:p>
    <w:p w14:paraId="20CC9D71" w14:textId="77777777" w:rsidR="000C061B" w:rsidRPr="000C061B" w:rsidRDefault="000C061B" w:rsidP="000C061B">
      <w:pPr>
        <w:rPr>
          <w:lang w:eastAsia="sl-SI"/>
        </w:rPr>
      </w:pPr>
    </w:p>
    <w:p w14:paraId="7E447FD7" w14:textId="252ED1C0" w:rsidR="000C061B" w:rsidRPr="000C061B" w:rsidRDefault="000C061B">
      <w:pPr>
        <w:pStyle w:val="Kazalovsebine1"/>
        <w:rPr>
          <w:rFonts w:asciiTheme="minorHAnsi" w:eastAsiaTheme="minorEastAsia" w:hAnsiTheme="minorHAnsi" w:cstheme="minorHAnsi"/>
          <w:b w:val="0"/>
          <w:noProof/>
          <w:kern w:val="2"/>
          <w14:ligatures w14:val="standardContextual"/>
        </w:rPr>
      </w:pPr>
      <w:hyperlink w:anchor="_Toc200629136" w:history="1">
        <w:r w:rsidRPr="000C061B">
          <w:rPr>
            <w:rStyle w:val="Hiperpovezava"/>
            <w:rFonts w:asciiTheme="minorHAnsi" w:hAnsiTheme="minorHAnsi" w:cstheme="minorHAnsi"/>
            <w:noProof/>
          </w:rPr>
          <w:t>PONUDBENI PREDRAČUN</w:t>
        </w:r>
        <w:r w:rsidRPr="000C061B">
          <w:rPr>
            <w:rFonts w:asciiTheme="minorHAnsi" w:hAnsiTheme="minorHAnsi" w:cstheme="minorHAnsi"/>
            <w:noProof/>
            <w:webHidden/>
          </w:rPr>
          <w:tab/>
        </w:r>
        <w:r w:rsidRPr="000C061B">
          <w:rPr>
            <w:rFonts w:asciiTheme="minorHAnsi" w:hAnsiTheme="minorHAnsi" w:cstheme="minorHAnsi"/>
            <w:noProof/>
            <w:webHidden/>
          </w:rPr>
          <w:fldChar w:fldCharType="begin"/>
        </w:r>
        <w:r w:rsidRPr="000C061B">
          <w:rPr>
            <w:rFonts w:asciiTheme="minorHAnsi" w:hAnsiTheme="minorHAnsi" w:cstheme="minorHAnsi"/>
            <w:noProof/>
            <w:webHidden/>
          </w:rPr>
          <w:instrText xml:space="preserve"> PAGEREF _Toc200629136 \h </w:instrText>
        </w:r>
        <w:r w:rsidRPr="000C061B">
          <w:rPr>
            <w:rFonts w:asciiTheme="minorHAnsi" w:hAnsiTheme="minorHAnsi" w:cstheme="minorHAnsi"/>
            <w:noProof/>
            <w:webHidden/>
          </w:rPr>
        </w:r>
        <w:r w:rsidRPr="000C061B">
          <w:rPr>
            <w:rFonts w:asciiTheme="minorHAnsi" w:hAnsiTheme="minorHAnsi" w:cstheme="minorHAnsi"/>
            <w:noProof/>
            <w:webHidden/>
          </w:rPr>
          <w:fldChar w:fldCharType="separate"/>
        </w:r>
        <w:r w:rsidRPr="000C061B">
          <w:rPr>
            <w:rFonts w:asciiTheme="minorHAnsi" w:hAnsiTheme="minorHAnsi" w:cstheme="minorHAnsi"/>
            <w:noProof/>
            <w:webHidden/>
          </w:rPr>
          <w:t>19</w:t>
        </w:r>
        <w:r w:rsidRPr="000C061B">
          <w:rPr>
            <w:rFonts w:asciiTheme="minorHAnsi" w:hAnsiTheme="minorHAnsi" w:cstheme="minorHAnsi"/>
            <w:noProof/>
            <w:webHidden/>
          </w:rPr>
          <w:fldChar w:fldCharType="end"/>
        </w:r>
      </w:hyperlink>
    </w:p>
    <w:p w14:paraId="07F54634" w14:textId="24E95D1C" w:rsidR="001405AE" w:rsidRPr="000C061B" w:rsidRDefault="001405AE">
      <w:pPr>
        <w:rPr>
          <w:rFonts w:asciiTheme="minorHAnsi" w:hAnsiTheme="minorHAnsi" w:cstheme="minorHAnsi"/>
          <w:b/>
          <w:sz w:val="24"/>
          <w:szCs w:val="24"/>
          <w:highlight w:val="yellow"/>
        </w:rPr>
      </w:pPr>
      <w:r w:rsidRPr="000C061B">
        <w:rPr>
          <w:rFonts w:asciiTheme="minorHAnsi" w:hAnsiTheme="minorHAnsi" w:cstheme="minorHAnsi"/>
          <w:sz w:val="24"/>
          <w:szCs w:val="24"/>
        </w:rPr>
        <w:fldChar w:fldCharType="end"/>
      </w:r>
    </w:p>
    <w:p w14:paraId="6792EC37" w14:textId="77777777" w:rsidR="001405AE" w:rsidRPr="000C061B" w:rsidRDefault="001405AE">
      <w:pPr>
        <w:rPr>
          <w:rFonts w:asciiTheme="minorHAnsi" w:hAnsiTheme="minorHAnsi" w:cstheme="minorHAnsi"/>
          <w:sz w:val="24"/>
          <w:szCs w:val="24"/>
        </w:rPr>
      </w:pPr>
    </w:p>
    <w:p w14:paraId="7446B4E5"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E1206E"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E1206E" w:rsidRDefault="001405AE">
      <w:pPr>
        <w:pageBreakBefore/>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lastRenderedPageBreak/>
        <w:t xml:space="preserve">VSEBINA:  </w:t>
      </w:r>
    </w:p>
    <w:p w14:paraId="74169EAE" w14:textId="77777777" w:rsidR="001405AE" w:rsidRPr="00E1206E"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615AC136"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A) Povabilo k oddaji </w:t>
      </w:r>
      <w:r w:rsidR="00951612">
        <w:rPr>
          <w:rFonts w:asciiTheme="minorHAnsi" w:hAnsiTheme="minorHAnsi" w:cstheme="minorHAnsi"/>
          <w:b/>
          <w:bCs/>
          <w:color w:val="000000"/>
          <w:sz w:val="24"/>
          <w:szCs w:val="24"/>
        </w:rPr>
        <w:t>prijave</w:t>
      </w:r>
    </w:p>
    <w:p w14:paraId="7FD645D6" w14:textId="0C26A334"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B) Navodila udeležencem za izdelavo </w:t>
      </w:r>
      <w:r w:rsidR="00F40D16">
        <w:rPr>
          <w:rFonts w:asciiTheme="minorHAnsi" w:hAnsiTheme="minorHAnsi" w:cstheme="minorHAnsi"/>
          <w:b/>
          <w:bCs/>
          <w:color w:val="000000"/>
          <w:sz w:val="24"/>
          <w:szCs w:val="24"/>
        </w:rPr>
        <w:t>prijave</w:t>
      </w:r>
    </w:p>
    <w:p w14:paraId="5A420DE3"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E1206E" w:rsidRDefault="001405AE">
      <w:pPr>
        <w:widowControl w:val="0"/>
        <w:autoSpaceDE w:val="0"/>
        <w:spacing w:line="280" w:lineRule="exact"/>
        <w:ind w:left="284"/>
        <w:rPr>
          <w:rFonts w:asciiTheme="minorHAnsi" w:hAnsiTheme="minorHAnsi" w:cstheme="minorHAnsi"/>
          <w:sz w:val="24"/>
          <w:szCs w:val="24"/>
        </w:rPr>
      </w:pPr>
      <w:r w:rsidRPr="00E1206E">
        <w:rPr>
          <w:rFonts w:asciiTheme="minorHAnsi" w:hAnsiTheme="minorHAnsi" w:cstheme="minorHAnsi"/>
          <w:b/>
          <w:bCs/>
          <w:color w:val="000000"/>
          <w:sz w:val="24"/>
          <w:szCs w:val="24"/>
        </w:rPr>
        <w:t>Obrazci:</w:t>
      </w:r>
    </w:p>
    <w:p w14:paraId="48D82B59"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3E2F8BD7" w14:textId="7B244B0E" w:rsidR="00EE4D6A"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 xml:space="preserve">Obrazec </w:t>
      </w:r>
      <w:r w:rsidR="009143D8">
        <w:rPr>
          <w:rFonts w:asciiTheme="minorHAnsi" w:hAnsiTheme="minorHAnsi" w:cstheme="minorHAnsi"/>
          <w:sz w:val="24"/>
          <w:szCs w:val="24"/>
        </w:rPr>
        <w:t xml:space="preserve">ponudbenega </w:t>
      </w:r>
      <w:r w:rsidRPr="00E1206E">
        <w:rPr>
          <w:rFonts w:asciiTheme="minorHAnsi" w:hAnsiTheme="minorHAnsi" w:cstheme="minorHAnsi"/>
          <w:sz w:val="24"/>
          <w:szCs w:val="24"/>
        </w:rPr>
        <w:t>predračun</w:t>
      </w:r>
      <w:r w:rsidR="009143D8">
        <w:rPr>
          <w:rFonts w:asciiTheme="minorHAnsi" w:hAnsiTheme="minorHAnsi" w:cstheme="minorHAnsi"/>
          <w:sz w:val="24"/>
          <w:szCs w:val="24"/>
        </w:rPr>
        <w:t>a</w:t>
      </w:r>
      <w:r w:rsidRPr="00E1206E">
        <w:rPr>
          <w:rFonts w:asciiTheme="minorHAnsi" w:hAnsiTheme="minorHAnsi" w:cstheme="minorHAnsi"/>
          <w:sz w:val="24"/>
          <w:szCs w:val="24"/>
        </w:rPr>
        <w:t xml:space="preserve"> </w:t>
      </w:r>
      <w:r w:rsidR="00EE4D6A" w:rsidRPr="00E1206E">
        <w:rPr>
          <w:rFonts w:asciiTheme="minorHAnsi" w:hAnsiTheme="minorHAnsi" w:cstheme="minorHAnsi"/>
          <w:sz w:val="24"/>
          <w:szCs w:val="24"/>
        </w:rPr>
        <w:t>(OBR-1</w:t>
      </w:r>
      <w:r w:rsidR="00EE4D6A">
        <w:rPr>
          <w:rFonts w:asciiTheme="minorHAnsi" w:hAnsiTheme="minorHAnsi" w:cstheme="minorHAnsi"/>
          <w:sz w:val="24"/>
          <w:szCs w:val="24"/>
        </w:rPr>
        <w:t>);</w:t>
      </w:r>
    </w:p>
    <w:p w14:paraId="2803C522" w14:textId="4F4E1C79" w:rsidR="001405AE" w:rsidRPr="00E1206E" w:rsidRDefault="00EE4D6A"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 xml:space="preserve">Obrazec </w:t>
      </w:r>
      <w:r w:rsidR="00595DD6">
        <w:rPr>
          <w:rFonts w:asciiTheme="minorHAnsi" w:hAnsiTheme="minorHAnsi" w:cstheme="minorHAnsi"/>
          <w:sz w:val="24"/>
          <w:szCs w:val="24"/>
        </w:rPr>
        <w:t>prijave</w:t>
      </w:r>
      <w:r w:rsidR="001405AE" w:rsidRPr="00E1206E">
        <w:rPr>
          <w:rFonts w:asciiTheme="minorHAnsi" w:hAnsiTheme="minorHAnsi" w:cstheme="minorHAnsi"/>
          <w:sz w:val="24"/>
          <w:szCs w:val="24"/>
        </w:rPr>
        <w:t xml:space="preserve"> </w:t>
      </w:r>
      <w:r>
        <w:rPr>
          <w:rFonts w:asciiTheme="minorHAnsi" w:hAnsiTheme="minorHAnsi" w:cstheme="minorHAnsi"/>
          <w:sz w:val="24"/>
          <w:szCs w:val="24"/>
        </w:rPr>
        <w:t>(</w:t>
      </w:r>
      <w:r w:rsidR="00595DD6">
        <w:rPr>
          <w:rFonts w:asciiTheme="minorHAnsi" w:hAnsiTheme="minorHAnsi" w:cstheme="minorHAnsi"/>
          <w:sz w:val="24"/>
          <w:szCs w:val="24"/>
        </w:rPr>
        <w:t>PRIJAVA</w:t>
      </w:r>
      <w:r w:rsidR="001405AE" w:rsidRPr="00E1206E">
        <w:rPr>
          <w:rFonts w:asciiTheme="minorHAnsi" w:hAnsiTheme="minorHAnsi" w:cstheme="minorHAnsi"/>
          <w:sz w:val="24"/>
          <w:szCs w:val="24"/>
        </w:rPr>
        <w:t>);</w:t>
      </w:r>
    </w:p>
    <w:p w14:paraId="475CDE28" w14:textId="1294D6DF" w:rsidR="00DB225A" w:rsidRDefault="001405AE" w:rsidP="003B65C0">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izjave o neobstoju izključitvenih razlogov in pooblastilo (OBR-2);</w:t>
      </w:r>
    </w:p>
    <w:p w14:paraId="15017FD9" w14:textId="0CF741BB" w:rsidR="003E7B88" w:rsidRPr="003E7B88" w:rsidRDefault="003E7B88" w:rsidP="003E7B88">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 xml:space="preserve">Obrazec </w:t>
      </w:r>
      <w:r w:rsidRPr="003E7B88">
        <w:rPr>
          <w:rFonts w:asciiTheme="minorHAnsi" w:hAnsiTheme="minorHAnsi" w:cstheme="minorHAnsi"/>
          <w:sz w:val="24"/>
          <w:szCs w:val="24"/>
        </w:rPr>
        <w:t>pooblastil</w:t>
      </w:r>
      <w:r>
        <w:rPr>
          <w:rFonts w:asciiTheme="minorHAnsi" w:hAnsiTheme="minorHAnsi" w:cstheme="minorHAnsi"/>
          <w:sz w:val="24"/>
          <w:szCs w:val="24"/>
        </w:rPr>
        <w:t>a</w:t>
      </w:r>
      <w:r w:rsidRPr="003E7B88">
        <w:rPr>
          <w:rFonts w:asciiTheme="minorHAnsi" w:hAnsiTheme="minorHAnsi" w:cstheme="minorHAnsi"/>
          <w:sz w:val="24"/>
          <w:szCs w:val="24"/>
        </w:rPr>
        <w:t xml:space="preserve"> za pridobitev potrdila iz kazenske evidence fizičnih oseb</w:t>
      </w:r>
      <w:r>
        <w:rPr>
          <w:rFonts w:asciiTheme="minorHAnsi" w:hAnsiTheme="minorHAnsi" w:cstheme="minorHAnsi"/>
          <w:sz w:val="24"/>
          <w:szCs w:val="24"/>
        </w:rPr>
        <w:t xml:space="preserve"> (OBR-2.1);</w:t>
      </w:r>
    </w:p>
    <w:p w14:paraId="73E69384" w14:textId="5E6CC5A7" w:rsidR="0054162C" w:rsidRPr="0054162C" w:rsidRDefault="0054162C" w:rsidP="0054162C">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54162C">
        <w:rPr>
          <w:rFonts w:asciiTheme="minorHAnsi" w:hAnsiTheme="minorHAnsi" w:cstheme="minorHAnsi"/>
          <w:sz w:val="24"/>
          <w:szCs w:val="24"/>
        </w:rPr>
        <w:t xml:space="preserve">Obrazec podizvajalcev v </w:t>
      </w:r>
      <w:r w:rsidR="00F40D16">
        <w:rPr>
          <w:rFonts w:asciiTheme="minorHAnsi" w:hAnsiTheme="minorHAnsi" w:cstheme="minorHAnsi"/>
          <w:sz w:val="24"/>
          <w:szCs w:val="24"/>
        </w:rPr>
        <w:t>prijavi</w:t>
      </w:r>
      <w:r w:rsidRPr="0054162C">
        <w:rPr>
          <w:rFonts w:asciiTheme="minorHAnsi" w:hAnsiTheme="minorHAnsi" w:cstheme="minorHAnsi"/>
          <w:sz w:val="24"/>
          <w:szCs w:val="24"/>
        </w:rPr>
        <w:t xml:space="preserve"> (OBR-3); </w:t>
      </w:r>
    </w:p>
    <w:p w14:paraId="4AFD9066" w14:textId="2A945F61" w:rsidR="003717BD"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 xml:space="preserve">Obrazec vzorca </w:t>
      </w:r>
      <w:r w:rsidR="00837482">
        <w:rPr>
          <w:rFonts w:asciiTheme="minorHAnsi" w:hAnsiTheme="minorHAnsi" w:cstheme="minorHAnsi"/>
          <w:sz w:val="24"/>
          <w:szCs w:val="24"/>
        </w:rPr>
        <w:t>okvirnega sporazuma</w:t>
      </w:r>
      <w:r w:rsidRPr="00E1206E">
        <w:rPr>
          <w:rFonts w:asciiTheme="minorHAnsi" w:hAnsiTheme="minorHAnsi" w:cstheme="minorHAnsi"/>
          <w:sz w:val="24"/>
          <w:szCs w:val="24"/>
        </w:rPr>
        <w:t xml:space="preserve"> (OBR-</w:t>
      </w:r>
      <w:r w:rsidR="001E58BF" w:rsidRPr="00E1206E">
        <w:rPr>
          <w:rFonts w:asciiTheme="minorHAnsi" w:hAnsiTheme="minorHAnsi" w:cstheme="minorHAnsi"/>
          <w:sz w:val="24"/>
          <w:szCs w:val="24"/>
        </w:rPr>
        <w:t>4</w:t>
      </w:r>
      <w:r w:rsidRPr="00E1206E">
        <w:rPr>
          <w:rFonts w:asciiTheme="minorHAnsi" w:hAnsiTheme="minorHAnsi" w:cstheme="minorHAnsi"/>
          <w:sz w:val="24"/>
          <w:szCs w:val="24"/>
        </w:rPr>
        <w:t>);</w:t>
      </w:r>
    </w:p>
    <w:p w14:paraId="71856ED8" w14:textId="77B89335" w:rsidR="001405AE" w:rsidRPr="00E1206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 xml:space="preserve">Obrazec izjave o udeležbi fizičnih in pravnih oseb v lastništvu </w:t>
      </w:r>
      <w:r w:rsidR="00F102B1">
        <w:rPr>
          <w:rFonts w:asciiTheme="minorHAnsi" w:hAnsiTheme="minorHAnsi" w:cstheme="minorHAnsi"/>
          <w:sz w:val="24"/>
          <w:szCs w:val="24"/>
        </w:rPr>
        <w:t>gospodarskega subjekta</w:t>
      </w:r>
      <w:r w:rsidRPr="00E1206E">
        <w:rPr>
          <w:rFonts w:asciiTheme="minorHAnsi" w:hAnsiTheme="minorHAnsi" w:cstheme="minorHAnsi"/>
          <w:sz w:val="24"/>
          <w:szCs w:val="24"/>
        </w:rPr>
        <w:t xml:space="preserve"> (OBR-</w:t>
      </w:r>
      <w:r w:rsidR="001E58BF" w:rsidRPr="00E1206E">
        <w:rPr>
          <w:rFonts w:asciiTheme="minorHAnsi" w:hAnsiTheme="minorHAnsi" w:cstheme="minorHAnsi"/>
          <w:sz w:val="24"/>
          <w:szCs w:val="24"/>
        </w:rPr>
        <w:t>5</w:t>
      </w:r>
      <w:r w:rsidRPr="00E1206E">
        <w:rPr>
          <w:rFonts w:asciiTheme="minorHAnsi" w:hAnsiTheme="minorHAnsi" w:cstheme="minorHAnsi"/>
          <w:sz w:val="24"/>
          <w:szCs w:val="24"/>
        </w:rPr>
        <w:t>);</w:t>
      </w:r>
    </w:p>
    <w:p w14:paraId="6BA6AB18" w14:textId="15C33852" w:rsidR="00C83017" w:rsidRPr="00E1206E" w:rsidRDefault="00C83017"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gospodarskega subjekta (OBR-8);</w:t>
      </w:r>
    </w:p>
    <w:p w14:paraId="0EA3C82F" w14:textId="44EA9779" w:rsidR="00444B42" w:rsidRDefault="00444B4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soglasja k odpravi računskih napak (OBR-9);</w:t>
      </w:r>
    </w:p>
    <w:p w14:paraId="49D95532" w14:textId="2A984AF1" w:rsidR="00376CA2"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ESPD obrazec</w:t>
      </w:r>
      <w:r w:rsidR="002C0B9A">
        <w:rPr>
          <w:rFonts w:asciiTheme="minorHAnsi" w:hAnsiTheme="minorHAnsi" w:cstheme="minorHAnsi"/>
          <w:sz w:val="24"/>
          <w:szCs w:val="24"/>
        </w:rPr>
        <w:t xml:space="preserve"> (.xlm</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r w:rsidR="00914AE7">
        <w:rPr>
          <w:rFonts w:asciiTheme="minorHAnsi" w:hAnsiTheme="minorHAnsi" w:cstheme="minorHAnsi"/>
          <w:sz w:val="24"/>
          <w:szCs w:val="24"/>
        </w:rPr>
        <w:t>.</w:t>
      </w:r>
    </w:p>
    <w:p w14:paraId="31A644D8" w14:textId="77777777" w:rsidR="00566986" w:rsidRPr="00E1206E"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E1206E"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E1206E" w:rsidSect="00316011">
          <w:footerReference w:type="default" r:id="rId10"/>
          <w:footerReference w:type="first" r:id="rId11"/>
          <w:type w:val="continuous"/>
          <w:pgSz w:w="11906" w:h="16838"/>
          <w:pgMar w:top="1560" w:right="1134" w:bottom="1134" w:left="1134" w:header="1185" w:footer="708" w:gutter="0"/>
          <w:cols w:space="708"/>
          <w:docGrid w:linePitch="360"/>
        </w:sectPr>
      </w:pPr>
    </w:p>
    <w:p w14:paraId="25A16663" w14:textId="769B15A0" w:rsidR="001405AE" w:rsidRPr="00E1206E" w:rsidRDefault="001405AE">
      <w:pPr>
        <w:pStyle w:val="Naslov1"/>
        <w:ind w:left="709" w:hanging="425"/>
        <w:rPr>
          <w:rFonts w:asciiTheme="minorHAnsi" w:hAnsiTheme="minorHAnsi" w:cstheme="minorHAnsi"/>
          <w:sz w:val="24"/>
          <w:szCs w:val="24"/>
        </w:rPr>
      </w:pPr>
      <w:bookmarkStart w:id="0" w:name="_Toc200629111"/>
      <w:r w:rsidRPr="00E1206E">
        <w:rPr>
          <w:rFonts w:asciiTheme="minorHAnsi" w:hAnsiTheme="minorHAnsi" w:cstheme="minorHAnsi"/>
          <w:kern w:val="0"/>
          <w:sz w:val="24"/>
          <w:szCs w:val="24"/>
        </w:rPr>
        <w:lastRenderedPageBreak/>
        <w:t xml:space="preserve">A) POVABILO K ODDAJI </w:t>
      </w:r>
      <w:r w:rsidR="00F40D16">
        <w:rPr>
          <w:rFonts w:asciiTheme="minorHAnsi" w:hAnsiTheme="minorHAnsi" w:cstheme="minorHAnsi"/>
          <w:kern w:val="0"/>
          <w:sz w:val="24"/>
          <w:szCs w:val="24"/>
        </w:rPr>
        <w:t>PRIJAVE</w:t>
      </w:r>
      <w:bookmarkEnd w:id="0"/>
    </w:p>
    <w:p w14:paraId="3BE1A0A8"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2AD18D38" w14:textId="3F8006EF" w:rsidR="00986124" w:rsidRDefault="001405AE">
      <w:pPr>
        <w:pStyle w:val="Telobesedila"/>
        <w:jc w:val="both"/>
        <w:rPr>
          <w:rFonts w:asciiTheme="minorHAnsi" w:hAnsiTheme="minorHAnsi" w:cstheme="minorHAnsi"/>
        </w:rPr>
      </w:pPr>
      <w:r w:rsidRPr="00E1206E">
        <w:rPr>
          <w:rFonts w:asciiTheme="minorHAnsi" w:hAnsiTheme="minorHAnsi" w:cstheme="minorHAnsi"/>
        </w:rPr>
        <w:t>Na podlagi 4</w:t>
      </w:r>
      <w:r w:rsidR="00BB44C5">
        <w:rPr>
          <w:rFonts w:asciiTheme="minorHAnsi" w:hAnsiTheme="minorHAnsi" w:cstheme="minorHAnsi"/>
        </w:rPr>
        <w:t>1</w:t>
      </w:r>
      <w:r w:rsidRPr="00E1206E">
        <w:rPr>
          <w:rFonts w:asciiTheme="minorHAnsi" w:hAnsiTheme="minorHAnsi" w:cstheme="minorHAnsi"/>
        </w:rPr>
        <w:t>. člena ZJN-3 (</w:t>
      </w:r>
      <w:bookmarkStart w:id="1" w:name="_Hlk157003862"/>
      <w:r w:rsidR="00BE6187" w:rsidRPr="00BE6187">
        <w:rPr>
          <w:rFonts w:asciiTheme="minorHAnsi" w:hAnsiTheme="minorHAnsi" w:cstheme="minorHAnsi"/>
        </w:rPr>
        <w:t xml:space="preserve">Uradni list RS, št. </w:t>
      </w:r>
      <w:hyperlink r:id="rId12" w:tgtFrame="_blank" w:tooltip="Zakon o javnem naročanju (ZJN-3)" w:history="1">
        <w:r w:rsidR="00BE6187" w:rsidRPr="00BE6187">
          <w:rPr>
            <w:rFonts w:asciiTheme="minorHAnsi" w:hAnsiTheme="minorHAnsi" w:cstheme="minorHAnsi"/>
          </w:rPr>
          <w:t>91/15</w:t>
        </w:r>
      </w:hyperlink>
      <w:r w:rsidR="00BE6187" w:rsidRPr="00BE6187">
        <w:rPr>
          <w:rFonts w:asciiTheme="minorHAnsi" w:hAnsiTheme="minorHAnsi" w:cstheme="minorHAnsi"/>
        </w:rPr>
        <w:t xml:space="preserve">, </w:t>
      </w:r>
      <w:hyperlink r:id="rId13" w:tgtFrame="_blank" w:tooltip="Zakon o spremembah in dopolnitvah Zakona o javnem naročanju" w:history="1">
        <w:r w:rsidR="00BE6187" w:rsidRPr="00BE6187">
          <w:rPr>
            <w:rFonts w:asciiTheme="minorHAnsi" w:hAnsiTheme="minorHAnsi" w:cstheme="minorHAnsi"/>
          </w:rPr>
          <w:t>14/18</w:t>
        </w:r>
      </w:hyperlink>
      <w:r w:rsidR="00BE6187" w:rsidRPr="00BE6187">
        <w:rPr>
          <w:rFonts w:asciiTheme="minorHAnsi" w:hAnsiTheme="minorHAnsi" w:cstheme="minorHAnsi"/>
        </w:rPr>
        <w:t xml:space="preserve">, </w:t>
      </w:r>
      <w:hyperlink r:id="rId14" w:tgtFrame="_blank" w:tooltip="Zakon o spremembah in dopolnitvah Zakona o javnem naročanju" w:history="1">
        <w:r w:rsidR="00BE6187" w:rsidRPr="00BE6187">
          <w:rPr>
            <w:rFonts w:asciiTheme="minorHAnsi" w:hAnsiTheme="minorHAnsi" w:cstheme="minorHAnsi"/>
          </w:rPr>
          <w:t>121/21</w:t>
        </w:r>
      </w:hyperlink>
      <w:r w:rsidR="00BE6187" w:rsidRPr="00BE6187">
        <w:rPr>
          <w:rFonts w:asciiTheme="minorHAnsi" w:hAnsiTheme="minorHAnsi" w:cstheme="minorHAnsi"/>
        </w:rPr>
        <w:t xml:space="preserve">, </w:t>
      </w:r>
      <w:hyperlink r:id="rId15" w:tgtFrame="_blank" w:tooltip="Zakon o spremembah in dopolnitvah Zakona o javnem naročanju" w:history="1">
        <w:r w:rsidR="00BE6187" w:rsidRPr="00BE6187">
          <w:rPr>
            <w:rFonts w:asciiTheme="minorHAnsi" w:hAnsiTheme="minorHAnsi" w:cstheme="minorHAnsi"/>
          </w:rPr>
          <w:t>10/22</w:t>
        </w:r>
      </w:hyperlink>
      <w:r w:rsidR="00BE6187" w:rsidRPr="00BE6187">
        <w:rPr>
          <w:rFonts w:asciiTheme="minorHAnsi" w:hAnsiTheme="minorHAnsi" w:cstheme="minorHAnsi"/>
        </w:rPr>
        <w:t xml:space="preserve">, </w:t>
      </w:r>
      <w:hyperlink r:id="rId16" w:tgtFrame="_blank" w:tooltip="Odločba o ugotovitvi, da je točka b) četrtega odstavka 75. člena in točka c) drugega odstavka v zvezi s petim odstavkom 67.a člena Zakona o javnem naročanju v neskladju z Ustavo" w:history="1">
        <w:r w:rsidR="00BE6187" w:rsidRPr="00BE6187">
          <w:rPr>
            <w:rFonts w:asciiTheme="minorHAnsi" w:hAnsiTheme="minorHAnsi" w:cstheme="minorHAnsi"/>
          </w:rPr>
          <w:t>74/22</w:t>
        </w:r>
      </w:hyperlink>
      <w:r w:rsidR="00BE6187" w:rsidRPr="00BE6187">
        <w:rPr>
          <w:rFonts w:asciiTheme="minorHAnsi" w:hAnsiTheme="minorHAnsi" w:cstheme="minorHAnsi"/>
        </w:rPr>
        <w:t xml:space="preserve"> – odl. US, </w:t>
      </w:r>
      <w:hyperlink r:id="rId17" w:tgtFrame="_blank" w:tooltip="Zakon o nujnih ukrepih za zagotovitev stabilnosti zdravstvenega sistema" w:history="1">
        <w:r w:rsidR="00BE6187" w:rsidRPr="00BE6187">
          <w:rPr>
            <w:rFonts w:asciiTheme="minorHAnsi" w:hAnsiTheme="minorHAnsi" w:cstheme="minorHAnsi"/>
          </w:rPr>
          <w:t>100/22</w:t>
        </w:r>
      </w:hyperlink>
      <w:r w:rsidR="00BE6187" w:rsidRPr="00BE6187">
        <w:rPr>
          <w:rFonts w:asciiTheme="minorHAnsi" w:hAnsiTheme="minorHAnsi" w:cstheme="minorHAnsi"/>
        </w:rPr>
        <w:t xml:space="preserve"> – ZNUZSZS, </w:t>
      </w:r>
      <w:hyperlink r:id="rId18" w:tgtFrame="_blank" w:tooltip="Zakon o spremembah in dopolnitvah Zakona o javnem naročanju" w:history="1">
        <w:r w:rsidR="00BE6187" w:rsidRPr="00BE6187">
          <w:rPr>
            <w:rFonts w:asciiTheme="minorHAnsi" w:hAnsiTheme="minorHAnsi" w:cstheme="minorHAnsi"/>
          </w:rPr>
          <w:t>28/23</w:t>
        </w:r>
      </w:hyperlink>
      <w:r w:rsidR="00BE6187" w:rsidRPr="00BE6187">
        <w:rPr>
          <w:rFonts w:asciiTheme="minorHAnsi" w:hAnsiTheme="minorHAnsi" w:cstheme="minorHAnsi"/>
        </w:rPr>
        <w:t xml:space="preserve"> in </w:t>
      </w:r>
      <w:hyperlink r:id="rId19" w:tgtFrame="_blank" w:tooltip="Zakon o spremembah in dopolnitvah Zakona o odpravi posledic naravnih nesreč" w:history="1">
        <w:r w:rsidR="00BE6187" w:rsidRPr="00BE6187">
          <w:rPr>
            <w:rFonts w:asciiTheme="minorHAnsi" w:hAnsiTheme="minorHAnsi" w:cstheme="minorHAnsi"/>
          </w:rPr>
          <w:t>88/23</w:t>
        </w:r>
      </w:hyperlink>
      <w:r w:rsidR="00BE6187" w:rsidRPr="00BE6187">
        <w:rPr>
          <w:rFonts w:asciiTheme="minorHAnsi" w:hAnsiTheme="minorHAnsi" w:cstheme="minorHAnsi"/>
        </w:rPr>
        <w:t xml:space="preserve"> – ZOPNN-F</w:t>
      </w:r>
      <w:r w:rsidR="00D22D2F" w:rsidRPr="00E1206E">
        <w:rPr>
          <w:rFonts w:asciiTheme="minorHAnsi" w:hAnsiTheme="minorHAnsi" w:cstheme="minorHAnsi"/>
        </w:rPr>
        <w:t xml:space="preserve">; </w:t>
      </w:r>
      <w:r w:rsidRPr="00E1206E">
        <w:rPr>
          <w:rFonts w:asciiTheme="minorHAnsi" w:hAnsiTheme="minorHAnsi" w:cstheme="minorHAnsi"/>
        </w:rPr>
        <w:t>v nadaljevanju ZJN-3</w:t>
      </w:r>
      <w:bookmarkEnd w:id="1"/>
      <w:r w:rsidRPr="00E1206E">
        <w:rPr>
          <w:rFonts w:asciiTheme="minorHAnsi" w:hAnsiTheme="minorHAnsi" w:cstheme="minorHAnsi"/>
        </w:rPr>
        <w:t>)</w:t>
      </w:r>
      <w:r w:rsidR="00A03787">
        <w:rPr>
          <w:rFonts w:asciiTheme="minorHAnsi" w:hAnsiTheme="minorHAnsi" w:cstheme="minorHAnsi"/>
        </w:rPr>
        <w:t xml:space="preserve">, </w:t>
      </w:r>
      <w:r w:rsidR="00A03787" w:rsidRPr="00FD3FAD">
        <w:rPr>
          <w:rFonts w:asciiTheme="minorHAnsi" w:hAnsiTheme="minorHAnsi" w:cstheme="minorHAnsi"/>
        </w:rPr>
        <w:t>Komunala, javno podjetje d.o.o., Kopališka ulica 2, 9000 Murska Sobota</w:t>
      </w:r>
      <w:r w:rsidR="00A03787">
        <w:rPr>
          <w:rFonts w:asciiTheme="minorHAnsi" w:hAnsiTheme="minorHAnsi" w:cstheme="minorHAnsi"/>
        </w:rPr>
        <w:t xml:space="preserve">, </w:t>
      </w:r>
      <w:r w:rsidR="00A03787" w:rsidRPr="00D743B3">
        <w:rPr>
          <w:rFonts w:asciiTheme="minorHAnsi" w:hAnsiTheme="minorHAnsi" w:cstheme="minorHAnsi"/>
        </w:rPr>
        <w:t>ki ga zastopa direktor</w:t>
      </w:r>
      <w:r w:rsidR="00A03787">
        <w:rPr>
          <w:rFonts w:asciiTheme="minorHAnsi" w:hAnsiTheme="minorHAnsi" w:cstheme="minorHAnsi"/>
        </w:rPr>
        <w:t xml:space="preserve"> Tomislav Zrinski, univ.dipl.inž.grad. </w:t>
      </w:r>
      <w:r w:rsidR="00A03787" w:rsidRPr="00D743B3">
        <w:rPr>
          <w:rFonts w:asciiTheme="minorHAnsi" w:hAnsiTheme="minorHAnsi" w:cstheme="minorHAnsi"/>
        </w:rPr>
        <w:t xml:space="preserve">(v nadaljevanju: naročnik) </w:t>
      </w:r>
      <w:r w:rsidRPr="00E1206E">
        <w:rPr>
          <w:rFonts w:asciiTheme="minorHAnsi" w:hAnsiTheme="minorHAnsi" w:cstheme="minorHAnsi"/>
        </w:rPr>
        <w:t xml:space="preserve">vabi </w:t>
      </w:r>
      <w:r w:rsidR="00F40D16">
        <w:rPr>
          <w:rFonts w:asciiTheme="minorHAnsi" w:hAnsiTheme="minorHAnsi" w:cstheme="minorHAnsi"/>
        </w:rPr>
        <w:t>kandidate</w:t>
      </w:r>
      <w:r w:rsidRPr="00E1206E">
        <w:rPr>
          <w:rFonts w:asciiTheme="minorHAnsi" w:hAnsiTheme="minorHAnsi" w:cstheme="minorHAnsi"/>
        </w:rPr>
        <w:t>, da</w:t>
      </w:r>
      <w:r w:rsidR="00986124" w:rsidRPr="00E1206E">
        <w:rPr>
          <w:rFonts w:asciiTheme="minorHAnsi" w:hAnsiTheme="minorHAnsi" w:cstheme="minorHAnsi"/>
        </w:rPr>
        <w:t xml:space="preserve"> oddajo </w:t>
      </w:r>
      <w:r w:rsidR="00F40D16">
        <w:rPr>
          <w:rFonts w:asciiTheme="minorHAnsi" w:hAnsiTheme="minorHAnsi" w:cstheme="minorHAnsi"/>
        </w:rPr>
        <w:t>prijavo</w:t>
      </w:r>
      <w:r w:rsidR="00986124" w:rsidRPr="00E1206E">
        <w:rPr>
          <w:rFonts w:asciiTheme="minorHAnsi" w:hAnsiTheme="minorHAnsi" w:cstheme="minorHAnsi"/>
        </w:rPr>
        <w:t xml:space="preserve"> za </w:t>
      </w:r>
      <w:r w:rsidR="00986124" w:rsidRPr="00986124">
        <w:rPr>
          <w:rFonts w:asciiTheme="minorHAnsi" w:hAnsiTheme="minorHAnsi" w:cstheme="minorHAnsi"/>
        </w:rPr>
        <w:t>dobav</w:t>
      </w:r>
      <w:r w:rsidR="00994202">
        <w:rPr>
          <w:rFonts w:asciiTheme="minorHAnsi" w:hAnsiTheme="minorHAnsi" w:cstheme="minorHAnsi"/>
        </w:rPr>
        <w:t>o</w:t>
      </w:r>
      <w:r w:rsidR="00986124" w:rsidRPr="00986124">
        <w:rPr>
          <w:rFonts w:asciiTheme="minorHAnsi" w:hAnsiTheme="minorHAnsi" w:cstheme="minorHAnsi"/>
        </w:rPr>
        <w:t xml:space="preserve"> električne energije iz </w:t>
      </w:r>
      <w:r w:rsidR="00986124">
        <w:rPr>
          <w:rFonts w:asciiTheme="minorHAnsi" w:hAnsiTheme="minorHAnsi" w:cstheme="minorHAnsi"/>
        </w:rPr>
        <w:t xml:space="preserve">OVE </w:t>
      </w:r>
      <w:r w:rsidR="00986124" w:rsidRPr="00986124">
        <w:rPr>
          <w:rFonts w:asciiTheme="minorHAnsi" w:hAnsiTheme="minorHAnsi" w:cstheme="minorHAnsi"/>
        </w:rPr>
        <w:t xml:space="preserve">ali/in </w:t>
      </w:r>
      <w:r w:rsidR="00986124">
        <w:rPr>
          <w:rFonts w:asciiTheme="minorHAnsi" w:hAnsiTheme="minorHAnsi" w:cstheme="minorHAnsi"/>
        </w:rPr>
        <w:t>SPTE</w:t>
      </w:r>
      <w:r w:rsidR="00986124" w:rsidRPr="00986124">
        <w:rPr>
          <w:rFonts w:asciiTheme="minorHAnsi" w:hAnsiTheme="minorHAnsi" w:cstheme="minorHAnsi"/>
        </w:rPr>
        <w:t xml:space="preserve"> z visokim izkoristkom</w:t>
      </w:r>
      <w:r w:rsidR="00986124">
        <w:rPr>
          <w:rFonts w:asciiTheme="minorHAnsi" w:hAnsiTheme="minorHAnsi" w:cstheme="minorHAnsi"/>
        </w:rPr>
        <w:t>.</w:t>
      </w:r>
    </w:p>
    <w:p w14:paraId="73B301BF" w14:textId="0863EA5E" w:rsidR="001405AE" w:rsidRPr="00E1206E" w:rsidRDefault="001405AE">
      <w:pPr>
        <w:pStyle w:val="Telobesedila"/>
        <w:jc w:val="both"/>
        <w:rPr>
          <w:rFonts w:asciiTheme="minorHAnsi" w:hAnsiTheme="minorHAnsi" w:cstheme="minorHAnsi"/>
        </w:rPr>
      </w:pPr>
      <w:r w:rsidRPr="00E1206E">
        <w:rPr>
          <w:rFonts w:asciiTheme="minorHAnsi" w:hAnsiTheme="minorHAnsi" w:cstheme="minorHAnsi"/>
        </w:rPr>
        <w:t xml:space="preserve">Postopek se v celoti izvaja v skladu z veljavno zakonodajo. </w:t>
      </w:r>
      <w:r w:rsidR="00994202">
        <w:rPr>
          <w:rFonts w:asciiTheme="minorHAnsi" w:hAnsiTheme="minorHAnsi" w:cstheme="minorHAnsi"/>
        </w:rPr>
        <w:t>Kandidat</w:t>
      </w:r>
      <w:r w:rsidRPr="00E1206E">
        <w:rPr>
          <w:rFonts w:asciiTheme="minorHAnsi" w:hAnsiTheme="minorHAnsi" w:cstheme="minorHAnsi"/>
        </w:rPr>
        <w:t xml:space="preserve"> mora glede na predmet javnega naročila izpolnjevati in upoštevati tudi vse določbe, ki jih glede na predmet javnega naročila predpisuje veljavna zakonodaja.</w:t>
      </w:r>
    </w:p>
    <w:p w14:paraId="3556E357" w14:textId="77777777" w:rsidR="001405AE" w:rsidRPr="00E1206E" w:rsidRDefault="001405AE">
      <w:pPr>
        <w:widowControl w:val="0"/>
        <w:autoSpaceDE w:val="0"/>
        <w:spacing w:line="213" w:lineRule="exact"/>
        <w:jc w:val="both"/>
        <w:rPr>
          <w:rFonts w:asciiTheme="minorHAnsi" w:hAnsiTheme="minorHAnsi" w:cstheme="minorHAnsi"/>
          <w:sz w:val="24"/>
          <w:szCs w:val="24"/>
        </w:rPr>
      </w:pPr>
    </w:p>
    <w:p w14:paraId="615C4A42" w14:textId="280D9276" w:rsidR="00754DED" w:rsidRPr="00E1206E" w:rsidRDefault="00754DED" w:rsidP="00754DED">
      <w:pPr>
        <w:widowControl w:val="0"/>
        <w:autoSpaceDE w:val="0"/>
        <w:adjustRightInd w:val="0"/>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ROK ZA ODDAJO </w:t>
      </w:r>
      <w:r w:rsidR="00994202">
        <w:rPr>
          <w:rFonts w:asciiTheme="minorHAnsi" w:hAnsiTheme="minorHAnsi" w:cstheme="minorHAnsi"/>
          <w:b/>
          <w:sz w:val="24"/>
          <w:szCs w:val="24"/>
        </w:rPr>
        <w:t>PRIJAV</w:t>
      </w:r>
      <w:r w:rsidRPr="00E1206E">
        <w:rPr>
          <w:rFonts w:asciiTheme="minorHAnsi" w:hAnsiTheme="minorHAnsi" w:cstheme="minorHAnsi"/>
          <w:b/>
          <w:sz w:val="24"/>
          <w:szCs w:val="24"/>
        </w:rPr>
        <w:t xml:space="preserve"> JE ENAK ROKU, KI JE NAVEDEN V OBVESTILU O NAROČILU NA PORTALU JAVNIH NAROČIL.</w:t>
      </w:r>
    </w:p>
    <w:p w14:paraId="2C99B506" w14:textId="77777777" w:rsidR="00754DED" w:rsidRPr="00E1206E" w:rsidRDefault="00754DED" w:rsidP="00754DED">
      <w:pPr>
        <w:widowControl w:val="0"/>
        <w:autoSpaceDE w:val="0"/>
        <w:spacing w:line="266" w:lineRule="exact"/>
        <w:jc w:val="both"/>
        <w:rPr>
          <w:rFonts w:asciiTheme="minorHAnsi" w:hAnsiTheme="minorHAnsi" w:cstheme="minorHAnsi"/>
          <w:b/>
          <w:sz w:val="24"/>
          <w:szCs w:val="24"/>
        </w:rPr>
      </w:pPr>
    </w:p>
    <w:p w14:paraId="1FC26200" w14:textId="57C1C15F" w:rsidR="00754DED" w:rsidRPr="00E1206E" w:rsidRDefault="00994202" w:rsidP="00754DED">
      <w:pPr>
        <w:widowControl w:val="0"/>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Kandidat</w:t>
      </w:r>
      <w:r w:rsidR="00754DED" w:rsidRPr="00E1206E">
        <w:rPr>
          <w:rFonts w:asciiTheme="minorHAnsi" w:hAnsiTheme="minorHAnsi" w:cstheme="minorHAnsi"/>
          <w:sz w:val="24"/>
          <w:szCs w:val="24"/>
        </w:rPr>
        <w:t xml:space="preserve"> odda </w:t>
      </w:r>
      <w:r w:rsidR="003F41D2">
        <w:rPr>
          <w:rFonts w:asciiTheme="minorHAnsi" w:hAnsiTheme="minorHAnsi" w:cstheme="minorHAnsi"/>
          <w:sz w:val="24"/>
          <w:szCs w:val="24"/>
        </w:rPr>
        <w:t>prijavo</w:t>
      </w:r>
      <w:r w:rsidR="00754DED" w:rsidRPr="00E1206E">
        <w:rPr>
          <w:rFonts w:asciiTheme="minorHAnsi" w:hAnsiTheme="minorHAnsi" w:cstheme="minorHAnsi"/>
          <w:sz w:val="24"/>
          <w:szCs w:val="24"/>
        </w:rPr>
        <w:t xml:space="preserve"> preko spletne aplikacije Ministrstva za javno upravo, ki je dosegljiva na spletnem naslovu </w:t>
      </w:r>
      <w:hyperlink r:id="rId20" w:history="1">
        <w:r w:rsidR="00754DED" w:rsidRPr="00E1206E">
          <w:rPr>
            <w:rStyle w:val="Hiperpovezava"/>
            <w:rFonts w:asciiTheme="minorHAnsi" w:hAnsiTheme="minorHAnsi" w:cstheme="minorHAnsi"/>
            <w:sz w:val="24"/>
            <w:szCs w:val="24"/>
          </w:rPr>
          <w:t>https://ejn.gov.si/ponudba/pages/aktualno/aktualna_javna_narocila.xhtml</w:t>
        </w:r>
      </w:hyperlink>
    </w:p>
    <w:p w14:paraId="7F366407" w14:textId="77777777" w:rsidR="00754DED" w:rsidRPr="00E1206E" w:rsidRDefault="00754DED" w:rsidP="00754DED">
      <w:pPr>
        <w:jc w:val="both"/>
        <w:rPr>
          <w:rFonts w:asciiTheme="minorHAnsi" w:hAnsiTheme="minorHAnsi" w:cstheme="minorHAnsi"/>
          <w:sz w:val="24"/>
          <w:szCs w:val="24"/>
        </w:rPr>
      </w:pPr>
    </w:p>
    <w:p w14:paraId="64A84C10" w14:textId="31266EA0" w:rsidR="00754DED" w:rsidRPr="00E1206E" w:rsidRDefault="00994202" w:rsidP="00754DED">
      <w:pPr>
        <w:jc w:val="both"/>
        <w:rPr>
          <w:rFonts w:asciiTheme="minorHAnsi" w:hAnsiTheme="minorHAnsi" w:cstheme="minorHAnsi"/>
          <w:sz w:val="24"/>
          <w:szCs w:val="24"/>
        </w:rPr>
      </w:pPr>
      <w:r>
        <w:rPr>
          <w:rFonts w:asciiTheme="minorHAnsi" w:hAnsiTheme="minorHAnsi" w:cstheme="minorHAnsi"/>
          <w:sz w:val="24"/>
          <w:szCs w:val="24"/>
        </w:rPr>
        <w:t xml:space="preserve">Kandidat </w:t>
      </w:r>
      <w:r w:rsidR="00754DED" w:rsidRPr="00E1206E">
        <w:rPr>
          <w:rFonts w:asciiTheme="minorHAnsi" w:hAnsiTheme="minorHAnsi" w:cstheme="minorHAnsi"/>
          <w:sz w:val="24"/>
          <w:szCs w:val="24"/>
        </w:rPr>
        <w:t xml:space="preserve">v aplikaciji izbere predmetno javno naročilo in prične z oddajo </w:t>
      </w:r>
      <w:r w:rsidR="003F41D2">
        <w:rPr>
          <w:rFonts w:asciiTheme="minorHAnsi" w:hAnsiTheme="minorHAnsi" w:cstheme="minorHAnsi"/>
          <w:sz w:val="24"/>
          <w:szCs w:val="24"/>
        </w:rPr>
        <w:t>prijave</w:t>
      </w:r>
      <w:r w:rsidR="00754DED" w:rsidRPr="00E1206E">
        <w:rPr>
          <w:rFonts w:asciiTheme="minorHAnsi" w:hAnsiTheme="minorHAnsi" w:cstheme="minorHAnsi"/>
          <w:sz w:val="24"/>
          <w:szCs w:val="24"/>
        </w:rPr>
        <w:t xml:space="preserve"> tako, da klikne na »sodeluj na javnem naročilu«.</w:t>
      </w:r>
    </w:p>
    <w:p w14:paraId="277AF4D4" w14:textId="77777777" w:rsidR="00754DED" w:rsidRPr="00E1206E" w:rsidRDefault="00754DED" w:rsidP="00754DED">
      <w:pPr>
        <w:jc w:val="both"/>
        <w:rPr>
          <w:rFonts w:asciiTheme="minorHAnsi" w:hAnsiTheme="minorHAnsi" w:cstheme="minorHAnsi"/>
          <w:sz w:val="24"/>
          <w:szCs w:val="24"/>
        </w:rPr>
      </w:pPr>
    </w:p>
    <w:p w14:paraId="330F3BE3"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OPOZORILO:</w:t>
      </w:r>
    </w:p>
    <w:p w14:paraId="6A794941" w14:textId="5E290DF9"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 xml:space="preserve">Naročnik </w:t>
      </w:r>
      <w:r w:rsidR="00994202">
        <w:rPr>
          <w:rFonts w:asciiTheme="minorHAnsi" w:hAnsiTheme="minorHAnsi" w:cstheme="minorHAnsi"/>
        </w:rPr>
        <w:t>prijave</w:t>
      </w:r>
      <w:r w:rsidRPr="00E1206E">
        <w:rPr>
          <w:rFonts w:asciiTheme="minorHAnsi" w:hAnsiTheme="minorHAnsi" w:cstheme="minorHAnsi"/>
        </w:rPr>
        <w:t xml:space="preserve">, ki bodo prispele na drugačen način (npr. po pošti ipd.) ne bo upošteval. Tudi v primeru, da jih bo naročnik sprejel v svoje vložišče, jih bo nato neodprte vrnil </w:t>
      </w:r>
      <w:r w:rsidR="003F41D2">
        <w:rPr>
          <w:rFonts w:asciiTheme="minorHAnsi" w:hAnsiTheme="minorHAnsi" w:cstheme="minorHAnsi"/>
        </w:rPr>
        <w:t>kandidatom</w:t>
      </w:r>
      <w:r w:rsidRPr="00E1206E">
        <w:rPr>
          <w:rFonts w:asciiTheme="minorHAnsi" w:hAnsiTheme="minorHAnsi" w:cstheme="minorHAnsi"/>
        </w:rPr>
        <w:t>.</w:t>
      </w:r>
    </w:p>
    <w:p w14:paraId="49FC41FE"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1FB5F74E" w:rsidR="00754DED" w:rsidRPr="00E1206E" w:rsidRDefault="00754DED" w:rsidP="00754DED">
      <w:pPr>
        <w:widowControl w:val="0"/>
        <w:autoSpaceDE w:val="0"/>
        <w:spacing w:line="213"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ODPIRANJE P</w:t>
      </w:r>
      <w:r w:rsidR="003F41D2">
        <w:rPr>
          <w:rFonts w:asciiTheme="minorHAnsi" w:hAnsiTheme="minorHAnsi" w:cstheme="minorHAnsi"/>
          <w:b/>
          <w:sz w:val="24"/>
          <w:szCs w:val="24"/>
        </w:rPr>
        <w:t>RIJAV</w:t>
      </w:r>
    </w:p>
    <w:p w14:paraId="16495F9B" w14:textId="77777777" w:rsidR="00754DED" w:rsidRPr="00E1206E"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18CE19F6" w:rsidR="00754DED" w:rsidRPr="00E1206E" w:rsidRDefault="003F41D2" w:rsidP="00754DED">
      <w:pPr>
        <w:widowControl w:val="0"/>
        <w:autoSpaceDE w:val="0"/>
        <w:adjustRightInd w:val="0"/>
        <w:jc w:val="both"/>
        <w:rPr>
          <w:rFonts w:asciiTheme="minorHAnsi" w:hAnsiTheme="minorHAnsi" w:cstheme="minorHAnsi"/>
          <w:b/>
          <w:sz w:val="24"/>
          <w:szCs w:val="24"/>
        </w:rPr>
      </w:pPr>
      <w:r>
        <w:rPr>
          <w:rFonts w:asciiTheme="minorHAnsi" w:hAnsiTheme="minorHAnsi" w:cstheme="minorHAnsi"/>
          <w:b/>
          <w:sz w:val="24"/>
          <w:szCs w:val="24"/>
        </w:rPr>
        <w:t>Odpiranje prijav ni javno.</w:t>
      </w:r>
    </w:p>
    <w:p w14:paraId="582D404D"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E1206E"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7E003D73" w:rsidR="001405AE" w:rsidRPr="00E1206E" w:rsidRDefault="001405AE" w:rsidP="00BF7D26">
      <w:pPr>
        <w:pStyle w:val="Naslov1"/>
        <w:numPr>
          <w:ilvl w:val="0"/>
          <w:numId w:val="0"/>
        </w:numPr>
        <w:ind w:left="284"/>
        <w:rPr>
          <w:rFonts w:asciiTheme="minorHAnsi" w:hAnsiTheme="minorHAnsi" w:cstheme="minorHAnsi"/>
          <w:sz w:val="24"/>
          <w:szCs w:val="24"/>
        </w:rPr>
      </w:pPr>
      <w:bookmarkStart w:id="2" w:name="_Toc200629112"/>
      <w:r w:rsidRPr="00E1206E">
        <w:rPr>
          <w:rFonts w:asciiTheme="minorHAnsi" w:hAnsiTheme="minorHAnsi" w:cstheme="minorHAnsi"/>
          <w:kern w:val="0"/>
          <w:sz w:val="24"/>
          <w:szCs w:val="24"/>
        </w:rPr>
        <w:t xml:space="preserve">B) NAVODILA UDELEŽENCEM ZA IZDELAVO </w:t>
      </w:r>
      <w:r w:rsidR="002B0285">
        <w:rPr>
          <w:rFonts w:asciiTheme="minorHAnsi" w:hAnsiTheme="minorHAnsi" w:cstheme="minorHAnsi"/>
          <w:kern w:val="0"/>
          <w:sz w:val="24"/>
          <w:szCs w:val="24"/>
        </w:rPr>
        <w:t>Prijave</w:t>
      </w:r>
      <w:bookmarkEnd w:id="2"/>
    </w:p>
    <w:p w14:paraId="208BE91D"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E1206E" w:rsidRDefault="001405AE">
      <w:pPr>
        <w:pStyle w:val="Naslov2"/>
        <w:ind w:firstLine="284"/>
        <w:rPr>
          <w:rFonts w:asciiTheme="minorHAnsi" w:hAnsiTheme="minorHAnsi" w:cstheme="minorHAnsi"/>
          <w:sz w:val="24"/>
          <w:szCs w:val="24"/>
        </w:rPr>
      </w:pPr>
      <w:bookmarkStart w:id="3" w:name="_Toc200629113"/>
      <w:r w:rsidRPr="00E1206E">
        <w:rPr>
          <w:rFonts w:asciiTheme="minorHAnsi" w:hAnsiTheme="minorHAnsi" w:cstheme="minorHAnsi"/>
          <w:sz w:val="24"/>
          <w:szCs w:val="24"/>
        </w:rPr>
        <w:t>I. SPLOŠNO O RAZPISU</w:t>
      </w:r>
      <w:bookmarkEnd w:id="3"/>
    </w:p>
    <w:p w14:paraId="27B1D417"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E1206E" w:rsidRDefault="001405AE">
      <w:pPr>
        <w:pStyle w:val="Naslov3"/>
        <w:ind w:firstLine="284"/>
        <w:rPr>
          <w:rFonts w:asciiTheme="minorHAnsi" w:hAnsiTheme="minorHAnsi" w:cstheme="minorHAnsi"/>
          <w:sz w:val="24"/>
          <w:szCs w:val="24"/>
        </w:rPr>
      </w:pPr>
      <w:bookmarkStart w:id="4" w:name="_Toc200629114"/>
      <w:r w:rsidRPr="00E1206E">
        <w:rPr>
          <w:rFonts w:asciiTheme="minorHAnsi" w:hAnsiTheme="minorHAnsi" w:cstheme="minorHAnsi"/>
          <w:sz w:val="24"/>
          <w:szCs w:val="24"/>
        </w:rPr>
        <w:t>1.1 Vrsta postopka</w:t>
      </w:r>
      <w:bookmarkEnd w:id="4"/>
    </w:p>
    <w:p w14:paraId="7AF86501" w14:textId="77777777" w:rsidR="001405AE" w:rsidRPr="00E1206E"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2ECF1449" w14:textId="77777777" w:rsidR="001405AE" w:rsidRPr="00E1206E" w:rsidRDefault="001405AE">
      <w:pPr>
        <w:autoSpaceDE w:val="0"/>
        <w:jc w:val="both"/>
        <w:rPr>
          <w:rFonts w:asciiTheme="minorHAnsi" w:hAnsiTheme="minorHAnsi" w:cstheme="minorHAnsi"/>
          <w:sz w:val="24"/>
          <w:szCs w:val="24"/>
        </w:rPr>
      </w:pPr>
    </w:p>
    <w:p w14:paraId="5949F269" w14:textId="16B86970" w:rsidR="001405AE" w:rsidRPr="00E1206E" w:rsidRDefault="001405AE" w:rsidP="00BF7D26">
      <w:pPr>
        <w:pStyle w:val="Telobesedila"/>
        <w:ind w:left="284"/>
        <w:jc w:val="both"/>
        <w:rPr>
          <w:rFonts w:asciiTheme="minorHAnsi" w:hAnsiTheme="minorHAnsi" w:cstheme="minorHAnsi"/>
        </w:rPr>
      </w:pPr>
      <w:r w:rsidRPr="00E1206E">
        <w:rPr>
          <w:rFonts w:asciiTheme="minorHAnsi" w:hAnsiTheme="minorHAnsi" w:cstheme="minorHAnsi"/>
        </w:rPr>
        <w:t xml:space="preserve">Naročnik bo to javno naročilo oddal po </w:t>
      </w:r>
      <w:r w:rsidR="008F6D7E">
        <w:rPr>
          <w:rFonts w:asciiTheme="minorHAnsi" w:hAnsiTheme="minorHAnsi" w:cstheme="minorHAnsi"/>
        </w:rPr>
        <w:t>omejen postopku</w:t>
      </w:r>
      <w:r w:rsidR="00BE5E84" w:rsidRPr="00E1206E">
        <w:rPr>
          <w:rFonts w:asciiTheme="minorHAnsi" w:hAnsiTheme="minorHAnsi" w:cstheme="minorHAnsi"/>
        </w:rPr>
        <w:t xml:space="preserve"> v skladu ZJN-3</w:t>
      </w:r>
      <w:r w:rsidR="00971D36" w:rsidRPr="00E1206E">
        <w:rPr>
          <w:rFonts w:asciiTheme="minorHAnsi" w:hAnsiTheme="minorHAnsi" w:cstheme="minorHAnsi"/>
        </w:rPr>
        <w:t xml:space="preserve">, </w:t>
      </w:r>
      <w:r w:rsidRPr="00E1206E">
        <w:rPr>
          <w:rFonts w:asciiTheme="minorHAnsi" w:hAnsiTheme="minorHAnsi" w:cstheme="minorHAnsi"/>
        </w:rPr>
        <w:t>predpisov, ki urejajo področje predmeta javnega naročila</w:t>
      </w:r>
      <w:r w:rsidR="00BE5E84" w:rsidRPr="00E1206E">
        <w:rPr>
          <w:rFonts w:asciiTheme="minorHAnsi" w:hAnsiTheme="minorHAnsi" w:cstheme="minorHAnsi"/>
        </w:rPr>
        <w:t>,</w:t>
      </w:r>
      <w:r w:rsidRPr="00E1206E">
        <w:rPr>
          <w:rFonts w:asciiTheme="minorHAnsi" w:hAnsiTheme="minorHAnsi" w:cstheme="minorHAnsi"/>
        </w:rPr>
        <w:t xml:space="preserve"> </w:t>
      </w:r>
      <w:r w:rsidR="00971D36" w:rsidRPr="00E1206E">
        <w:rPr>
          <w:rFonts w:asciiTheme="minorHAnsi" w:hAnsiTheme="minorHAnsi" w:cstheme="minorHAnsi"/>
        </w:rPr>
        <w:t>ter</w:t>
      </w:r>
      <w:r w:rsidRPr="00E1206E">
        <w:rPr>
          <w:rFonts w:asciiTheme="minorHAnsi" w:hAnsiTheme="minorHAnsi" w:cstheme="minorHAnsi"/>
        </w:rPr>
        <w:t xml:space="preserve"> v skladu s to razpisno dokumentacijo.</w:t>
      </w:r>
    </w:p>
    <w:p w14:paraId="0CF6EE90" w14:textId="1938341A" w:rsidR="003B65C0" w:rsidRPr="00E1206E" w:rsidRDefault="00754DED"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Izrazi v tej razpisni dokumentaciji, zapisani v moški slovnični obliki, so uporabljeni kot nevtralni in veljajo enakovredno za oba spola.</w:t>
      </w:r>
    </w:p>
    <w:p w14:paraId="05B41A0A" w14:textId="4B99A0E3" w:rsidR="004F6521" w:rsidRPr="00E1206E" w:rsidRDefault="004F6521"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 xml:space="preserve">V kolikor v razpisni dokumentaciji ni določeno drugače se izraz gospodarski subjekt uporablja za </w:t>
      </w:r>
      <w:r w:rsidR="002B0285">
        <w:rPr>
          <w:rFonts w:asciiTheme="minorHAnsi" w:hAnsiTheme="minorHAnsi" w:cstheme="minorHAnsi"/>
          <w:lang w:eastAsia="sl-SI"/>
        </w:rPr>
        <w:t>kandidata</w:t>
      </w:r>
      <w:r w:rsidRPr="00E1206E">
        <w:rPr>
          <w:rFonts w:asciiTheme="minorHAnsi" w:hAnsiTheme="minorHAnsi" w:cstheme="minorHAnsi"/>
          <w:lang w:eastAsia="sl-SI"/>
        </w:rPr>
        <w:t>, partnerja v skupni p</w:t>
      </w:r>
      <w:r w:rsidR="002B0285">
        <w:rPr>
          <w:rFonts w:asciiTheme="minorHAnsi" w:hAnsiTheme="minorHAnsi" w:cstheme="minorHAnsi"/>
          <w:lang w:eastAsia="sl-SI"/>
        </w:rPr>
        <w:t>prijavi</w:t>
      </w:r>
      <w:r w:rsidRPr="00E1206E">
        <w:rPr>
          <w:rFonts w:asciiTheme="minorHAnsi" w:hAnsiTheme="minorHAnsi" w:cstheme="minorHAnsi"/>
          <w:lang w:eastAsia="sl-SI"/>
        </w:rPr>
        <w:t xml:space="preserve"> ali podizvajalca.</w:t>
      </w:r>
    </w:p>
    <w:p w14:paraId="018676C7" w14:textId="77777777" w:rsidR="00D54161" w:rsidRPr="00E1206E" w:rsidRDefault="00D54161" w:rsidP="00D54161">
      <w:pPr>
        <w:pStyle w:val="Telobesedila"/>
        <w:ind w:left="284"/>
        <w:jc w:val="both"/>
        <w:rPr>
          <w:rFonts w:asciiTheme="minorHAnsi" w:hAnsiTheme="minorHAnsi" w:cstheme="minorHAnsi"/>
          <w:i/>
          <w:lang w:eastAsia="sl-SI"/>
        </w:rPr>
      </w:pPr>
    </w:p>
    <w:p w14:paraId="42B73F3F" w14:textId="77777777" w:rsidR="001405AE" w:rsidRPr="00E1206E" w:rsidRDefault="001405AE">
      <w:pPr>
        <w:pStyle w:val="Naslov3"/>
        <w:ind w:firstLine="284"/>
        <w:rPr>
          <w:rFonts w:asciiTheme="minorHAnsi" w:hAnsiTheme="minorHAnsi" w:cstheme="minorHAnsi"/>
          <w:sz w:val="24"/>
          <w:szCs w:val="24"/>
        </w:rPr>
      </w:pPr>
      <w:bookmarkStart w:id="5" w:name="_Toc200629115"/>
      <w:r w:rsidRPr="00E1206E">
        <w:rPr>
          <w:rFonts w:asciiTheme="minorHAnsi" w:hAnsiTheme="minorHAnsi" w:cstheme="minorHAnsi"/>
          <w:sz w:val="24"/>
          <w:szCs w:val="24"/>
        </w:rPr>
        <w:t>1.2 Opis predmeta naročila</w:t>
      </w:r>
      <w:bookmarkEnd w:id="5"/>
    </w:p>
    <w:p w14:paraId="0B0233F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16E71AD7" w14:textId="77777777" w:rsidR="001405AE" w:rsidRPr="00E1206E" w:rsidRDefault="001405AE">
      <w:pPr>
        <w:widowControl w:val="0"/>
        <w:autoSpaceDE w:val="0"/>
        <w:spacing w:line="306" w:lineRule="exact"/>
        <w:ind w:left="5346"/>
        <w:rPr>
          <w:rFonts w:asciiTheme="minorHAnsi" w:hAnsiTheme="minorHAnsi" w:cstheme="minorHAnsi"/>
          <w:sz w:val="24"/>
          <w:szCs w:val="24"/>
        </w:rPr>
      </w:pPr>
    </w:p>
    <w:p w14:paraId="49602134" w14:textId="77777777" w:rsidR="00184067" w:rsidRPr="006208B1" w:rsidRDefault="00184067" w:rsidP="00184067">
      <w:pPr>
        <w:pBdr>
          <w:top w:val="nil"/>
          <w:left w:val="nil"/>
          <w:bottom w:val="nil"/>
          <w:right w:val="nil"/>
          <w:between w:val="nil"/>
        </w:pBdr>
        <w:jc w:val="both"/>
        <w:rPr>
          <w:rFonts w:asciiTheme="minorHAnsi" w:hAnsiTheme="minorHAnsi" w:cstheme="minorHAnsi"/>
          <w:sz w:val="12"/>
          <w:szCs w:val="12"/>
        </w:rPr>
      </w:pPr>
    </w:p>
    <w:p w14:paraId="68D2055D" w14:textId="4BA00C23" w:rsidR="00A100ED" w:rsidRPr="00C80E9B" w:rsidRDefault="00A100ED" w:rsidP="00A100ED">
      <w:pPr>
        <w:pStyle w:val="Telobesedila"/>
        <w:ind w:left="284"/>
        <w:jc w:val="both"/>
        <w:rPr>
          <w:rFonts w:asciiTheme="minorHAnsi" w:hAnsiTheme="minorHAnsi" w:cstheme="minorHAnsi"/>
          <w:i/>
        </w:rPr>
      </w:pPr>
      <w:r w:rsidRPr="00C80E9B">
        <w:rPr>
          <w:rFonts w:asciiTheme="minorHAnsi" w:hAnsiTheme="minorHAnsi" w:cstheme="minorHAnsi"/>
        </w:rPr>
        <w:t>Predmet javnega naročila je okoljsko manj obremenjujoča dobava električne energije z deležem iz OVE in/ali SPTE z visokim izkoristkom za potrebe naročnika</w:t>
      </w:r>
      <w:r w:rsidR="00150F71">
        <w:rPr>
          <w:rFonts w:asciiTheme="minorHAnsi" w:hAnsiTheme="minorHAnsi" w:cstheme="minorHAnsi"/>
        </w:rPr>
        <w:t>.</w:t>
      </w:r>
    </w:p>
    <w:p w14:paraId="5C24B260" w14:textId="5F4C75D1" w:rsidR="00A100ED" w:rsidRPr="00C80E9B" w:rsidRDefault="00E27F22" w:rsidP="00A100ED">
      <w:pPr>
        <w:pStyle w:val="Telobesedila"/>
        <w:ind w:left="284"/>
        <w:jc w:val="both"/>
        <w:rPr>
          <w:rFonts w:asciiTheme="minorHAnsi" w:hAnsiTheme="minorHAnsi" w:cstheme="minorHAnsi"/>
          <w:i/>
        </w:rPr>
      </w:pPr>
      <w:r>
        <w:rPr>
          <w:rFonts w:asciiTheme="minorHAnsi" w:hAnsiTheme="minorHAnsi" w:cstheme="minorHAnsi"/>
        </w:rPr>
        <w:t>Kandidat</w:t>
      </w:r>
      <w:r w:rsidR="00A100ED" w:rsidRPr="00C80E9B">
        <w:rPr>
          <w:rFonts w:asciiTheme="minorHAnsi" w:hAnsiTheme="minorHAnsi" w:cstheme="minorHAnsi"/>
        </w:rPr>
        <w:t xml:space="preserve"> mora najmanj 50% dobavljene električne energije </w:t>
      </w:r>
      <w:r>
        <w:rPr>
          <w:rFonts w:asciiTheme="minorHAnsi" w:hAnsiTheme="minorHAnsi" w:cstheme="minorHAnsi"/>
        </w:rPr>
        <w:t>kandidata</w:t>
      </w:r>
      <w:r w:rsidR="00A100ED" w:rsidRPr="00C80E9B">
        <w:rPr>
          <w:rFonts w:asciiTheme="minorHAnsi" w:hAnsiTheme="minorHAnsi" w:cstheme="minorHAnsi"/>
        </w:rPr>
        <w:t xml:space="preserve"> pridobiti iz obnovljivih virov energije in/ali soproizvodnje električne energije z visokim izkoristkom. </w:t>
      </w:r>
    </w:p>
    <w:p w14:paraId="3F4B33D7" w14:textId="1BBAAF9E" w:rsidR="00A100ED" w:rsidRPr="005608DC" w:rsidRDefault="00E27F22" w:rsidP="005608DC">
      <w:pPr>
        <w:pStyle w:val="Telobesedila"/>
        <w:ind w:left="284"/>
        <w:jc w:val="both"/>
        <w:rPr>
          <w:rFonts w:asciiTheme="minorHAnsi" w:hAnsiTheme="minorHAnsi" w:cstheme="minorHAnsi"/>
          <w:i/>
        </w:rPr>
      </w:pPr>
      <w:r>
        <w:rPr>
          <w:rFonts w:asciiTheme="minorHAnsi" w:hAnsiTheme="minorHAnsi" w:cstheme="minorHAnsi"/>
        </w:rPr>
        <w:t>Kandidat</w:t>
      </w:r>
      <w:r w:rsidR="00A100ED" w:rsidRPr="00C80E9B">
        <w:rPr>
          <w:rFonts w:asciiTheme="minorHAnsi" w:hAnsiTheme="minorHAnsi" w:cstheme="minorHAnsi"/>
        </w:rPr>
        <w:t xml:space="preserve"> mora ponuditi dobavo električne energije za vsa </w:t>
      </w:r>
      <w:r w:rsidR="00A100ED">
        <w:rPr>
          <w:rFonts w:asciiTheme="minorHAnsi" w:hAnsiTheme="minorHAnsi" w:cstheme="minorHAnsi"/>
        </w:rPr>
        <w:t xml:space="preserve">spodaj navedena </w:t>
      </w:r>
      <w:r w:rsidR="00A100ED" w:rsidRPr="00C80E9B">
        <w:rPr>
          <w:rFonts w:asciiTheme="minorHAnsi" w:hAnsiTheme="minorHAnsi" w:cstheme="minorHAnsi"/>
        </w:rPr>
        <w:t>predajno prevzemna mesta.</w:t>
      </w:r>
    </w:p>
    <w:tbl>
      <w:tblPr>
        <w:tblW w:w="920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5"/>
        <w:gridCol w:w="2694"/>
        <w:gridCol w:w="2126"/>
        <w:gridCol w:w="1276"/>
        <w:gridCol w:w="1837"/>
      </w:tblGrid>
      <w:tr w:rsidR="005608DC" w:rsidRPr="00C80E9B" w14:paraId="17143D1A" w14:textId="34B33FC6" w:rsidTr="005608DC">
        <w:trPr>
          <w:trHeight w:val="300"/>
        </w:trPr>
        <w:tc>
          <w:tcPr>
            <w:tcW w:w="1275" w:type="dxa"/>
            <w:shd w:val="clear" w:color="000000" w:fill="FFE4C4"/>
            <w:vAlign w:val="center"/>
            <w:hideMark/>
          </w:tcPr>
          <w:p w14:paraId="43109101" w14:textId="77777777" w:rsidR="005608DC" w:rsidRPr="00C80E9B" w:rsidRDefault="005608DC" w:rsidP="00BB44D1">
            <w:pPr>
              <w:jc w:val="center"/>
              <w:rPr>
                <w:rFonts w:asciiTheme="minorHAnsi" w:hAnsiTheme="minorHAnsi" w:cstheme="minorHAnsi"/>
                <w:b/>
                <w:bCs/>
                <w:color w:val="000000"/>
                <w:sz w:val="20"/>
                <w:szCs w:val="20"/>
              </w:rPr>
            </w:pPr>
            <w:bookmarkStart w:id="6" w:name="_Hlk55303244"/>
            <w:r w:rsidRPr="00C80E9B">
              <w:rPr>
                <w:rFonts w:asciiTheme="minorHAnsi" w:hAnsiTheme="minorHAnsi" w:cstheme="minorHAnsi"/>
                <w:b/>
                <w:bCs/>
                <w:color w:val="000000"/>
                <w:sz w:val="20"/>
                <w:szCs w:val="20"/>
              </w:rPr>
              <w:t>Številka MM</w:t>
            </w:r>
          </w:p>
        </w:tc>
        <w:tc>
          <w:tcPr>
            <w:tcW w:w="2694" w:type="dxa"/>
            <w:shd w:val="clear" w:color="000000" w:fill="FFE4C4"/>
            <w:vAlign w:val="center"/>
            <w:hideMark/>
          </w:tcPr>
          <w:p w14:paraId="6D979B4B" w14:textId="77777777" w:rsidR="005608DC" w:rsidRPr="00C80E9B" w:rsidRDefault="005608DC" w:rsidP="00BB44D1">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Naziv MM</w:t>
            </w:r>
          </w:p>
        </w:tc>
        <w:tc>
          <w:tcPr>
            <w:tcW w:w="2126" w:type="dxa"/>
            <w:shd w:val="clear" w:color="000000" w:fill="FFE4C4"/>
            <w:vAlign w:val="center"/>
            <w:hideMark/>
          </w:tcPr>
          <w:p w14:paraId="6C2D7478" w14:textId="77777777" w:rsidR="005608DC" w:rsidRPr="00C80E9B" w:rsidRDefault="005608DC" w:rsidP="00BB44D1">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Ulica</w:t>
            </w:r>
          </w:p>
        </w:tc>
        <w:tc>
          <w:tcPr>
            <w:tcW w:w="1276" w:type="dxa"/>
            <w:shd w:val="clear" w:color="000000" w:fill="FFE4C4"/>
            <w:vAlign w:val="center"/>
            <w:hideMark/>
          </w:tcPr>
          <w:p w14:paraId="26DA12E9" w14:textId="77777777" w:rsidR="005608DC" w:rsidRPr="00C80E9B" w:rsidRDefault="005608DC" w:rsidP="00BB44D1">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Pošta</w:t>
            </w:r>
          </w:p>
        </w:tc>
        <w:tc>
          <w:tcPr>
            <w:tcW w:w="1837" w:type="dxa"/>
            <w:shd w:val="clear" w:color="000000" w:fill="FFE4C4"/>
            <w:vAlign w:val="center"/>
          </w:tcPr>
          <w:p w14:paraId="5BA26938" w14:textId="7BBD7898" w:rsidR="005608DC" w:rsidRPr="00C80E9B" w:rsidRDefault="005608DC" w:rsidP="00BB44D1">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Samooskrba</w:t>
            </w:r>
          </w:p>
        </w:tc>
      </w:tr>
      <w:tr w:rsidR="005608DC" w:rsidRPr="00C80E9B" w14:paraId="4AB05545" w14:textId="00AB5E77" w:rsidTr="005608DC">
        <w:trPr>
          <w:trHeight w:val="300"/>
        </w:trPr>
        <w:tc>
          <w:tcPr>
            <w:tcW w:w="1275" w:type="dxa"/>
            <w:shd w:val="clear" w:color="auto" w:fill="auto"/>
            <w:vAlign w:val="center"/>
          </w:tcPr>
          <w:p w14:paraId="7E78DAB8"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4-103055</w:t>
            </w:r>
          </w:p>
        </w:tc>
        <w:tc>
          <w:tcPr>
            <w:tcW w:w="2694" w:type="dxa"/>
            <w:shd w:val="clear" w:color="auto" w:fill="auto"/>
            <w:vAlign w:val="center"/>
          </w:tcPr>
          <w:p w14:paraId="7D6BC199"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POGREBNIŠTVO</w:t>
            </w:r>
          </w:p>
        </w:tc>
        <w:tc>
          <w:tcPr>
            <w:tcW w:w="2126" w:type="dxa"/>
            <w:shd w:val="clear" w:color="auto" w:fill="auto"/>
            <w:vAlign w:val="center"/>
          </w:tcPr>
          <w:p w14:paraId="29EEF50F"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VEGOVA ULICA 3</w:t>
            </w:r>
          </w:p>
        </w:tc>
        <w:tc>
          <w:tcPr>
            <w:tcW w:w="1276" w:type="dxa"/>
            <w:shd w:val="clear" w:color="auto" w:fill="auto"/>
            <w:vAlign w:val="center"/>
          </w:tcPr>
          <w:p w14:paraId="4F3BF845"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953BBE5" w14:textId="13D766A3" w:rsidR="005608DC" w:rsidRPr="00C80E9B" w:rsidRDefault="005608DC" w:rsidP="00BB44D1">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17B2F35A" w14:textId="2C5C10AB" w:rsidTr="005608DC">
        <w:trPr>
          <w:trHeight w:val="300"/>
        </w:trPr>
        <w:tc>
          <w:tcPr>
            <w:tcW w:w="1275" w:type="dxa"/>
            <w:shd w:val="clear" w:color="auto" w:fill="auto"/>
            <w:vAlign w:val="center"/>
          </w:tcPr>
          <w:p w14:paraId="69C4089D"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4-206165</w:t>
            </w:r>
          </w:p>
        </w:tc>
        <w:tc>
          <w:tcPr>
            <w:tcW w:w="2694" w:type="dxa"/>
            <w:shd w:val="clear" w:color="auto" w:fill="auto"/>
            <w:vAlign w:val="center"/>
          </w:tcPr>
          <w:p w14:paraId="208B52FE"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DELAVNICE</w:t>
            </w:r>
          </w:p>
        </w:tc>
        <w:tc>
          <w:tcPr>
            <w:tcW w:w="2126" w:type="dxa"/>
            <w:shd w:val="clear" w:color="auto" w:fill="auto"/>
            <w:vAlign w:val="center"/>
          </w:tcPr>
          <w:p w14:paraId="1BFB9997"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KOPALIŠKA ULICA 2</w:t>
            </w:r>
          </w:p>
        </w:tc>
        <w:tc>
          <w:tcPr>
            <w:tcW w:w="1276" w:type="dxa"/>
            <w:shd w:val="clear" w:color="auto" w:fill="auto"/>
            <w:vAlign w:val="center"/>
          </w:tcPr>
          <w:p w14:paraId="1E3FFBFE"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2F83235" w14:textId="3A74B361" w:rsidR="005608DC" w:rsidRPr="00C80E9B" w:rsidRDefault="005608DC" w:rsidP="00BB44D1">
            <w:pPr>
              <w:jc w:val="center"/>
              <w:rPr>
                <w:rFonts w:asciiTheme="minorHAnsi" w:hAnsiTheme="minorHAnsi" w:cstheme="minorHAnsi"/>
                <w:color w:val="000000"/>
                <w:sz w:val="20"/>
                <w:szCs w:val="20"/>
              </w:rPr>
            </w:pPr>
            <w:r>
              <w:rPr>
                <w:rFonts w:asciiTheme="minorHAnsi" w:hAnsiTheme="minorHAnsi" w:cstheme="minorHAnsi"/>
                <w:color w:val="000000"/>
                <w:sz w:val="20"/>
                <w:szCs w:val="20"/>
              </w:rPr>
              <w:t>DA, net metering,</w:t>
            </w:r>
            <w:r w:rsidR="0078494C">
              <w:rPr>
                <w:rFonts w:asciiTheme="minorHAnsi" w:hAnsiTheme="minorHAnsi" w:cstheme="minorHAnsi"/>
                <w:color w:val="000000"/>
                <w:sz w:val="20"/>
                <w:szCs w:val="20"/>
              </w:rPr>
              <w:t xml:space="preserve"> nazivna moč 24,6 kWp</w:t>
            </w:r>
            <w:r>
              <w:rPr>
                <w:rFonts w:asciiTheme="minorHAnsi" w:hAnsiTheme="minorHAnsi" w:cstheme="minorHAnsi"/>
                <w:color w:val="000000"/>
                <w:sz w:val="20"/>
                <w:szCs w:val="20"/>
              </w:rPr>
              <w:t xml:space="preserve"> </w:t>
            </w:r>
          </w:p>
        </w:tc>
      </w:tr>
      <w:tr w:rsidR="005608DC" w:rsidRPr="00C80E9B" w14:paraId="39FDC802" w14:textId="66AAFD09" w:rsidTr="005608DC">
        <w:trPr>
          <w:trHeight w:val="300"/>
        </w:trPr>
        <w:tc>
          <w:tcPr>
            <w:tcW w:w="1275" w:type="dxa"/>
            <w:shd w:val="clear" w:color="auto" w:fill="auto"/>
            <w:vAlign w:val="center"/>
          </w:tcPr>
          <w:p w14:paraId="472E8063"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4-206167</w:t>
            </w:r>
          </w:p>
        </w:tc>
        <w:tc>
          <w:tcPr>
            <w:tcW w:w="2694" w:type="dxa"/>
            <w:shd w:val="clear" w:color="auto" w:fill="auto"/>
            <w:vAlign w:val="center"/>
          </w:tcPr>
          <w:p w14:paraId="5E0034BF"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UPRAVA</w:t>
            </w:r>
          </w:p>
        </w:tc>
        <w:tc>
          <w:tcPr>
            <w:tcW w:w="2126" w:type="dxa"/>
            <w:shd w:val="clear" w:color="auto" w:fill="auto"/>
            <w:vAlign w:val="center"/>
          </w:tcPr>
          <w:p w14:paraId="48F47AF9"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KOPALIŠKA ULICA 2</w:t>
            </w:r>
          </w:p>
        </w:tc>
        <w:tc>
          <w:tcPr>
            <w:tcW w:w="1276" w:type="dxa"/>
            <w:shd w:val="clear" w:color="auto" w:fill="auto"/>
            <w:vAlign w:val="center"/>
          </w:tcPr>
          <w:p w14:paraId="661E7866"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8BA1DAF" w14:textId="12BC3DDC" w:rsidR="005608DC" w:rsidRPr="00C80E9B" w:rsidRDefault="005608DC" w:rsidP="00BB44D1">
            <w:pPr>
              <w:jc w:val="center"/>
              <w:rPr>
                <w:rFonts w:asciiTheme="minorHAnsi" w:hAnsiTheme="minorHAnsi" w:cstheme="minorHAnsi"/>
                <w:color w:val="000000"/>
                <w:sz w:val="20"/>
                <w:szCs w:val="20"/>
              </w:rPr>
            </w:pPr>
            <w:r>
              <w:rPr>
                <w:rFonts w:asciiTheme="minorHAnsi" w:hAnsiTheme="minorHAnsi" w:cstheme="minorHAnsi"/>
                <w:color w:val="000000"/>
                <w:sz w:val="20"/>
                <w:szCs w:val="20"/>
              </w:rPr>
              <w:t>DA, net metering,</w:t>
            </w:r>
            <w:r w:rsidR="0078494C">
              <w:rPr>
                <w:rFonts w:asciiTheme="minorHAnsi" w:hAnsiTheme="minorHAnsi" w:cstheme="minorHAnsi"/>
                <w:color w:val="000000"/>
                <w:sz w:val="20"/>
                <w:szCs w:val="20"/>
              </w:rPr>
              <w:t xml:space="preserve"> nazivna moč 22 kWp</w:t>
            </w:r>
          </w:p>
        </w:tc>
      </w:tr>
      <w:tr w:rsidR="005608DC" w:rsidRPr="00C80E9B" w14:paraId="0D12C383" w14:textId="27118D21" w:rsidTr="005608DC">
        <w:trPr>
          <w:trHeight w:val="300"/>
        </w:trPr>
        <w:tc>
          <w:tcPr>
            <w:tcW w:w="1275" w:type="dxa"/>
            <w:shd w:val="clear" w:color="auto" w:fill="auto"/>
            <w:vAlign w:val="center"/>
          </w:tcPr>
          <w:p w14:paraId="57EEBE3B"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4-207488</w:t>
            </w:r>
          </w:p>
        </w:tc>
        <w:tc>
          <w:tcPr>
            <w:tcW w:w="2694" w:type="dxa"/>
            <w:shd w:val="clear" w:color="auto" w:fill="auto"/>
            <w:vAlign w:val="center"/>
          </w:tcPr>
          <w:p w14:paraId="7D04BE8A"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 xml:space="preserve">SKUPNA RABA TRŽNICA </w:t>
            </w:r>
          </w:p>
        </w:tc>
        <w:tc>
          <w:tcPr>
            <w:tcW w:w="2126" w:type="dxa"/>
            <w:shd w:val="clear" w:color="auto" w:fill="auto"/>
            <w:vAlign w:val="center"/>
          </w:tcPr>
          <w:p w14:paraId="3A0E9D8F"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KOCLJEVA ULICA BŠ</w:t>
            </w:r>
          </w:p>
        </w:tc>
        <w:tc>
          <w:tcPr>
            <w:tcW w:w="1276" w:type="dxa"/>
            <w:shd w:val="clear" w:color="auto" w:fill="auto"/>
            <w:vAlign w:val="center"/>
          </w:tcPr>
          <w:p w14:paraId="5DBF404D"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75FFA8F" w14:textId="40A64F97" w:rsidR="005608DC" w:rsidRPr="00C80E9B" w:rsidRDefault="005608DC" w:rsidP="00BB44D1">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7042E9FD" w14:textId="681C3C67" w:rsidTr="005608DC">
        <w:trPr>
          <w:trHeight w:val="300"/>
        </w:trPr>
        <w:tc>
          <w:tcPr>
            <w:tcW w:w="1275" w:type="dxa"/>
            <w:shd w:val="clear" w:color="auto" w:fill="auto"/>
            <w:vAlign w:val="center"/>
          </w:tcPr>
          <w:p w14:paraId="23E31D88"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4-208141</w:t>
            </w:r>
          </w:p>
        </w:tc>
        <w:tc>
          <w:tcPr>
            <w:tcW w:w="2694" w:type="dxa"/>
            <w:shd w:val="clear" w:color="auto" w:fill="auto"/>
            <w:vAlign w:val="center"/>
          </w:tcPr>
          <w:p w14:paraId="5AF0B2EF"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GAS. DOM</w:t>
            </w:r>
          </w:p>
        </w:tc>
        <w:tc>
          <w:tcPr>
            <w:tcW w:w="2126" w:type="dxa"/>
            <w:shd w:val="clear" w:color="auto" w:fill="auto"/>
            <w:vAlign w:val="center"/>
          </w:tcPr>
          <w:p w14:paraId="5F0D746E"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POLANA BŠ</w:t>
            </w:r>
          </w:p>
        </w:tc>
        <w:tc>
          <w:tcPr>
            <w:tcW w:w="1276" w:type="dxa"/>
            <w:shd w:val="clear" w:color="auto" w:fill="auto"/>
            <w:vAlign w:val="center"/>
          </w:tcPr>
          <w:p w14:paraId="22389899" w14:textId="77777777" w:rsidR="005608DC" w:rsidRPr="00C80E9B" w:rsidRDefault="005608DC" w:rsidP="00BB44D1">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E46304F" w14:textId="47482275" w:rsidR="005608DC" w:rsidRPr="00C80E9B" w:rsidRDefault="005608DC" w:rsidP="00BB44D1">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2424BC7E" w14:textId="05B807F7" w:rsidTr="005608DC">
        <w:trPr>
          <w:trHeight w:val="300"/>
        </w:trPr>
        <w:tc>
          <w:tcPr>
            <w:tcW w:w="1275" w:type="dxa"/>
            <w:shd w:val="clear" w:color="auto" w:fill="auto"/>
            <w:vAlign w:val="center"/>
          </w:tcPr>
          <w:p w14:paraId="521788E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4-208296</w:t>
            </w:r>
          </w:p>
        </w:tc>
        <w:tc>
          <w:tcPr>
            <w:tcW w:w="2694" w:type="dxa"/>
            <w:shd w:val="clear" w:color="auto" w:fill="auto"/>
            <w:vAlign w:val="center"/>
          </w:tcPr>
          <w:p w14:paraId="6BEB87F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KANAL.</w:t>
            </w:r>
          </w:p>
        </w:tc>
        <w:tc>
          <w:tcPr>
            <w:tcW w:w="2126" w:type="dxa"/>
            <w:shd w:val="clear" w:color="auto" w:fill="auto"/>
            <w:vAlign w:val="center"/>
          </w:tcPr>
          <w:p w14:paraId="45CAFEB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MALA NOVA ULICA BŠ</w:t>
            </w:r>
          </w:p>
        </w:tc>
        <w:tc>
          <w:tcPr>
            <w:tcW w:w="1276" w:type="dxa"/>
            <w:shd w:val="clear" w:color="auto" w:fill="auto"/>
            <w:vAlign w:val="center"/>
          </w:tcPr>
          <w:p w14:paraId="179AAE7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00164A3A" w14:textId="7E73A33B"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077DA2B1" w14:textId="722A4F16" w:rsidTr="005608DC">
        <w:trPr>
          <w:trHeight w:val="300"/>
        </w:trPr>
        <w:tc>
          <w:tcPr>
            <w:tcW w:w="1275" w:type="dxa"/>
            <w:shd w:val="clear" w:color="auto" w:fill="auto"/>
            <w:vAlign w:val="center"/>
          </w:tcPr>
          <w:p w14:paraId="305FE16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4-214292</w:t>
            </w:r>
          </w:p>
        </w:tc>
        <w:tc>
          <w:tcPr>
            <w:tcW w:w="2694" w:type="dxa"/>
            <w:shd w:val="clear" w:color="auto" w:fill="auto"/>
            <w:vAlign w:val="center"/>
          </w:tcPr>
          <w:p w14:paraId="6956E5A9"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KANALIZACIJA PREČRPALIŠČE 1</w:t>
            </w:r>
          </w:p>
        </w:tc>
        <w:tc>
          <w:tcPr>
            <w:tcW w:w="2126" w:type="dxa"/>
            <w:shd w:val="clear" w:color="auto" w:fill="auto"/>
            <w:vAlign w:val="center"/>
          </w:tcPr>
          <w:p w14:paraId="45B57BE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KROG - MURSKA ULICA BŠ</w:t>
            </w:r>
          </w:p>
        </w:tc>
        <w:tc>
          <w:tcPr>
            <w:tcW w:w="1276" w:type="dxa"/>
            <w:shd w:val="clear" w:color="auto" w:fill="auto"/>
            <w:vAlign w:val="center"/>
          </w:tcPr>
          <w:p w14:paraId="5E5F424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C28EBCA" w14:textId="354A032C"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4E6B53C4" w14:textId="28EA821F" w:rsidTr="005608DC">
        <w:trPr>
          <w:trHeight w:val="300"/>
        </w:trPr>
        <w:tc>
          <w:tcPr>
            <w:tcW w:w="1275" w:type="dxa"/>
            <w:shd w:val="clear" w:color="auto" w:fill="auto"/>
            <w:vAlign w:val="center"/>
          </w:tcPr>
          <w:p w14:paraId="79D7031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4-214293</w:t>
            </w:r>
          </w:p>
        </w:tc>
        <w:tc>
          <w:tcPr>
            <w:tcW w:w="2694" w:type="dxa"/>
            <w:shd w:val="clear" w:color="auto" w:fill="auto"/>
            <w:vAlign w:val="center"/>
          </w:tcPr>
          <w:p w14:paraId="489D87C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KANALIZACIJA PREČRPALIŠČE 2</w:t>
            </w:r>
          </w:p>
        </w:tc>
        <w:tc>
          <w:tcPr>
            <w:tcW w:w="2126" w:type="dxa"/>
            <w:shd w:val="clear" w:color="auto" w:fill="auto"/>
            <w:vAlign w:val="center"/>
          </w:tcPr>
          <w:p w14:paraId="5E6FC193"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KROG - MURSKA ULICA BŠ</w:t>
            </w:r>
          </w:p>
        </w:tc>
        <w:tc>
          <w:tcPr>
            <w:tcW w:w="1276" w:type="dxa"/>
            <w:shd w:val="clear" w:color="auto" w:fill="auto"/>
            <w:vAlign w:val="center"/>
          </w:tcPr>
          <w:p w14:paraId="0062192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78E9BA7" w14:textId="736888D2"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65889A6C" w14:textId="44F63EF1" w:rsidTr="005608DC">
        <w:trPr>
          <w:trHeight w:val="300"/>
        </w:trPr>
        <w:tc>
          <w:tcPr>
            <w:tcW w:w="1275" w:type="dxa"/>
            <w:shd w:val="clear" w:color="auto" w:fill="auto"/>
            <w:vAlign w:val="center"/>
          </w:tcPr>
          <w:p w14:paraId="0679704F"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lastRenderedPageBreak/>
              <w:t>4-218125</w:t>
            </w:r>
          </w:p>
        </w:tc>
        <w:tc>
          <w:tcPr>
            <w:tcW w:w="2694" w:type="dxa"/>
            <w:shd w:val="clear" w:color="auto" w:fill="auto"/>
            <w:vAlign w:val="center"/>
          </w:tcPr>
          <w:p w14:paraId="7BD629F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PRI ŠT.</w:t>
            </w:r>
          </w:p>
        </w:tc>
        <w:tc>
          <w:tcPr>
            <w:tcW w:w="2126" w:type="dxa"/>
            <w:shd w:val="clear" w:color="auto" w:fill="auto"/>
            <w:vAlign w:val="center"/>
          </w:tcPr>
          <w:p w14:paraId="6215BDF4"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BAKOVCI - PANONSKA ULICA 34</w:t>
            </w:r>
          </w:p>
        </w:tc>
        <w:tc>
          <w:tcPr>
            <w:tcW w:w="1276" w:type="dxa"/>
            <w:shd w:val="clear" w:color="auto" w:fill="auto"/>
            <w:vAlign w:val="center"/>
          </w:tcPr>
          <w:p w14:paraId="77251AF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35D98542" w14:textId="0C55D854"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32899D71" w14:textId="74DA096B" w:rsidTr="005608DC">
        <w:trPr>
          <w:trHeight w:val="300"/>
        </w:trPr>
        <w:tc>
          <w:tcPr>
            <w:tcW w:w="1275" w:type="dxa"/>
            <w:shd w:val="clear" w:color="auto" w:fill="auto"/>
            <w:vAlign w:val="center"/>
          </w:tcPr>
          <w:p w14:paraId="449904AA"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4-231121</w:t>
            </w:r>
          </w:p>
        </w:tc>
        <w:tc>
          <w:tcPr>
            <w:tcW w:w="2694" w:type="dxa"/>
            <w:shd w:val="clear" w:color="auto" w:fill="auto"/>
            <w:vAlign w:val="center"/>
          </w:tcPr>
          <w:p w14:paraId="3D54C90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78B0A7CB"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VEGOVA ULICA BŠ</w:t>
            </w:r>
          </w:p>
        </w:tc>
        <w:tc>
          <w:tcPr>
            <w:tcW w:w="1276" w:type="dxa"/>
            <w:shd w:val="clear" w:color="auto" w:fill="auto"/>
            <w:vAlign w:val="center"/>
          </w:tcPr>
          <w:p w14:paraId="2C2214E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BA842E8" w14:textId="5458C1B1"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42DB71CE" w14:textId="311BB3FF" w:rsidTr="005608DC">
        <w:trPr>
          <w:trHeight w:val="300"/>
        </w:trPr>
        <w:tc>
          <w:tcPr>
            <w:tcW w:w="1275" w:type="dxa"/>
            <w:shd w:val="clear" w:color="auto" w:fill="auto"/>
            <w:vAlign w:val="center"/>
          </w:tcPr>
          <w:p w14:paraId="6469CD9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4-241046</w:t>
            </w:r>
          </w:p>
        </w:tc>
        <w:tc>
          <w:tcPr>
            <w:tcW w:w="2694" w:type="dxa"/>
            <w:shd w:val="clear" w:color="auto" w:fill="auto"/>
            <w:vAlign w:val="center"/>
          </w:tcPr>
          <w:p w14:paraId="4A0210DF"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4C4E191F"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POLANA BŠ</w:t>
            </w:r>
          </w:p>
        </w:tc>
        <w:tc>
          <w:tcPr>
            <w:tcW w:w="1276" w:type="dxa"/>
            <w:shd w:val="clear" w:color="auto" w:fill="auto"/>
            <w:vAlign w:val="center"/>
          </w:tcPr>
          <w:p w14:paraId="6B26997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0ED4FEE7" w14:textId="6C0B7F76"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2C132C6D" w14:textId="1C439F6A" w:rsidTr="005608DC">
        <w:trPr>
          <w:trHeight w:val="300"/>
        </w:trPr>
        <w:tc>
          <w:tcPr>
            <w:tcW w:w="1275" w:type="dxa"/>
            <w:shd w:val="clear" w:color="auto" w:fill="auto"/>
            <w:vAlign w:val="center"/>
          </w:tcPr>
          <w:p w14:paraId="77A9CF9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4-247157</w:t>
            </w:r>
          </w:p>
        </w:tc>
        <w:tc>
          <w:tcPr>
            <w:tcW w:w="2694" w:type="dxa"/>
            <w:shd w:val="clear" w:color="auto" w:fill="auto"/>
            <w:vAlign w:val="center"/>
          </w:tcPr>
          <w:p w14:paraId="488CBE73"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ČRPALIŠČE,KOMUNALNA KAN.</w:t>
            </w:r>
          </w:p>
        </w:tc>
        <w:tc>
          <w:tcPr>
            <w:tcW w:w="2126" w:type="dxa"/>
            <w:shd w:val="clear" w:color="auto" w:fill="auto"/>
            <w:vAlign w:val="center"/>
          </w:tcPr>
          <w:p w14:paraId="5A73146C"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PUŠČA - GLAVNA ULICA BŠ</w:t>
            </w:r>
          </w:p>
        </w:tc>
        <w:tc>
          <w:tcPr>
            <w:tcW w:w="1276" w:type="dxa"/>
            <w:shd w:val="clear" w:color="auto" w:fill="auto"/>
            <w:vAlign w:val="center"/>
          </w:tcPr>
          <w:p w14:paraId="0BE35A7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9476186" w14:textId="1025BBBE"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304CC4A4" w14:textId="72753E79" w:rsidTr="005608DC">
        <w:trPr>
          <w:trHeight w:val="300"/>
        </w:trPr>
        <w:tc>
          <w:tcPr>
            <w:tcW w:w="1275" w:type="dxa"/>
            <w:shd w:val="clear" w:color="auto" w:fill="auto"/>
            <w:vAlign w:val="center"/>
          </w:tcPr>
          <w:p w14:paraId="769C223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4-249802</w:t>
            </w:r>
          </w:p>
        </w:tc>
        <w:tc>
          <w:tcPr>
            <w:tcW w:w="2694" w:type="dxa"/>
            <w:shd w:val="clear" w:color="auto" w:fill="auto"/>
            <w:vAlign w:val="center"/>
          </w:tcPr>
          <w:p w14:paraId="5ED9A944"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FEKALNO ČRPALIŠČE HOFER</w:t>
            </w:r>
          </w:p>
        </w:tc>
        <w:tc>
          <w:tcPr>
            <w:tcW w:w="2126" w:type="dxa"/>
            <w:shd w:val="clear" w:color="auto" w:fill="auto"/>
            <w:vAlign w:val="center"/>
          </w:tcPr>
          <w:p w14:paraId="5F3F775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 - KROŠKA ULICA 58/A</w:t>
            </w:r>
          </w:p>
        </w:tc>
        <w:tc>
          <w:tcPr>
            <w:tcW w:w="1276" w:type="dxa"/>
            <w:shd w:val="clear" w:color="auto" w:fill="auto"/>
            <w:vAlign w:val="center"/>
          </w:tcPr>
          <w:p w14:paraId="20D1EBB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6EA9E46" w14:textId="12A034D4"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446E78D0" w14:textId="41C68FB6" w:rsidTr="005608DC">
        <w:trPr>
          <w:trHeight w:val="300"/>
        </w:trPr>
        <w:tc>
          <w:tcPr>
            <w:tcW w:w="1275" w:type="dxa"/>
            <w:shd w:val="clear" w:color="auto" w:fill="auto"/>
            <w:vAlign w:val="center"/>
          </w:tcPr>
          <w:p w14:paraId="0C20966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4-7007</w:t>
            </w:r>
          </w:p>
        </w:tc>
        <w:tc>
          <w:tcPr>
            <w:tcW w:w="2694" w:type="dxa"/>
            <w:shd w:val="clear" w:color="auto" w:fill="auto"/>
            <w:vAlign w:val="center"/>
          </w:tcPr>
          <w:p w14:paraId="5936CA8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ČRPALIŠČE</w:t>
            </w:r>
          </w:p>
        </w:tc>
        <w:tc>
          <w:tcPr>
            <w:tcW w:w="2126" w:type="dxa"/>
            <w:shd w:val="clear" w:color="auto" w:fill="auto"/>
            <w:vAlign w:val="center"/>
          </w:tcPr>
          <w:p w14:paraId="26057AF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TOMŠIČEVA ULICA 8</w:t>
            </w:r>
          </w:p>
        </w:tc>
        <w:tc>
          <w:tcPr>
            <w:tcW w:w="1276" w:type="dxa"/>
            <w:shd w:val="clear" w:color="auto" w:fill="auto"/>
            <w:vAlign w:val="center"/>
          </w:tcPr>
          <w:p w14:paraId="3B4AECE2"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984205D" w14:textId="27176376"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3587440A" w14:textId="5CDA9B86" w:rsidTr="005608DC">
        <w:trPr>
          <w:trHeight w:val="300"/>
        </w:trPr>
        <w:tc>
          <w:tcPr>
            <w:tcW w:w="1275" w:type="dxa"/>
            <w:shd w:val="clear" w:color="auto" w:fill="auto"/>
            <w:vAlign w:val="center"/>
          </w:tcPr>
          <w:p w14:paraId="5D1D8DD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4-7031</w:t>
            </w:r>
          </w:p>
        </w:tc>
        <w:tc>
          <w:tcPr>
            <w:tcW w:w="2694" w:type="dxa"/>
            <w:shd w:val="clear" w:color="auto" w:fill="auto"/>
            <w:vAlign w:val="center"/>
          </w:tcPr>
          <w:p w14:paraId="51D664F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28ED247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NEMČAVCI BŠ</w:t>
            </w:r>
          </w:p>
        </w:tc>
        <w:tc>
          <w:tcPr>
            <w:tcW w:w="1276" w:type="dxa"/>
            <w:shd w:val="clear" w:color="auto" w:fill="auto"/>
            <w:vAlign w:val="center"/>
          </w:tcPr>
          <w:p w14:paraId="2C9D9C7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98D5ABE" w14:textId="474F736B"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58203515" w14:textId="4EDEF68D" w:rsidTr="005608DC">
        <w:trPr>
          <w:trHeight w:val="300"/>
        </w:trPr>
        <w:tc>
          <w:tcPr>
            <w:tcW w:w="1275" w:type="dxa"/>
            <w:shd w:val="clear" w:color="auto" w:fill="auto"/>
            <w:vAlign w:val="center"/>
          </w:tcPr>
          <w:p w14:paraId="2149F4D3"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4-7195</w:t>
            </w:r>
          </w:p>
        </w:tc>
        <w:tc>
          <w:tcPr>
            <w:tcW w:w="2694" w:type="dxa"/>
            <w:shd w:val="clear" w:color="auto" w:fill="auto"/>
            <w:vAlign w:val="center"/>
          </w:tcPr>
          <w:p w14:paraId="2D41F72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 BAKOVCI</w:t>
            </w:r>
          </w:p>
        </w:tc>
        <w:tc>
          <w:tcPr>
            <w:tcW w:w="2126" w:type="dxa"/>
            <w:shd w:val="clear" w:color="auto" w:fill="auto"/>
            <w:vAlign w:val="center"/>
          </w:tcPr>
          <w:p w14:paraId="56B45FD9"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BAKOVCI - KROŠKA ULICA BŠ</w:t>
            </w:r>
          </w:p>
        </w:tc>
        <w:tc>
          <w:tcPr>
            <w:tcW w:w="1276" w:type="dxa"/>
            <w:shd w:val="clear" w:color="auto" w:fill="auto"/>
            <w:vAlign w:val="center"/>
          </w:tcPr>
          <w:p w14:paraId="60CDF44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AA55CA8" w14:textId="4E0BA9A2"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71BFF858" w14:textId="14E08648" w:rsidTr="005608DC">
        <w:trPr>
          <w:trHeight w:val="300"/>
        </w:trPr>
        <w:tc>
          <w:tcPr>
            <w:tcW w:w="1275" w:type="dxa"/>
            <w:shd w:val="clear" w:color="auto" w:fill="auto"/>
            <w:vAlign w:val="center"/>
          </w:tcPr>
          <w:p w14:paraId="66A14DC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4-7229</w:t>
            </w:r>
          </w:p>
        </w:tc>
        <w:tc>
          <w:tcPr>
            <w:tcW w:w="2694" w:type="dxa"/>
            <w:shd w:val="clear" w:color="auto" w:fill="auto"/>
            <w:vAlign w:val="center"/>
          </w:tcPr>
          <w:p w14:paraId="5532B63F"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158663A2"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KROG-TRUBARJEVA ULICA BŠ</w:t>
            </w:r>
          </w:p>
        </w:tc>
        <w:tc>
          <w:tcPr>
            <w:tcW w:w="1276" w:type="dxa"/>
            <w:shd w:val="clear" w:color="auto" w:fill="auto"/>
            <w:vAlign w:val="center"/>
          </w:tcPr>
          <w:p w14:paraId="5FA90209"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048C2531" w14:textId="30779CEB"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3D64A5C9" w14:textId="0F7B82A6" w:rsidTr="005608DC">
        <w:trPr>
          <w:trHeight w:val="300"/>
        </w:trPr>
        <w:tc>
          <w:tcPr>
            <w:tcW w:w="1275" w:type="dxa"/>
            <w:shd w:val="clear" w:color="auto" w:fill="auto"/>
            <w:vAlign w:val="center"/>
          </w:tcPr>
          <w:p w14:paraId="6CA7497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4-7523</w:t>
            </w:r>
          </w:p>
        </w:tc>
        <w:tc>
          <w:tcPr>
            <w:tcW w:w="2694" w:type="dxa"/>
            <w:shd w:val="clear" w:color="auto" w:fill="auto"/>
            <w:vAlign w:val="center"/>
          </w:tcPr>
          <w:p w14:paraId="68B96F7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ČRPALIŠČE PRI GRADU</w:t>
            </w:r>
          </w:p>
        </w:tc>
        <w:tc>
          <w:tcPr>
            <w:tcW w:w="2126" w:type="dxa"/>
            <w:shd w:val="clear" w:color="auto" w:fill="auto"/>
            <w:vAlign w:val="center"/>
          </w:tcPr>
          <w:p w14:paraId="2CF5BBA3"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LENDAVSKA ULICA 28</w:t>
            </w:r>
          </w:p>
        </w:tc>
        <w:tc>
          <w:tcPr>
            <w:tcW w:w="1276" w:type="dxa"/>
            <w:shd w:val="clear" w:color="auto" w:fill="auto"/>
            <w:vAlign w:val="center"/>
          </w:tcPr>
          <w:p w14:paraId="6A2C37C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04FD67A" w14:textId="77CBC0E1"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4238B2E8" w14:textId="61E3B453" w:rsidTr="005608DC">
        <w:trPr>
          <w:trHeight w:val="300"/>
        </w:trPr>
        <w:tc>
          <w:tcPr>
            <w:tcW w:w="1275" w:type="dxa"/>
            <w:shd w:val="clear" w:color="auto" w:fill="auto"/>
            <w:vAlign w:val="center"/>
          </w:tcPr>
          <w:p w14:paraId="5938D75A"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4-7578</w:t>
            </w:r>
          </w:p>
        </w:tc>
        <w:tc>
          <w:tcPr>
            <w:tcW w:w="2694" w:type="dxa"/>
            <w:shd w:val="clear" w:color="auto" w:fill="auto"/>
            <w:vAlign w:val="center"/>
          </w:tcPr>
          <w:p w14:paraId="74AA6E89"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RAKIČAN</w:t>
            </w:r>
          </w:p>
        </w:tc>
        <w:tc>
          <w:tcPr>
            <w:tcW w:w="2126" w:type="dxa"/>
            <w:shd w:val="clear" w:color="auto" w:fill="auto"/>
            <w:vAlign w:val="center"/>
          </w:tcPr>
          <w:p w14:paraId="495F6B9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JEZERA 55/A</w:t>
            </w:r>
          </w:p>
        </w:tc>
        <w:tc>
          <w:tcPr>
            <w:tcW w:w="1276" w:type="dxa"/>
            <w:shd w:val="clear" w:color="auto" w:fill="auto"/>
            <w:vAlign w:val="center"/>
          </w:tcPr>
          <w:p w14:paraId="6CB04AF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789C238" w14:textId="5EB36BF3"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61900AB7" w14:textId="7AECD806" w:rsidTr="005608DC">
        <w:trPr>
          <w:trHeight w:val="300"/>
        </w:trPr>
        <w:tc>
          <w:tcPr>
            <w:tcW w:w="1275" w:type="dxa"/>
            <w:shd w:val="clear" w:color="auto" w:fill="auto"/>
            <w:vAlign w:val="center"/>
          </w:tcPr>
          <w:p w14:paraId="14344BB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4-7948</w:t>
            </w:r>
          </w:p>
        </w:tc>
        <w:tc>
          <w:tcPr>
            <w:tcW w:w="2694" w:type="dxa"/>
            <w:shd w:val="clear" w:color="auto" w:fill="auto"/>
            <w:vAlign w:val="center"/>
          </w:tcPr>
          <w:p w14:paraId="354998BA"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JAVNO STR.IN TRŽNICA</w:t>
            </w:r>
          </w:p>
        </w:tc>
        <w:tc>
          <w:tcPr>
            <w:tcW w:w="2126" w:type="dxa"/>
            <w:shd w:val="clear" w:color="auto" w:fill="auto"/>
            <w:vAlign w:val="center"/>
          </w:tcPr>
          <w:p w14:paraId="6374EAF7"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KOCLJEVA ULICA 5</w:t>
            </w:r>
          </w:p>
        </w:tc>
        <w:tc>
          <w:tcPr>
            <w:tcW w:w="1276" w:type="dxa"/>
            <w:shd w:val="clear" w:color="auto" w:fill="auto"/>
            <w:vAlign w:val="center"/>
          </w:tcPr>
          <w:p w14:paraId="1766E5F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B285DC8" w14:textId="24413EFE"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5589B486" w14:textId="06A2A863" w:rsidTr="005608DC">
        <w:trPr>
          <w:trHeight w:val="300"/>
        </w:trPr>
        <w:tc>
          <w:tcPr>
            <w:tcW w:w="1275" w:type="dxa"/>
            <w:shd w:val="clear" w:color="auto" w:fill="auto"/>
            <w:vAlign w:val="center"/>
          </w:tcPr>
          <w:p w14:paraId="6DF8093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4-8017605</w:t>
            </w:r>
          </w:p>
        </w:tc>
        <w:tc>
          <w:tcPr>
            <w:tcW w:w="2694" w:type="dxa"/>
            <w:shd w:val="clear" w:color="auto" w:fill="auto"/>
            <w:vAlign w:val="center"/>
          </w:tcPr>
          <w:p w14:paraId="5F864AAF"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KANALIZACIJA</w:t>
            </w:r>
          </w:p>
        </w:tc>
        <w:tc>
          <w:tcPr>
            <w:tcW w:w="2126" w:type="dxa"/>
            <w:shd w:val="clear" w:color="auto" w:fill="auto"/>
            <w:vAlign w:val="center"/>
          </w:tcPr>
          <w:p w14:paraId="3DEC155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MARKIŠAVCI BŠ</w:t>
            </w:r>
          </w:p>
        </w:tc>
        <w:tc>
          <w:tcPr>
            <w:tcW w:w="1276" w:type="dxa"/>
            <w:shd w:val="clear" w:color="auto" w:fill="auto"/>
            <w:vAlign w:val="center"/>
          </w:tcPr>
          <w:p w14:paraId="24FB3E17"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292292A4" w14:textId="761A5775"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561CC658" w14:textId="2E606BA8" w:rsidTr="005608DC">
        <w:trPr>
          <w:trHeight w:val="300"/>
        </w:trPr>
        <w:tc>
          <w:tcPr>
            <w:tcW w:w="1275" w:type="dxa"/>
            <w:shd w:val="clear" w:color="auto" w:fill="auto"/>
            <w:vAlign w:val="center"/>
          </w:tcPr>
          <w:p w14:paraId="1EDF4D0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4-8062337</w:t>
            </w:r>
          </w:p>
        </w:tc>
        <w:tc>
          <w:tcPr>
            <w:tcW w:w="2694" w:type="dxa"/>
            <w:shd w:val="clear" w:color="auto" w:fill="auto"/>
            <w:vAlign w:val="center"/>
          </w:tcPr>
          <w:p w14:paraId="779BB36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w:t>
            </w:r>
          </w:p>
        </w:tc>
        <w:tc>
          <w:tcPr>
            <w:tcW w:w="2126" w:type="dxa"/>
            <w:shd w:val="clear" w:color="auto" w:fill="auto"/>
            <w:vAlign w:val="center"/>
          </w:tcPr>
          <w:p w14:paraId="2B3F564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PUŠČA-BELA ULICA 18/A</w:t>
            </w:r>
          </w:p>
        </w:tc>
        <w:tc>
          <w:tcPr>
            <w:tcW w:w="1276" w:type="dxa"/>
            <w:shd w:val="clear" w:color="auto" w:fill="auto"/>
            <w:vAlign w:val="center"/>
          </w:tcPr>
          <w:p w14:paraId="37DDE16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40EC9D9" w14:textId="6B9A24C1"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2CF24910" w14:textId="06625E0E" w:rsidTr="005608DC">
        <w:trPr>
          <w:trHeight w:val="300"/>
        </w:trPr>
        <w:tc>
          <w:tcPr>
            <w:tcW w:w="1275" w:type="dxa"/>
            <w:shd w:val="clear" w:color="auto" w:fill="auto"/>
            <w:vAlign w:val="center"/>
          </w:tcPr>
          <w:p w14:paraId="28F1F1F7"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4-8145</w:t>
            </w:r>
          </w:p>
        </w:tc>
        <w:tc>
          <w:tcPr>
            <w:tcW w:w="2694" w:type="dxa"/>
            <w:shd w:val="clear" w:color="auto" w:fill="auto"/>
            <w:vAlign w:val="center"/>
          </w:tcPr>
          <w:p w14:paraId="64DC5BF5"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74C0ADE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MARKIŠAVCI BŠ</w:t>
            </w:r>
          </w:p>
        </w:tc>
        <w:tc>
          <w:tcPr>
            <w:tcW w:w="1276" w:type="dxa"/>
            <w:shd w:val="clear" w:color="auto" w:fill="auto"/>
            <w:vAlign w:val="center"/>
          </w:tcPr>
          <w:p w14:paraId="1EDD5AD4"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06BEF8DC" w14:textId="1380E6B1"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1360757C" w14:textId="675DC51E" w:rsidTr="005608DC">
        <w:trPr>
          <w:trHeight w:val="300"/>
        </w:trPr>
        <w:tc>
          <w:tcPr>
            <w:tcW w:w="1275" w:type="dxa"/>
            <w:shd w:val="clear" w:color="auto" w:fill="auto"/>
            <w:vAlign w:val="center"/>
          </w:tcPr>
          <w:p w14:paraId="65E9C0A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4-8574</w:t>
            </w:r>
          </w:p>
        </w:tc>
        <w:tc>
          <w:tcPr>
            <w:tcW w:w="2694" w:type="dxa"/>
            <w:shd w:val="clear" w:color="auto" w:fill="auto"/>
            <w:vAlign w:val="center"/>
          </w:tcPr>
          <w:p w14:paraId="5391B33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179452CB"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ČERNELAVCI-GORIČKA ULIVA BŠ</w:t>
            </w:r>
          </w:p>
        </w:tc>
        <w:tc>
          <w:tcPr>
            <w:tcW w:w="1276" w:type="dxa"/>
            <w:shd w:val="clear" w:color="auto" w:fill="auto"/>
            <w:vAlign w:val="center"/>
          </w:tcPr>
          <w:p w14:paraId="3038F01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3600EC1" w14:textId="531EE167"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70F22D05" w14:textId="6722C971" w:rsidTr="005608DC">
        <w:trPr>
          <w:trHeight w:val="300"/>
        </w:trPr>
        <w:tc>
          <w:tcPr>
            <w:tcW w:w="1275" w:type="dxa"/>
            <w:shd w:val="clear" w:color="auto" w:fill="auto"/>
            <w:vAlign w:val="center"/>
          </w:tcPr>
          <w:p w14:paraId="7687CD9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4-8690</w:t>
            </w:r>
          </w:p>
        </w:tc>
        <w:tc>
          <w:tcPr>
            <w:tcW w:w="2694" w:type="dxa"/>
            <w:shd w:val="clear" w:color="auto" w:fill="auto"/>
            <w:vAlign w:val="center"/>
          </w:tcPr>
          <w:p w14:paraId="52E6245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620E0B2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SATAHOVCI BŠ</w:t>
            </w:r>
          </w:p>
        </w:tc>
        <w:tc>
          <w:tcPr>
            <w:tcW w:w="1276" w:type="dxa"/>
            <w:shd w:val="clear" w:color="auto" w:fill="auto"/>
            <w:vAlign w:val="center"/>
          </w:tcPr>
          <w:p w14:paraId="4FCFC62B"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3C96F142" w14:textId="62BA02BC"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61B26CC7" w14:textId="05B23876" w:rsidTr="005608DC">
        <w:trPr>
          <w:trHeight w:val="300"/>
        </w:trPr>
        <w:tc>
          <w:tcPr>
            <w:tcW w:w="1275" w:type="dxa"/>
            <w:shd w:val="clear" w:color="auto" w:fill="auto"/>
            <w:vAlign w:val="center"/>
          </w:tcPr>
          <w:p w14:paraId="15B60B03"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4-8915</w:t>
            </w:r>
          </w:p>
        </w:tc>
        <w:tc>
          <w:tcPr>
            <w:tcW w:w="2694" w:type="dxa"/>
            <w:shd w:val="clear" w:color="auto" w:fill="auto"/>
            <w:vAlign w:val="center"/>
          </w:tcPr>
          <w:p w14:paraId="03D11EA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MESTNO KOPALIŠČE</w:t>
            </w:r>
          </w:p>
        </w:tc>
        <w:tc>
          <w:tcPr>
            <w:tcW w:w="2126" w:type="dxa"/>
            <w:shd w:val="clear" w:color="auto" w:fill="auto"/>
            <w:vAlign w:val="center"/>
          </w:tcPr>
          <w:p w14:paraId="0892894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KOPALIŠKA ULICA BŠ</w:t>
            </w:r>
          </w:p>
        </w:tc>
        <w:tc>
          <w:tcPr>
            <w:tcW w:w="1276" w:type="dxa"/>
            <w:shd w:val="clear" w:color="auto" w:fill="auto"/>
            <w:vAlign w:val="center"/>
          </w:tcPr>
          <w:p w14:paraId="78A80AC7"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212CC549" w14:textId="1507C9BB"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294C2738" w14:textId="4D9940C2" w:rsidTr="005608DC">
        <w:trPr>
          <w:trHeight w:val="300"/>
        </w:trPr>
        <w:tc>
          <w:tcPr>
            <w:tcW w:w="1275" w:type="dxa"/>
            <w:shd w:val="clear" w:color="auto" w:fill="auto"/>
            <w:vAlign w:val="center"/>
          </w:tcPr>
          <w:p w14:paraId="1503EB22"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4-8941</w:t>
            </w:r>
          </w:p>
        </w:tc>
        <w:tc>
          <w:tcPr>
            <w:tcW w:w="2694" w:type="dxa"/>
            <w:shd w:val="clear" w:color="auto" w:fill="auto"/>
            <w:vAlign w:val="center"/>
          </w:tcPr>
          <w:p w14:paraId="52602CD9"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4EA57532"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KUPŠINCI BŠ</w:t>
            </w:r>
          </w:p>
        </w:tc>
        <w:tc>
          <w:tcPr>
            <w:tcW w:w="1276" w:type="dxa"/>
            <w:shd w:val="clear" w:color="auto" w:fill="auto"/>
            <w:vAlign w:val="center"/>
          </w:tcPr>
          <w:p w14:paraId="3C8DDC60"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0B563802" w14:textId="66D2BFD5" w:rsidR="005608DC" w:rsidRPr="00C80E9B" w:rsidRDefault="005608DC" w:rsidP="005608D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0228D04C" w14:textId="05AF5CED" w:rsidTr="005608DC">
        <w:trPr>
          <w:trHeight w:val="300"/>
        </w:trPr>
        <w:tc>
          <w:tcPr>
            <w:tcW w:w="1275" w:type="dxa"/>
            <w:shd w:val="clear" w:color="auto" w:fill="auto"/>
            <w:vAlign w:val="center"/>
          </w:tcPr>
          <w:p w14:paraId="698948BD"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4-8986</w:t>
            </w:r>
          </w:p>
        </w:tc>
        <w:tc>
          <w:tcPr>
            <w:tcW w:w="2694" w:type="dxa"/>
            <w:shd w:val="clear" w:color="auto" w:fill="auto"/>
            <w:vAlign w:val="center"/>
          </w:tcPr>
          <w:p w14:paraId="52B859B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ČRPALIŠČE</w:t>
            </w:r>
          </w:p>
        </w:tc>
        <w:tc>
          <w:tcPr>
            <w:tcW w:w="2126" w:type="dxa"/>
            <w:shd w:val="clear" w:color="auto" w:fill="auto"/>
            <w:vAlign w:val="center"/>
          </w:tcPr>
          <w:p w14:paraId="0557BB1F"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CVETKOVA ULICA BŠ</w:t>
            </w:r>
          </w:p>
        </w:tc>
        <w:tc>
          <w:tcPr>
            <w:tcW w:w="1276" w:type="dxa"/>
            <w:shd w:val="clear" w:color="auto" w:fill="auto"/>
            <w:vAlign w:val="center"/>
          </w:tcPr>
          <w:p w14:paraId="11B259B9" w14:textId="77777777" w:rsidR="005608DC" w:rsidRPr="00C80E9B" w:rsidRDefault="005608DC" w:rsidP="005608D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338CAC6B" w14:textId="3E16315C" w:rsidR="005608DC" w:rsidRPr="00C80E9B" w:rsidRDefault="005608DC" w:rsidP="005608D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31E22519" w14:textId="36BF40D1" w:rsidTr="005608DC">
        <w:trPr>
          <w:trHeight w:val="300"/>
        </w:trPr>
        <w:tc>
          <w:tcPr>
            <w:tcW w:w="1275" w:type="dxa"/>
            <w:shd w:val="clear" w:color="auto" w:fill="auto"/>
            <w:vAlign w:val="center"/>
          </w:tcPr>
          <w:p w14:paraId="72CBAF0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4-9101</w:t>
            </w:r>
          </w:p>
        </w:tc>
        <w:tc>
          <w:tcPr>
            <w:tcW w:w="2694" w:type="dxa"/>
            <w:shd w:val="clear" w:color="auto" w:fill="auto"/>
            <w:vAlign w:val="center"/>
          </w:tcPr>
          <w:p w14:paraId="0B067AF6"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12A7EAA3"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 - PANONSKA ULICA BŠ</w:t>
            </w:r>
          </w:p>
        </w:tc>
        <w:tc>
          <w:tcPr>
            <w:tcW w:w="1276" w:type="dxa"/>
            <w:shd w:val="clear" w:color="auto" w:fill="auto"/>
            <w:vAlign w:val="center"/>
          </w:tcPr>
          <w:p w14:paraId="4EE13CB1" w14:textId="77777777" w:rsidR="005608DC" w:rsidRPr="00C80E9B" w:rsidRDefault="005608DC" w:rsidP="005608D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2265163" w14:textId="74706E3C" w:rsidR="005608DC" w:rsidRPr="00C80E9B" w:rsidRDefault="005608DC" w:rsidP="005608D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3314B121" w14:textId="730D3D65" w:rsidTr="005608DC">
        <w:trPr>
          <w:trHeight w:val="300"/>
        </w:trPr>
        <w:tc>
          <w:tcPr>
            <w:tcW w:w="1275" w:type="dxa"/>
            <w:shd w:val="clear" w:color="auto" w:fill="auto"/>
            <w:vAlign w:val="center"/>
          </w:tcPr>
          <w:p w14:paraId="4BB5FEE8"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4-9164</w:t>
            </w:r>
          </w:p>
        </w:tc>
        <w:tc>
          <w:tcPr>
            <w:tcW w:w="2694" w:type="dxa"/>
            <w:shd w:val="clear" w:color="auto" w:fill="auto"/>
            <w:vAlign w:val="center"/>
          </w:tcPr>
          <w:p w14:paraId="2000E76B"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KURILNICA</w:t>
            </w:r>
          </w:p>
        </w:tc>
        <w:tc>
          <w:tcPr>
            <w:tcW w:w="2126" w:type="dxa"/>
            <w:shd w:val="clear" w:color="auto" w:fill="auto"/>
            <w:vAlign w:val="center"/>
          </w:tcPr>
          <w:p w14:paraId="5DBAC53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 - LENDAVSKA UL. 19</w:t>
            </w:r>
          </w:p>
        </w:tc>
        <w:tc>
          <w:tcPr>
            <w:tcW w:w="1276" w:type="dxa"/>
            <w:shd w:val="clear" w:color="auto" w:fill="auto"/>
            <w:vAlign w:val="center"/>
          </w:tcPr>
          <w:p w14:paraId="612DBF67" w14:textId="77777777" w:rsidR="005608DC" w:rsidRPr="00C80E9B" w:rsidRDefault="005608DC" w:rsidP="005608D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DF94440" w14:textId="1841EF82" w:rsidR="005608DC" w:rsidRPr="00C80E9B" w:rsidRDefault="005608DC" w:rsidP="005608D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5608DC" w:rsidRPr="00C80E9B" w14:paraId="0ED2E307" w14:textId="3EBC2F21" w:rsidTr="005608DC">
        <w:trPr>
          <w:trHeight w:val="300"/>
        </w:trPr>
        <w:tc>
          <w:tcPr>
            <w:tcW w:w="1275" w:type="dxa"/>
            <w:shd w:val="clear" w:color="auto" w:fill="auto"/>
            <w:vAlign w:val="center"/>
          </w:tcPr>
          <w:p w14:paraId="3BDC093E"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4-8084098</w:t>
            </w:r>
          </w:p>
        </w:tc>
        <w:tc>
          <w:tcPr>
            <w:tcW w:w="2694" w:type="dxa"/>
            <w:shd w:val="clear" w:color="auto" w:fill="auto"/>
            <w:vAlign w:val="center"/>
          </w:tcPr>
          <w:p w14:paraId="035B6997"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w:t>
            </w:r>
          </w:p>
        </w:tc>
        <w:tc>
          <w:tcPr>
            <w:tcW w:w="2126" w:type="dxa"/>
            <w:shd w:val="clear" w:color="auto" w:fill="auto"/>
            <w:vAlign w:val="center"/>
          </w:tcPr>
          <w:p w14:paraId="64EE8611" w14:textId="77777777" w:rsidR="005608DC" w:rsidRPr="00C80E9B" w:rsidRDefault="005608DC" w:rsidP="005608D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UL. JOŽEFA BENKA-KOLOŠEVA UL.</w:t>
            </w:r>
          </w:p>
        </w:tc>
        <w:tc>
          <w:tcPr>
            <w:tcW w:w="1276" w:type="dxa"/>
            <w:shd w:val="clear" w:color="auto" w:fill="auto"/>
            <w:vAlign w:val="center"/>
          </w:tcPr>
          <w:p w14:paraId="2D9A2D91" w14:textId="77777777" w:rsidR="005608DC" w:rsidRPr="00C80E9B" w:rsidRDefault="005608DC" w:rsidP="005608D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468E3B2" w14:textId="348DFD82" w:rsidR="005608DC" w:rsidRPr="00C80E9B" w:rsidRDefault="005608DC" w:rsidP="005608D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bookmarkEnd w:id="6"/>
    </w:tbl>
    <w:p w14:paraId="5A3E7BE4" w14:textId="77777777" w:rsidR="00894927" w:rsidRDefault="00894927" w:rsidP="00607298">
      <w:pPr>
        <w:pStyle w:val="Telobesedila"/>
        <w:jc w:val="both"/>
        <w:rPr>
          <w:rFonts w:asciiTheme="minorHAnsi" w:hAnsiTheme="minorHAnsi" w:cstheme="minorHAnsi"/>
          <w:lang w:eastAsia="sl-SI"/>
        </w:rPr>
      </w:pPr>
    </w:p>
    <w:p w14:paraId="66829A10" w14:textId="512CD442" w:rsidR="00C04968" w:rsidRDefault="00C04968" w:rsidP="00C04968">
      <w:pPr>
        <w:pStyle w:val="Telobesedila"/>
        <w:ind w:left="284"/>
        <w:jc w:val="both"/>
        <w:rPr>
          <w:rFonts w:asciiTheme="minorHAnsi" w:hAnsiTheme="minorHAnsi" w:cstheme="minorHAnsi"/>
        </w:rPr>
      </w:pPr>
      <w:r w:rsidRPr="00AC46FB">
        <w:rPr>
          <w:rFonts w:asciiTheme="minorHAnsi" w:hAnsiTheme="minorHAnsi" w:cstheme="minorHAnsi"/>
        </w:rPr>
        <w:t xml:space="preserve">Naročnik  bo v prvi fazi sklenil okvirni sporazum z vsemi </w:t>
      </w:r>
      <w:r w:rsidR="008D6022">
        <w:rPr>
          <w:rFonts w:asciiTheme="minorHAnsi" w:hAnsiTheme="minorHAnsi" w:cstheme="minorHAnsi"/>
        </w:rPr>
        <w:t>kandidat</w:t>
      </w:r>
      <w:r w:rsidRPr="00AC46FB">
        <w:rPr>
          <w:rFonts w:asciiTheme="minorHAnsi" w:hAnsiTheme="minorHAnsi" w:cstheme="minorHAnsi"/>
        </w:rPr>
        <w:t>i, ki bodo izpolnjevali pogoje iz te razpisne dokumentacije in jim bo priznana usposobljenost</w:t>
      </w:r>
      <w:r w:rsidR="009D200F">
        <w:rPr>
          <w:rFonts w:asciiTheme="minorHAnsi" w:hAnsiTheme="minorHAnsi" w:cstheme="minorHAnsi"/>
        </w:rPr>
        <w:t>, za obdobje 48 mesecev</w:t>
      </w:r>
      <w:r w:rsidR="00407130">
        <w:rPr>
          <w:rFonts w:asciiTheme="minorHAnsi" w:hAnsiTheme="minorHAnsi" w:cstheme="minorHAnsi"/>
        </w:rPr>
        <w:t>, v drugi fazi pa odpiral konkurenco.</w:t>
      </w:r>
    </w:p>
    <w:p w14:paraId="2C4A59E6" w14:textId="34A10CE9" w:rsidR="00407130" w:rsidRDefault="00DD69F9" w:rsidP="00C04968">
      <w:pPr>
        <w:pStyle w:val="Telobesedila"/>
        <w:ind w:left="284"/>
        <w:jc w:val="both"/>
        <w:rPr>
          <w:rFonts w:asciiTheme="minorHAnsi" w:hAnsiTheme="minorHAnsi" w:cstheme="minorHAnsi"/>
        </w:rPr>
      </w:pPr>
      <w:r w:rsidRPr="00DD69F9">
        <w:rPr>
          <w:rFonts w:asciiTheme="minorHAnsi" w:hAnsiTheme="minorHAnsi" w:cstheme="minorHAnsi"/>
        </w:rPr>
        <w:t xml:space="preserve">Naročnik si pridržuje pravico, da v posameznem povpraševanju oziroma odpiranju konkurence določi obdobje dobave in količino električne energije glede na dejanske potrebe. V vsakem povpraševanju bo naročnik določil tudi datum in uro roka, do katerega je potrebno oddati </w:t>
      </w:r>
      <w:r w:rsidRPr="00DD69F9">
        <w:rPr>
          <w:rFonts w:asciiTheme="minorHAnsi" w:hAnsiTheme="minorHAnsi" w:cstheme="minorHAnsi"/>
        </w:rPr>
        <w:lastRenderedPageBreak/>
        <w:t>ponudbo</w:t>
      </w:r>
      <w:r>
        <w:rPr>
          <w:rFonts w:asciiTheme="minorHAnsi" w:hAnsiTheme="minorHAnsi" w:cstheme="minorHAnsi"/>
        </w:rPr>
        <w:t xml:space="preserve"> (praviloma 11. ura). </w:t>
      </w:r>
      <w:r w:rsidRPr="00DD69F9">
        <w:rPr>
          <w:rFonts w:asciiTheme="minorHAnsi" w:hAnsiTheme="minorHAnsi" w:cstheme="minorHAnsi"/>
        </w:rPr>
        <w:t>Ponudniki so v drugi fazi dolžni oddati ponudbo na obrazcu ponudbenega predračuna (OBR-1) za količine in obdobje, kot bo določeno v posameznem povpraševanju, najkasneje do roka, ki bo naveden v povabilu k oddaji ponudbe. Naročnik bo odločitev o oddaji posameznega naročila izdal v roku 2 ur od izteka roka za oddajo ponudb.</w:t>
      </w:r>
      <w:r>
        <w:rPr>
          <w:rFonts w:asciiTheme="minorHAnsi" w:hAnsiTheme="minorHAnsi" w:cstheme="minorHAnsi"/>
        </w:rPr>
        <w:t xml:space="preserve"> </w:t>
      </w:r>
      <w:r w:rsidR="00407130" w:rsidRPr="00407130">
        <w:rPr>
          <w:rFonts w:asciiTheme="minorHAnsi" w:hAnsiTheme="minorHAnsi" w:cstheme="minorHAnsi"/>
        </w:rPr>
        <w:t>Naročnik ni zavezan k naročilu minimalne količine električne energije v času trajanja okvirnega sporazuma</w:t>
      </w:r>
      <w:r w:rsidR="00A61428">
        <w:rPr>
          <w:rFonts w:asciiTheme="minorHAnsi" w:hAnsiTheme="minorHAnsi" w:cstheme="minorHAnsi"/>
        </w:rPr>
        <w:t>.</w:t>
      </w:r>
    </w:p>
    <w:p w14:paraId="0F6C1AB2" w14:textId="253BF804" w:rsidR="007B7133" w:rsidRDefault="00C04968" w:rsidP="005B1C0A">
      <w:pPr>
        <w:pStyle w:val="Telobesedila"/>
        <w:ind w:left="284"/>
        <w:jc w:val="both"/>
        <w:rPr>
          <w:rFonts w:asciiTheme="minorHAnsi" w:hAnsiTheme="minorHAnsi" w:cstheme="minorHAnsi"/>
        </w:rPr>
      </w:pPr>
      <w:r w:rsidRPr="00AC46FB">
        <w:rPr>
          <w:rFonts w:asciiTheme="minorHAnsi" w:hAnsiTheme="minorHAnsi" w:cstheme="minorHAnsi"/>
        </w:rPr>
        <w:t xml:space="preserve">Merilo za izbiro bo </w:t>
      </w:r>
      <w:r>
        <w:rPr>
          <w:rFonts w:asciiTheme="minorHAnsi" w:hAnsiTheme="minorHAnsi" w:cstheme="minorHAnsi"/>
        </w:rPr>
        <w:t xml:space="preserve">najnižja skupna ponudbena cena brez DDV v EUR, </w:t>
      </w:r>
      <w:r w:rsidRPr="00C04968">
        <w:rPr>
          <w:rFonts w:asciiTheme="minorHAnsi" w:hAnsiTheme="minorHAnsi" w:cstheme="minorHAnsi"/>
        </w:rPr>
        <w:t>trošarin in drugih dajatev in stroškov za uporabo elektroenergetskih omrežij.</w:t>
      </w:r>
      <w:r w:rsidR="007B7133">
        <w:rPr>
          <w:rFonts w:asciiTheme="minorHAnsi" w:hAnsiTheme="minorHAnsi" w:cstheme="minorHAnsi"/>
        </w:rPr>
        <w:t xml:space="preserve"> </w:t>
      </w:r>
      <w:r w:rsidR="007B7133" w:rsidRPr="00EF4D56">
        <w:rPr>
          <w:rFonts w:asciiTheme="minorHAnsi" w:hAnsiTheme="minorHAnsi" w:cstheme="minorHAnsi"/>
        </w:rPr>
        <w:t>V primeru enake najnižje ponudbene cene bo izbrana ponudba, ki bo v sistem e-JN oddana prej.</w:t>
      </w:r>
    </w:p>
    <w:p w14:paraId="275D27F7" w14:textId="77777777" w:rsidR="006E71F7" w:rsidRPr="00E1206E" w:rsidRDefault="006E71F7" w:rsidP="005B1C0A">
      <w:pPr>
        <w:pStyle w:val="Telobesedila"/>
        <w:jc w:val="both"/>
        <w:rPr>
          <w:rFonts w:asciiTheme="minorHAnsi" w:hAnsiTheme="minorHAnsi" w:cstheme="minorHAnsi"/>
        </w:rPr>
      </w:pPr>
    </w:p>
    <w:p w14:paraId="6A4F6447"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02C6F7A0" w14:textId="41EA5581" w:rsidR="001405AE" w:rsidRPr="00E1206E" w:rsidRDefault="001405AE">
      <w:pPr>
        <w:pStyle w:val="Naslov3"/>
        <w:ind w:firstLine="284"/>
        <w:rPr>
          <w:rFonts w:asciiTheme="minorHAnsi" w:hAnsiTheme="minorHAnsi" w:cstheme="minorHAnsi"/>
          <w:sz w:val="24"/>
          <w:szCs w:val="24"/>
        </w:rPr>
      </w:pPr>
      <w:bookmarkStart w:id="7" w:name="_Toc200629116"/>
      <w:r w:rsidRPr="00E1206E">
        <w:rPr>
          <w:rFonts w:asciiTheme="minorHAnsi" w:hAnsiTheme="minorHAnsi" w:cstheme="minorHAnsi"/>
          <w:sz w:val="24"/>
          <w:szCs w:val="24"/>
        </w:rPr>
        <w:t xml:space="preserve">1.3 Veljavnost </w:t>
      </w:r>
      <w:r w:rsidR="00622396">
        <w:rPr>
          <w:rFonts w:asciiTheme="minorHAnsi" w:hAnsiTheme="minorHAnsi" w:cstheme="minorHAnsi"/>
          <w:sz w:val="24"/>
          <w:szCs w:val="24"/>
        </w:rPr>
        <w:t>prijave</w:t>
      </w:r>
      <w:bookmarkEnd w:id="7"/>
    </w:p>
    <w:p w14:paraId="261663F5" w14:textId="77777777" w:rsidR="001405AE" w:rsidRPr="00E1206E" w:rsidRDefault="001405AE">
      <w:pPr>
        <w:rPr>
          <w:rFonts w:asciiTheme="minorHAnsi" w:hAnsiTheme="minorHAnsi" w:cstheme="minorHAnsi"/>
          <w:sz w:val="24"/>
          <w:szCs w:val="24"/>
        </w:rPr>
      </w:pPr>
    </w:p>
    <w:p w14:paraId="440575A3" w14:textId="2183110D" w:rsidR="001405AE" w:rsidRPr="00E1206E" w:rsidRDefault="00622396">
      <w:pPr>
        <w:widowControl w:val="0"/>
        <w:autoSpaceDE w:val="0"/>
        <w:spacing w:line="306" w:lineRule="exact"/>
        <w:ind w:left="284"/>
        <w:jc w:val="both"/>
        <w:rPr>
          <w:rFonts w:asciiTheme="minorHAnsi" w:hAnsiTheme="minorHAnsi" w:cstheme="minorHAnsi"/>
          <w:sz w:val="24"/>
          <w:szCs w:val="24"/>
        </w:rPr>
      </w:pPr>
      <w:r>
        <w:rPr>
          <w:rFonts w:asciiTheme="minorHAnsi" w:hAnsiTheme="minorHAnsi" w:cstheme="minorHAnsi"/>
          <w:sz w:val="24"/>
          <w:szCs w:val="24"/>
        </w:rPr>
        <w:t>Prijava</w:t>
      </w:r>
      <w:r w:rsidR="001405AE" w:rsidRPr="00E1206E">
        <w:rPr>
          <w:rFonts w:asciiTheme="minorHAnsi" w:hAnsiTheme="minorHAnsi" w:cstheme="minorHAnsi"/>
          <w:sz w:val="24"/>
          <w:szCs w:val="24"/>
        </w:rPr>
        <w:t xml:space="preserve"> mora veljati najmanj </w:t>
      </w:r>
      <w:r w:rsidR="00835E54" w:rsidRPr="00E1206E">
        <w:rPr>
          <w:rFonts w:asciiTheme="minorHAnsi" w:hAnsiTheme="minorHAnsi" w:cstheme="minorHAnsi"/>
          <w:sz w:val="24"/>
          <w:szCs w:val="24"/>
        </w:rPr>
        <w:t>4 mesece</w:t>
      </w:r>
      <w:r w:rsidR="001405AE" w:rsidRPr="00E1206E">
        <w:rPr>
          <w:rFonts w:asciiTheme="minorHAnsi" w:hAnsiTheme="minorHAnsi" w:cstheme="minorHAnsi"/>
          <w:sz w:val="24"/>
          <w:szCs w:val="24"/>
        </w:rPr>
        <w:t xml:space="preserve"> od dneva poteka roka za oddajo </w:t>
      </w:r>
      <w:r>
        <w:rPr>
          <w:rFonts w:asciiTheme="minorHAnsi" w:hAnsiTheme="minorHAnsi" w:cstheme="minorHAnsi"/>
          <w:sz w:val="24"/>
          <w:szCs w:val="24"/>
        </w:rPr>
        <w:t>prijave.</w:t>
      </w:r>
    </w:p>
    <w:p w14:paraId="207ED192" w14:textId="77777777" w:rsidR="001405AE" w:rsidRPr="00E1206E"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E1206E" w:rsidRDefault="001405AE">
      <w:pPr>
        <w:pStyle w:val="Naslov3"/>
        <w:ind w:firstLine="284"/>
        <w:rPr>
          <w:rFonts w:asciiTheme="minorHAnsi" w:hAnsiTheme="minorHAnsi" w:cstheme="minorHAnsi"/>
          <w:sz w:val="24"/>
          <w:szCs w:val="24"/>
        </w:rPr>
      </w:pPr>
      <w:bookmarkStart w:id="8" w:name="_Toc200629117"/>
      <w:r w:rsidRPr="00E1206E">
        <w:rPr>
          <w:rFonts w:asciiTheme="minorHAnsi" w:hAnsiTheme="minorHAnsi" w:cstheme="minorHAnsi"/>
          <w:sz w:val="24"/>
          <w:szCs w:val="24"/>
        </w:rPr>
        <w:t>1.4 Pojasnila in dopolnitev razpisne dokumentacije</w:t>
      </w:r>
      <w:bookmarkEnd w:id="8"/>
    </w:p>
    <w:p w14:paraId="30727DF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4CDE1BFD"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FE4A314" w14:textId="54BC8FA7" w:rsidR="001405AE" w:rsidRPr="00E1206E" w:rsidRDefault="00D2722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Kandidati</w:t>
      </w:r>
      <w:r w:rsidR="001405AE" w:rsidRPr="00E1206E">
        <w:rPr>
          <w:rFonts w:asciiTheme="minorHAnsi" w:hAnsiTheme="minorHAnsi" w:cstheme="minorHAnsi"/>
          <w:sz w:val="24"/>
          <w:szCs w:val="24"/>
        </w:rPr>
        <w:t xml:space="preserve"> lahko preko portala javnih naročil zahtevajo dodatna pojasnila v zvezi s pripravo prijave. Naročnik bo najkasneje šest dni pred iztekom roka za oddajo </w:t>
      </w:r>
      <w:r>
        <w:rPr>
          <w:rFonts w:asciiTheme="minorHAnsi" w:hAnsiTheme="minorHAnsi" w:cstheme="minorHAnsi"/>
          <w:sz w:val="24"/>
          <w:szCs w:val="24"/>
        </w:rPr>
        <w:t>prijav</w:t>
      </w:r>
      <w:r w:rsidR="001405AE" w:rsidRPr="00E1206E">
        <w:rPr>
          <w:rFonts w:asciiTheme="minorHAnsi" w:hAnsiTheme="minorHAnsi" w:cstheme="minorHAnsi"/>
          <w:sz w:val="24"/>
          <w:szCs w:val="24"/>
        </w:rPr>
        <w:t xml:space="preserve"> posredoval pisni odgovor preko spletnega portala javnih naročil in zagotovil dodatne informacije v zvezi s specifikacijami in vse dodatne dokumente.</w:t>
      </w:r>
    </w:p>
    <w:p w14:paraId="0151453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DF2CF64" w14:textId="6B95B0E0"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si pridržuje pravico ob vsakem času pred skrajnim datumom za oddajo </w:t>
      </w:r>
      <w:r w:rsidR="00D2722E">
        <w:rPr>
          <w:rFonts w:asciiTheme="minorHAnsi" w:hAnsiTheme="minorHAnsi" w:cstheme="minorHAnsi"/>
          <w:sz w:val="24"/>
          <w:szCs w:val="24"/>
        </w:rPr>
        <w:t>prijave</w:t>
      </w:r>
      <w:r w:rsidRPr="00E1206E">
        <w:rPr>
          <w:rFonts w:asciiTheme="minorHAnsi" w:hAnsiTheme="minorHAnsi" w:cstheme="minorHAnsi"/>
          <w:sz w:val="24"/>
          <w:szCs w:val="24"/>
        </w:rPr>
        <w:t xml:space="preserv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w:t>
      </w:r>
      <w:r w:rsidR="00D81798">
        <w:rPr>
          <w:rFonts w:asciiTheme="minorHAnsi" w:hAnsiTheme="minorHAnsi" w:cstheme="minorHAnsi"/>
          <w:sz w:val="24"/>
          <w:szCs w:val="24"/>
        </w:rPr>
        <w:t>prijavitelji</w:t>
      </w:r>
      <w:r w:rsidRPr="00E1206E">
        <w:rPr>
          <w:rFonts w:asciiTheme="minorHAnsi" w:hAnsiTheme="minorHAnsi" w:cstheme="minorHAnsi"/>
          <w:sz w:val="24"/>
          <w:szCs w:val="24"/>
        </w:rPr>
        <w:t xml:space="preserve"> lahko pridobijo takšno dokumentacijo.</w:t>
      </w:r>
    </w:p>
    <w:p w14:paraId="470B068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EC6AD4B" w14:textId="4FA5CE71"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Če bo naročnik spremenil ali dopolnil dokumentacijo v zvezi z oddajo javnega naročila </w:t>
      </w:r>
      <w:r w:rsidR="008907D7" w:rsidRPr="00E1206E">
        <w:rPr>
          <w:rFonts w:asciiTheme="minorHAnsi" w:hAnsiTheme="minorHAnsi" w:cstheme="minorHAnsi"/>
          <w:sz w:val="24"/>
          <w:szCs w:val="24"/>
        </w:rPr>
        <w:t>štiri</w:t>
      </w:r>
      <w:r w:rsidRPr="00E1206E">
        <w:rPr>
          <w:rFonts w:asciiTheme="minorHAnsi" w:hAnsiTheme="minorHAnsi" w:cstheme="minorHAnsi"/>
          <w:sz w:val="24"/>
          <w:szCs w:val="24"/>
        </w:rPr>
        <w:t xml:space="preserve"> dni ali manj pred rokom, določenim za predložitev </w:t>
      </w:r>
      <w:r w:rsidR="00D81798">
        <w:rPr>
          <w:rFonts w:asciiTheme="minorHAnsi" w:hAnsiTheme="minorHAnsi" w:cstheme="minorHAnsi"/>
          <w:sz w:val="24"/>
          <w:szCs w:val="24"/>
        </w:rPr>
        <w:t>prijav</w:t>
      </w:r>
      <w:r w:rsidRPr="00E1206E">
        <w:rPr>
          <w:rFonts w:asciiTheme="minorHAnsi" w:hAnsiTheme="minorHAnsi" w:cstheme="minorHAnsi"/>
          <w:sz w:val="24"/>
          <w:szCs w:val="24"/>
        </w:rPr>
        <w:t xml:space="preserve">, bo glede na obseg in vsebino sprememb, ustrezno podaljšal rok za predložitev </w:t>
      </w:r>
      <w:r w:rsidR="00D81798">
        <w:rPr>
          <w:rFonts w:asciiTheme="minorHAnsi" w:hAnsiTheme="minorHAnsi" w:cstheme="minorHAnsi"/>
          <w:sz w:val="24"/>
          <w:szCs w:val="24"/>
        </w:rPr>
        <w:t>prijav</w:t>
      </w:r>
      <w:r w:rsidRPr="00E1206E">
        <w:rPr>
          <w:rFonts w:asciiTheme="minorHAnsi" w:hAnsiTheme="minorHAnsi" w:cstheme="minorHAnsi"/>
          <w:sz w:val="24"/>
          <w:szCs w:val="24"/>
        </w:rPr>
        <w:t xml:space="preserve">, o podaljšanju roka bo obvestil </w:t>
      </w:r>
      <w:r w:rsidR="00741494">
        <w:rPr>
          <w:rFonts w:asciiTheme="minorHAnsi" w:hAnsiTheme="minorHAnsi" w:cstheme="minorHAnsi"/>
          <w:sz w:val="24"/>
          <w:szCs w:val="24"/>
        </w:rPr>
        <w:t>kanditate</w:t>
      </w:r>
      <w:r w:rsidRPr="00E1206E">
        <w:rPr>
          <w:rFonts w:asciiTheme="minorHAnsi" w:hAnsiTheme="minorHAnsi" w:cstheme="minorHAnsi"/>
          <w:sz w:val="24"/>
          <w:szCs w:val="24"/>
        </w:rPr>
        <w:t xml:space="preserve"> preko portala javnih naročil. </w:t>
      </w:r>
    </w:p>
    <w:p w14:paraId="26F3121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A5306" w14:textId="2145724F"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Vsak izdan dodatek postane del dokumentacije v zvezi z oddajo javnega naročila, prav tako pojasnila, ki jih poda naročnik </w:t>
      </w:r>
      <w:r w:rsidR="00741494">
        <w:rPr>
          <w:rFonts w:asciiTheme="minorHAnsi" w:hAnsiTheme="minorHAnsi" w:cstheme="minorHAnsi"/>
          <w:sz w:val="24"/>
          <w:szCs w:val="24"/>
        </w:rPr>
        <w:t>kandidatom</w:t>
      </w:r>
      <w:r w:rsidRPr="00E1206E">
        <w:rPr>
          <w:rFonts w:asciiTheme="minorHAnsi" w:hAnsiTheme="minorHAnsi" w:cstheme="minorHAnsi"/>
          <w:sz w:val="24"/>
          <w:szCs w:val="24"/>
        </w:rPr>
        <w:t xml:space="preserve"> v obliki odgovorov na vprašanja na portalu javnih naročil.</w:t>
      </w:r>
    </w:p>
    <w:p w14:paraId="651FF66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63BC1FB" w14:textId="37F2CF7F"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Sestanka s </w:t>
      </w:r>
      <w:r w:rsidR="00741494">
        <w:rPr>
          <w:rFonts w:asciiTheme="minorHAnsi" w:hAnsiTheme="minorHAnsi" w:cstheme="minorHAnsi"/>
          <w:sz w:val="24"/>
          <w:szCs w:val="24"/>
        </w:rPr>
        <w:t>prijavitelji</w:t>
      </w:r>
      <w:r w:rsidRPr="00E1206E">
        <w:rPr>
          <w:rFonts w:asciiTheme="minorHAnsi" w:hAnsiTheme="minorHAnsi" w:cstheme="minorHAnsi"/>
          <w:sz w:val="24"/>
          <w:szCs w:val="24"/>
        </w:rPr>
        <w:t xml:space="preserve"> ne bo.</w:t>
      </w:r>
    </w:p>
    <w:p w14:paraId="0D8D6C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E1206E" w:rsidRDefault="001405AE">
      <w:pPr>
        <w:pStyle w:val="Naslov3"/>
        <w:ind w:firstLine="284"/>
        <w:rPr>
          <w:rFonts w:asciiTheme="minorHAnsi" w:hAnsiTheme="minorHAnsi" w:cstheme="minorHAnsi"/>
          <w:sz w:val="24"/>
          <w:szCs w:val="24"/>
        </w:rPr>
      </w:pPr>
      <w:bookmarkStart w:id="9" w:name="_Toc200629118"/>
      <w:r w:rsidRPr="00E1206E">
        <w:rPr>
          <w:rFonts w:asciiTheme="minorHAnsi" w:hAnsiTheme="minorHAnsi" w:cstheme="minorHAnsi"/>
          <w:sz w:val="24"/>
          <w:szCs w:val="24"/>
        </w:rPr>
        <w:t>1.5 Sodelovanje na razpisu</w:t>
      </w:r>
      <w:bookmarkEnd w:id="9"/>
    </w:p>
    <w:p w14:paraId="2F3F636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5. člen</w:t>
      </w:r>
    </w:p>
    <w:p w14:paraId="2DD61475"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19BB9C9"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Na razpis se lahko prijavi vsak gospodarski subjekt, ki izpolnjuje pogoje iz te razpisne dokumentacije. </w:t>
      </w:r>
    </w:p>
    <w:p w14:paraId="5E3325B1" w14:textId="099F8335"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Kot </w:t>
      </w:r>
      <w:r w:rsidR="00741494">
        <w:rPr>
          <w:rFonts w:asciiTheme="minorHAnsi" w:hAnsiTheme="minorHAnsi" w:cstheme="minorHAnsi"/>
          <w:sz w:val="24"/>
          <w:szCs w:val="24"/>
        </w:rPr>
        <w:t>kandidat</w:t>
      </w:r>
      <w:r w:rsidRPr="00E646FE">
        <w:rPr>
          <w:rFonts w:asciiTheme="minorHAnsi" w:hAnsiTheme="minorHAnsi" w:cstheme="minorHAnsi"/>
          <w:sz w:val="24"/>
          <w:szCs w:val="24"/>
        </w:rPr>
        <w:t xml:space="preserve"> lahko na razpisu kandidira vsaka pravna ali fizična oseba (gospodarski subjekt), ki ima registrirano dejavnost, ki je predmet razpisa, jo prevzema v </w:t>
      </w:r>
      <w:r w:rsidR="00741494">
        <w:rPr>
          <w:rFonts w:asciiTheme="minorHAnsi" w:hAnsiTheme="minorHAnsi" w:cstheme="minorHAnsi"/>
          <w:sz w:val="24"/>
          <w:szCs w:val="24"/>
        </w:rPr>
        <w:t>prijavi</w:t>
      </w:r>
      <w:r w:rsidRPr="00E646FE">
        <w:rPr>
          <w:rFonts w:asciiTheme="minorHAnsi" w:hAnsiTheme="minorHAnsi" w:cstheme="minorHAnsi"/>
          <w:sz w:val="24"/>
          <w:szCs w:val="24"/>
        </w:rPr>
        <w:t xml:space="preserve"> in ima za opravljanje te dejavnosti vsa predpisana dovoljenja.</w:t>
      </w:r>
    </w:p>
    <w:p w14:paraId="6B39D0B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407E487" w14:textId="3B0F398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 xml:space="preserve">A) Samostojna </w:t>
      </w:r>
      <w:r w:rsidR="00741494">
        <w:rPr>
          <w:rFonts w:asciiTheme="minorHAnsi" w:hAnsiTheme="minorHAnsi" w:cstheme="minorHAnsi"/>
          <w:b/>
          <w:sz w:val="24"/>
          <w:szCs w:val="24"/>
        </w:rPr>
        <w:t>prijava</w:t>
      </w:r>
      <w:r w:rsidRPr="00E646FE">
        <w:rPr>
          <w:rFonts w:asciiTheme="minorHAnsi" w:hAnsiTheme="minorHAnsi" w:cstheme="minorHAnsi"/>
          <w:sz w:val="24"/>
          <w:szCs w:val="24"/>
        </w:rPr>
        <w:t xml:space="preserve"> je tista </w:t>
      </w:r>
      <w:r w:rsidR="00741494">
        <w:rPr>
          <w:rFonts w:asciiTheme="minorHAnsi" w:hAnsiTheme="minorHAnsi" w:cstheme="minorHAnsi"/>
          <w:sz w:val="24"/>
          <w:szCs w:val="24"/>
        </w:rPr>
        <w:t>prijava</w:t>
      </w:r>
      <w:r w:rsidRPr="00E646FE">
        <w:rPr>
          <w:rFonts w:asciiTheme="minorHAnsi" w:hAnsiTheme="minorHAnsi" w:cstheme="minorHAnsi"/>
          <w:sz w:val="24"/>
          <w:szCs w:val="24"/>
        </w:rPr>
        <w:t xml:space="preserve">, v kateri nastopa samo en gospodarski subjekt, ki sam izpolnjuje vse razpisane pogoje in zahteve iz te razpisne dokumentacije ter sam z zmogljivostmi in znanji, ki jih ima, v celoti prevzema izvedbo naročila. </w:t>
      </w:r>
    </w:p>
    <w:p w14:paraId="5DD6DACB"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6949017" w14:textId="420F819A"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 xml:space="preserve">B) Skupna </w:t>
      </w:r>
      <w:r w:rsidR="00741494">
        <w:rPr>
          <w:rFonts w:asciiTheme="minorHAnsi" w:hAnsiTheme="minorHAnsi" w:cstheme="minorHAnsi"/>
          <w:b/>
          <w:sz w:val="24"/>
          <w:szCs w:val="24"/>
        </w:rPr>
        <w:t>prijava</w:t>
      </w:r>
      <w:r w:rsidRPr="00E646FE">
        <w:rPr>
          <w:rFonts w:asciiTheme="minorHAnsi" w:hAnsiTheme="minorHAnsi" w:cstheme="minorHAnsi"/>
          <w:sz w:val="24"/>
          <w:szCs w:val="24"/>
        </w:rPr>
        <w:t xml:space="preserve"> je </w:t>
      </w:r>
      <w:r w:rsidR="00741494">
        <w:rPr>
          <w:rFonts w:asciiTheme="minorHAnsi" w:hAnsiTheme="minorHAnsi" w:cstheme="minorHAnsi"/>
          <w:sz w:val="24"/>
          <w:szCs w:val="24"/>
        </w:rPr>
        <w:t>prijava</w:t>
      </w:r>
      <w:r w:rsidRPr="00E646FE">
        <w:rPr>
          <w:rFonts w:asciiTheme="minorHAnsi" w:hAnsiTheme="minorHAnsi" w:cstheme="minorHAnsi"/>
          <w:sz w:val="24"/>
          <w:szCs w:val="24"/>
        </w:rPr>
        <w:t xml:space="preserve">,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5C687CE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Pravni akt o skupni izvedbi naročila mora vsebovati:</w:t>
      </w:r>
    </w:p>
    <w:p w14:paraId="2F8B71E5"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139D33D6"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pooblastilo vodilnemu partnerju (nosilcu) v skupini, </w:t>
      </w:r>
    </w:p>
    <w:p w14:paraId="10DA63D3"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neomejeno solidarno odgovornost vseh partnerjev v skupini do naročnika, </w:t>
      </w:r>
    </w:p>
    <w:p w14:paraId="25344948" w14:textId="42F8787B" w:rsidR="00E646FE" w:rsidRPr="00E646FE" w:rsidRDefault="00E646FE" w:rsidP="00741494">
      <w:pPr>
        <w:numPr>
          <w:ilvl w:val="0"/>
          <w:numId w:val="23"/>
        </w:numPr>
        <w:autoSpaceDE w:val="0"/>
        <w:spacing w:after="63"/>
        <w:jc w:val="both"/>
        <w:rPr>
          <w:rFonts w:asciiTheme="minorHAnsi" w:hAnsiTheme="minorHAnsi" w:cstheme="minorHAnsi"/>
          <w:sz w:val="24"/>
          <w:szCs w:val="24"/>
        </w:rPr>
      </w:pPr>
      <w:r w:rsidRPr="00E646FE">
        <w:rPr>
          <w:rFonts w:asciiTheme="minorHAnsi" w:hAnsiTheme="minorHAnsi" w:cstheme="minorHAnsi"/>
          <w:color w:val="000000"/>
          <w:sz w:val="24"/>
          <w:szCs w:val="24"/>
        </w:rPr>
        <w:t xml:space="preserve">področje dela, ki ga bo prevzel in izvedel vsak partner v skupni </w:t>
      </w:r>
      <w:r w:rsidR="00741494">
        <w:rPr>
          <w:rFonts w:asciiTheme="minorHAnsi" w:hAnsiTheme="minorHAnsi" w:cstheme="minorHAnsi"/>
          <w:color w:val="000000"/>
          <w:sz w:val="24"/>
          <w:szCs w:val="24"/>
        </w:rPr>
        <w:t>prijav</w:t>
      </w:r>
      <w:r w:rsidRPr="00E646FE">
        <w:rPr>
          <w:rFonts w:asciiTheme="minorHAnsi" w:hAnsiTheme="minorHAnsi" w:cstheme="minorHAnsi"/>
          <w:color w:val="000000"/>
          <w:sz w:val="24"/>
          <w:szCs w:val="24"/>
        </w:rPr>
        <w:t xml:space="preserve">i in delež vsakega partnerja v skupni </w:t>
      </w:r>
      <w:r w:rsidR="00741494">
        <w:rPr>
          <w:rFonts w:asciiTheme="minorHAnsi" w:hAnsiTheme="minorHAnsi" w:cstheme="minorHAnsi"/>
          <w:color w:val="000000"/>
          <w:sz w:val="24"/>
          <w:szCs w:val="24"/>
        </w:rPr>
        <w:t>prijav</w:t>
      </w:r>
      <w:r w:rsidRPr="00E646FE">
        <w:rPr>
          <w:rFonts w:asciiTheme="minorHAnsi" w:hAnsiTheme="minorHAnsi" w:cstheme="minorHAnsi"/>
          <w:color w:val="000000"/>
          <w:sz w:val="24"/>
          <w:szCs w:val="24"/>
        </w:rPr>
        <w:t xml:space="preserve">i v % in vrednost del, ki jih prevzema vsak partner v skupni </w:t>
      </w:r>
      <w:r w:rsidR="00741494">
        <w:rPr>
          <w:rFonts w:asciiTheme="minorHAnsi" w:hAnsiTheme="minorHAnsi" w:cstheme="minorHAnsi"/>
          <w:color w:val="000000"/>
          <w:sz w:val="24"/>
          <w:szCs w:val="24"/>
        </w:rPr>
        <w:t>prijavi</w:t>
      </w:r>
      <w:r w:rsidRPr="00E646FE">
        <w:rPr>
          <w:rFonts w:asciiTheme="minorHAnsi" w:hAnsiTheme="minorHAnsi" w:cstheme="minorHAnsi"/>
          <w:color w:val="000000"/>
          <w:sz w:val="24"/>
          <w:szCs w:val="24"/>
        </w:rPr>
        <w:t xml:space="preserve">, </w:t>
      </w:r>
    </w:p>
    <w:p w14:paraId="61EC0866"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način plačila preko vodilnega partnerja ali vsakemu partnerju posebej, </w:t>
      </w:r>
    </w:p>
    <w:p w14:paraId="370B2891" w14:textId="77777777" w:rsidR="00E646FE" w:rsidRPr="00E646FE" w:rsidRDefault="00E646FE">
      <w:pPr>
        <w:numPr>
          <w:ilvl w:val="0"/>
          <w:numId w:val="23"/>
        </w:numPr>
        <w:autoSpaceDE w:val="0"/>
        <w:rPr>
          <w:rFonts w:asciiTheme="minorHAnsi" w:hAnsiTheme="minorHAnsi" w:cstheme="minorHAnsi"/>
          <w:sz w:val="24"/>
          <w:szCs w:val="24"/>
        </w:rPr>
      </w:pPr>
      <w:r w:rsidRPr="00E646FE">
        <w:rPr>
          <w:rFonts w:asciiTheme="minorHAnsi" w:hAnsiTheme="minorHAnsi" w:cstheme="minorHAnsi"/>
          <w:color w:val="000000"/>
          <w:sz w:val="24"/>
          <w:szCs w:val="24"/>
        </w:rPr>
        <w:t xml:space="preserve">izjava, da so vsi partnerji seznanjeni s plačilnimi pogoji iz te dokumentacije </w:t>
      </w:r>
    </w:p>
    <w:p w14:paraId="422011A7"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določbe v primeru izstopa kateregakoli od partnerjev v skupni, </w:t>
      </w:r>
    </w:p>
    <w:p w14:paraId="6351F860"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reševanje sporov med partnerji v skupini, </w:t>
      </w:r>
    </w:p>
    <w:p w14:paraId="5AB26A5E"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druge morebitne pravice in obveznosti med partnerji v skupini, </w:t>
      </w:r>
    </w:p>
    <w:p w14:paraId="09A77CC8"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rok veljavnosti pravnega akta, </w:t>
      </w:r>
    </w:p>
    <w:p w14:paraId="796AB5F5"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pravni akt o skupni izvedbi naročila mora biti datiran, žigosan in podpisan s strani vseh partnerjev v skupini. </w:t>
      </w:r>
    </w:p>
    <w:p w14:paraId="0DD365C7" w14:textId="4EFFE440"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Če skupina gospodarskih subjektov predloži skupno </w:t>
      </w:r>
      <w:r w:rsidR="00741494">
        <w:rPr>
          <w:rFonts w:asciiTheme="minorHAnsi" w:hAnsiTheme="minorHAnsi" w:cstheme="minorHAnsi"/>
          <w:sz w:val="24"/>
          <w:szCs w:val="24"/>
        </w:rPr>
        <w:t>prijavo</w:t>
      </w:r>
      <w:r w:rsidRPr="00E646FE">
        <w:rPr>
          <w:rFonts w:asciiTheme="minorHAnsi" w:hAnsiTheme="minorHAnsi" w:cstheme="minorHAnsi"/>
          <w:sz w:val="24"/>
          <w:szCs w:val="24"/>
        </w:rPr>
        <w:t xml:space="preserve">, bo naročnik obstoj izključitvenih pogojev iz 75. člena ZJN-3 ugotavljal za vsakega </w:t>
      </w:r>
      <w:r w:rsidR="00741494">
        <w:rPr>
          <w:rFonts w:asciiTheme="minorHAnsi" w:hAnsiTheme="minorHAnsi" w:cstheme="minorHAnsi"/>
          <w:sz w:val="24"/>
          <w:szCs w:val="24"/>
        </w:rPr>
        <w:t>kandidata</w:t>
      </w:r>
      <w:r w:rsidRPr="00E646FE">
        <w:rPr>
          <w:rFonts w:asciiTheme="minorHAnsi" w:hAnsiTheme="minorHAnsi" w:cstheme="minorHAnsi"/>
          <w:sz w:val="24"/>
          <w:szCs w:val="24"/>
        </w:rPr>
        <w:t xml:space="preserve"> posebej, izpolnjevanje ostalih pogojev pa za vse gospodarske subjekte skupaj.</w:t>
      </w:r>
    </w:p>
    <w:p w14:paraId="01F43AD2" w14:textId="63FF2CC0"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Pogoje v zvezi z izpolnjevanjem tehničnih in strokovnih zahtev lahko </w:t>
      </w:r>
      <w:r w:rsidR="00741494">
        <w:rPr>
          <w:rFonts w:asciiTheme="minorHAnsi" w:hAnsiTheme="minorHAnsi" w:cstheme="minorHAnsi"/>
          <w:sz w:val="24"/>
          <w:szCs w:val="24"/>
        </w:rPr>
        <w:t>kandidati</w:t>
      </w:r>
      <w:r w:rsidRPr="00E646FE">
        <w:rPr>
          <w:rFonts w:asciiTheme="minorHAnsi" w:hAnsiTheme="minorHAnsi" w:cstheme="minorHAnsi"/>
          <w:sz w:val="24"/>
          <w:szCs w:val="24"/>
        </w:rPr>
        <w:t xml:space="preserve"> v skupni </w:t>
      </w:r>
      <w:r w:rsidR="00741494">
        <w:rPr>
          <w:rFonts w:asciiTheme="minorHAnsi" w:hAnsiTheme="minorHAnsi" w:cstheme="minorHAnsi"/>
          <w:sz w:val="24"/>
          <w:szCs w:val="24"/>
        </w:rPr>
        <w:t xml:space="preserve">prijavi </w:t>
      </w:r>
      <w:r w:rsidRPr="00E646FE">
        <w:rPr>
          <w:rFonts w:asciiTheme="minorHAnsi" w:hAnsiTheme="minorHAnsi" w:cstheme="minorHAnsi"/>
          <w:sz w:val="24"/>
          <w:szCs w:val="24"/>
        </w:rPr>
        <w:t xml:space="preserve">izpolnjujejo kumulativno. </w:t>
      </w:r>
    </w:p>
    <w:p w14:paraId="11812E4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3D854A6" w14:textId="15D44891"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 xml:space="preserve">C) </w:t>
      </w:r>
      <w:r w:rsidR="00741494">
        <w:rPr>
          <w:rFonts w:asciiTheme="minorHAnsi" w:hAnsiTheme="minorHAnsi" w:cstheme="minorHAnsi"/>
          <w:b/>
          <w:sz w:val="24"/>
          <w:szCs w:val="24"/>
        </w:rPr>
        <w:t>Prijava</w:t>
      </w:r>
      <w:r w:rsidRPr="00E646FE">
        <w:rPr>
          <w:rFonts w:asciiTheme="minorHAnsi" w:hAnsiTheme="minorHAnsi" w:cstheme="minorHAnsi"/>
          <w:b/>
          <w:sz w:val="24"/>
          <w:szCs w:val="24"/>
        </w:rPr>
        <w:t xml:space="preserve"> s podizvajalci</w:t>
      </w:r>
      <w:r w:rsidRPr="00E646FE">
        <w:rPr>
          <w:rFonts w:asciiTheme="minorHAnsi" w:hAnsiTheme="minorHAnsi" w:cstheme="minorHAnsi"/>
          <w:sz w:val="24"/>
          <w:szCs w:val="24"/>
        </w:rPr>
        <w:t xml:space="preserve"> je </w:t>
      </w:r>
      <w:r w:rsidR="00741494">
        <w:rPr>
          <w:rFonts w:asciiTheme="minorHAnsi" w:hAnsiTheme="minorHAnsi" w:cstheme="minorHAnsi"/>
          <w:sz w:val="24"/>
          <w:szCs w:val="24"/>
        </w:rPr>
        <w:t>prijava</w:t>
      </w:r>
      <w:r w:rsidRPr="00E646FE">
        <w:rPr>
          <w:rFonts w:asciiTheme="minorHAnsi" w:hAnsiTheme="minorHAnsi" w:cstheme="minorHAnsi"/>
          <w:sz w:val="24"/>
          <w:szCs w:val="24"/>
        </w:rPr>
        <w:t xml:space="preserve">, v kateri skupaj s </w:t>
      </w:r>
      <w:r w:rsidR="00741494">
        <w:rPr>
          <w:rFonts w:asciiTheme="minorHAnsi" w:hAnsiTheme="minorHAnsi" w:cstheme="minorHAnsi"/>
          <w:sz w:val="24"/>
          <w:szCs w:val="24"/>
        </w:rPr>
        <w:t>kandidatom</w:t>
      </w:r>
      <w:r w:rsidRPr="00E646FE">
        <w:rPr>
          <w:rFonts w:asciiTheme="minorHAnsi" w:hAnsiTheme="minorHAnsi" w:cstheme="minorHAnsi"/>
          <w:sz w:val="24"/>
          <w:szCs w:val="24"/>
        </w:rPr>
        <w:t xml:space="preserve"> nastopajo tudi drugi </w:t>
      </w:r>
      <w:r w:rsidR="00741494">
        <w:rPr>
          <w:rFonts w:asciiTheme="minorHAnsi" w:hAnsiTheme="minorHAnsi" w:cstheme="minorHAnsi"/>
          <w:sz w:val="24"/>
          <w:szCs w:val="24"/>
        </w:rPr>
        <w:t>kandidati</w:t>
      </w:r>
      <w:r w:rsidRPr="00E646FE">
        <w:rPr>
          <w:rFonts w:asciiTheme="minorHAnsi" w:hAnsiTheme="minorHAnsi" w:cstheme="minorHAnsi"/>
          <w:sz w:val="24"/>
          <w:szCs w:val="24"/>
        </w:rPr>
        <w:t xml:space="preserve">, kot podizvajalci. V razmerju do naročnika </w:t>
      </w:r>
      <w:r w:rsidR="00741494">
        <w:rPr>
          <w:rFonts w:asciiTheme="minorHAnsi" w:hAnsiTheme="minorHAnsi" w:cstheme="minorHAnsi"/>
          <w:sz w:val="24"/>
          <w:szCs w:val="24"/>
        </w:rPr>
        <w:t>kandidat</w:t>
      </w:r>
      <w:r w:rsidRPr="00E646FE">
        <w:rPr>
          <w:rFonts w:asciiTheme="minorHAnsi" w:hAnsiTheme="minorHAnsi" w:cstheme="minorHAnsi"/>
          <w:sz w:val="24"/>
          <w:szCs w:val="24"/>
        </w:rPr>
        <w:t xml:space="preserve"> v celoti odgovarja za izvedbo javnega naročila. </w:t>
      </w:r>
    </w:p>
    <w:p w14:paraId="3D343767" w14:textId="474F991B"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Če bo </w:t>
      </w:r>
      <w:r w:rsidR="00741494">
        <w:rPr>
          <w:rFonts w:asciiTheme="minorHAnsi" w:hAnsiTheme="minorHAnsi" w:cstheme="minorHAnsi"/>
          <w:sz w:val="24"/>
          <w:szCs w:val="24"/>
        </w:rPr>
        <w:t>kanodat</w:t>
      </w:r>
      <w:r w:rsidRPr="00E646FE">
        <w:rPr>
          <w:rFonts w:asciiTheme="minorHAnsi" w:hAnsiTheme="minorHAnsi" w:cstheme="minorHAnsi"/>
          <w:sz w:val="24"/>
          <w:szCs w:val="24"/>
        </w:rPr>
        <w:t xml:space="preserve"> izvajal javno naročilo s podizvajalci, mora v </w:t>
      </w:r>
      <w:r w:rsidR="00741494">
        <w:rPr>
          <w:rFonts w:asciiTheme="minorHAnsi" w:hAnsiTheme="minorHAnsi" w:cstheme="minorHAnsi"/>
          <w:sz w:val="24"/>
          <w:szCs w:val="24"/>
        </w:rPr>
        <w:t>prijavi</w:t>
      </w:r>
      <w:r w:rsidRPr="00E646FE">
        <w:rPr>
          <w:rFonts w:asciiTheme="minorHAnsi" w:hAnsiTheme="minorHAnsi" w:cstheme="minorHAnsi"/>
          <w:sz w:val="24"/>
          <w:szCs w:val="24"/>
        </w:rPr>
        <w:t>:</w:t>
      </w:r>
    </w:p>
    <w:p w14:paraId="173E2EC1" w14:textId="77777777" w:rsidR="00E646FE" w:rsidRPr="00E646FE" w:rsidRDefault="00E646F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 xml:space="preserve">navesti vse podizvajalce ter vsak del javnega naročila, ki ga namerava oddati v </w:t>
      </w:r>
      <w:r w:rsidRPr="00E646FE">
        <w:rPr>
          <w:rFonts w:asciiTheme="minorHAnsi" w:hAnsiTheme="minorHAnsi" w:cstheme="minorHAnsi"/>
          <w:sz w:val="24"/>
          <w:szCs w:val="24"/>
        </w:rPr>
        <w:lastRenderedPageBreak/>
        <w:t>podizvajanje (OBR-3),</w:t>
      </w:r>
    </w:p>
    <w:p w14:paraId="47946EC4" w14:textId="77777777" w:rsidR="00E646FE" w:rsidRPr="00E646FE" w:rsidRDefault="00E646F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podizvajalcev (OBR-3),</w:t>
      </w:r>
    </w:p>
    <w:p w14:paraId="246A2813" w14:textId="77777777" w:rsidR="00E646FE" w:rsidRPr="00E646FE" w:rsidRDefault="00E646F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izpolnjene ESPD teh podizvajalcev v skladu z 79. členom ZJN-3,</w:t>
      </w:r>
    </w:p>
    <w:p w14:paraId="179036B3" w14:textId="77777777" w:rsidR="00E646FE" w:rsidRPr="00E646FE" w:rsidRDefault="00E646F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priložiti zahtevo podizvajalca za neposredno plačilo, če podizvajalec to zahteva (OBR-3).</w:t>
      </w:r>
    </w:p>
    <w:p w14:paraId="128F23AF"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8589BF6" w14:textId="05B396D1" w:rsidR="00E646FE" w:rsidRPr="00E646FE" w:rsidRDefault="00741494" w:rsidP="00E646F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Kandidat</w:t>
      </w:r>
      <w:r w:rsidR="00E646FE" w:rsidRPr="00E646FE">
        <w:rPr>
          <w:rFonts w:asciiTheme="minorHAnsi" w:hAnsiTheme="minorHAnsi" w:cstheme="minorHAnsi"/>
          <w:sz w:val="24"/>
          <w:szCs w:val="24"/>
        </w:rPr>
        <w:t xml:space="preserve">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w:t>
      </w:r>
      <w:r w:rsidR="001716C3">
        <w:rPr>
          <w:rFonts w:asciiTheme="minorHAnsi" w:hAnsiTheme="minorHAnsi" w:cstheme="minorHAnsi"/>
          <w:sz w:val="24"/>
          <w:szCs w:val="24"/>
        </w:rPr>
        <w:t>/dobavitelj</w:t>
      </w:r>
      <w:r w:rsidR="00E646FE" w:rsidRPr="00E646FE">
        <w:rPr>
          <w:rFonts w:asciiTheme="minorHAnsi" w:hAnsiTheme="minorHAnsi" w:cstheme="minorHAnsi"/>
          <w:sz w:val="24"/>
          <w:szCs w:val="24"/>
        </w:rPr>
        <w:t xml:space="preserve"> skupaj z obvestilom posredovati naslednje podatke in dokumente:</w:t>
      </w:r>
    </w:p>
    <w:p w14:paraId="1A63E65D" w14:textId="77777777" w:rsidR="00E646FE" w:rsidRPr="00E646FE" w:rsidRDefault="00E646FE" w:rsidP="00E646FE">
      <w:pPr>
        <w:autoSpaceDE w:val="0"/>
        <w:rPr>
          <w:rFonts w:asciiTheme="minorHAnsi" w:hAnsiTheme="minorHAnsi" w:cstheme="minorHAnsi"/>
          <w:color w:val="000000"/>
          <w:sz w:val="24"/>
          <w:szCs w:val="24"/>
        </w:rPr>
      </w:pPr>
    </w:p>
    <w:p w14:paraId="058947E5" w14:textId="77777777" w:rsidR="00E646FE" w:rsidRPr="00E646FE" w:rsidRDefault="00E646F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navesti firmo/ime in sedež/naslov novega podizvajalca ter del javnega naročila, ki ga namerava oddati v podizvajanje temu subjektu; </w:t>
      </w:r>
    </w:p>
    <w:p w14:paraId="7E97C1F4" w14:textId="77777777" w:rsidR="00E646FE" w:rsidRPr="00E646FE" w:rsidRDefault="00E646F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novo predlaganih podizvajalcev;</w:t>
      </w:r>
    </w:p>
    <w:p w14:paraId="1EF89C76" w14:textId="77777777" w:rsidR="00E646FE" w:rsidRPr="00E646FE" w:rsidRDefault="00E646F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42972738" w14:textId="77777777" w:rsidR="00E646FE" w:rsidRPr="00E646FE" w:rsidRDefault="00E646F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priložiti zahtevo podizvajalca za neposredno plačilo, če podizvajalec to zahteva. </w:t>
      </w:r>
    </w:p>
    <w:p w14:paraId="3BC86CB4" w14:textId="77777777" w:rsidR="00E646FE" w:rsidRPr="00E646FE" w:rsidRDefault="00E646FE" w:rsidP="00E646FE">
      <w:pPr>
        <w:autoSpaceDE w:val="0"/>
        <w:spacing w:after="56"/>
        <w:ind w:left="720"/>
        <w:jc w:val="both"/>
        <w:rPr>
          <w:rFonts w:asciiTheme="minorHAnsi" w:hAnsiTheme="minorHAnsi" w:cstheme="minorHAnsi"/>
          <w:sz w:val="24"/>
          <w:szCs w:val="24"/>
        </w:rPr>
      </w:pPr>
    </w:p>
    <w:p w14:paraId="12FF1BAC"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D546A3" w14:textId="09C2BE91"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Le če bo podizvajalec zahteval neposredno plačilo, bo naročnik izvajal neposredna plačila. Če bo torej </w:t>
      </w:r>
      <w:r w:rsidR="00741494">
        <w:rPr>
          <w:rFonts w:asciiTheme="minorHAnsi" w:hAnsiTheme="minorHAnsi" w:cstheme="minorHAnsi"/>
          <w:sz w:val="24"/>
          <w:szCs w:val="24"/>
        </w:rPr>
        <w:t>kandidat</w:t>
      </w:r>
      <w:r w:rsidRPr="00E646FE">
        <w:rPr>
          <w:rFonts w:asciiTheme="minorHAnsi" w:hAnsiTheme="minorHAnsi" w:cstheme="minorHAnsi"/>
          <w:sz w:val="24"/>
          <w:szCs w:val="24"/>
        </w:rPr>
        <w:t xml:space="preserve"> izvajal predmetno javno naročilo s podizvajalcem, in bo ta zahteval neposredno plačilo mora:</w:t>
      </w:r>
    </w:p>
    <w:p w14:paraId="1403BB0D" w14:textId="1E5FD31B" w:rsidR="00E646FE" w:rsidRPr="00E646FE" w:rsidRDefault="00E646FE">
      <w:pPr>
        <w:widowControl w:val="0"/>
        <w:numPr>
          <w:ilvl w:val="0"/>
          <w:numId w:val="20"/>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v pogodbi pooblastiti naročnika, da na podlagi potrjenega računa oziroma situacije s strani glavnega izvajalca neposredno plačuje podizvajalcu,</w:t>
      </w:r>
    </w:p>
    <w:p w14:paraId="6E2BA169" w14:textId="04AFA5E2" w:rsidR="00E646FE" w:rsidRPr="00E646FE" w:rsidRDefault="00E646FE">
      <w:pPr>
        <w:widowControl w:val="0"/>
        <w:numPr>
          <w:ilvl w:val="0"/>
          <w:numId w:val="20"/>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 xml:space="preserve">podizvajalec predložiti soglasje, na podlagi katerega naročnik namesto </w:t>
      </w:r>
      <w:r w:rsidR="00741494">
        <w:rPr>
          <w:rFonts w:asciiTheme="minorHAnsi" w:hAnsiTheme="minorHAnsi" w:cstheme="minorHAnsi"/>
          <w:sz w:val="24"/>
          <w:szCs w:val="24"/>
        </w:rPr>
        <w:t xml:space="preserve">kanodata </w:t>
      </w:r>
      <w:r w:rsidRPr="00E646FE">
        <w:rPr>
          <w:rFonts w:asciiTheme="minorHAnsi" w:hAnsiTheme="minorHAnsi" w:cstheme="minorHAnsi"/>
          <w:sz w:val="24"/>
          <w:szCs w:val="24"/>
        </w:rPr>
        <w:t xml:space="preserve">poravna podizvajalčevo terjatev do </w:t>
      </w:r>
      <w:r w:rsidR="00741494">
        <w:rPr>
          <w:rFonts w:asciiTheme="minorHAnsi" w:hAnsiTheme="minorHAnsi" w:cstheme="minorHAnsi"/>
          <w:sz w:val="24"/>
          <w:szCs w:val="24"/>
        </w:rPr>
        <w:t>kandidata</w:t>
      </w:r>
      <w:r w:rsidRPr="00E646FE">
        <w:rPr>
          <w:rFonts w:asciiTheme="minorHAnsi" w:hAnsiTheme="minorHAnsi" w:cstheme="minorHAnsi"/>
          <w:sz w:val="24"/>
          <w:szCs w:val="24"/>
        </w:rPr>
        <w:t>,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pa svojemu računu ali situaciji priložiti račun ali situacijo podizvajalca, ki ga je predhodno potrdil.</w:t>
      </w:r>
    </w:p>
    <w:p w14:paraId="1ADC221F" w14:textId="77777777" w:rsidR="00E646FE" w:rsidRPr="0025779E" w:rsidRDefault="00E646FE" w:rsidP="00E646FE">
      <w:pPr>
        <w:widowControl w:val="0"/>
        <w:autoSpaceDE w:val="0"/>
        <w:spacing w:line="266" w:lineRule="exact"/>
        <w:jc w:val="both"/>
        <w:rPr>
          <w:rFonts w:asciiTheme="minorHAnsi" w:hAnsiTheme="minorHAnsi" w:cstheme="minorHAnsi"/>
        </w:rPr>
      </w:pPr>
    </w:p>
    <w:p w14:paraId="0A15C52C" w14:textId="13F37C03"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ne ravna v skladu z navedeno zahtevo, je naročnik na podlagi sedmega odstavka 94. člena ZJN-3, Državni revizijski komisiji dolžan podati predlog za uvedbo postopka o prekršku iz 2. točke prvega odstavka 112. člena ZJN-3. </w:t>
      </w:r>
    </w:p>
    <w:p w14:paraId="0039EE86" w14:textId="77777777" w:rsid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3F8DC91" w14:textId="77777777" w:rsidR="00DE4BD2" w:rsidRDefault="00DE4BD2" w:rsidP="00E646FE">
      <w:pPr>
        <w:widowControl w:val="0"/>
        <w:autoSpaceDE w:val="0"/>
        <w:spacing w:line="266" w:lineRule="exact"/>
        <w:ind w:left="284"/>
        <w:jc w:val="both"/>
        <w:rPr>
          <w:rFonts w:asciiTheme="minorHAnsi" w:hAnsiTheme="minorHAnsi" w:cstheme="minorHAnsi"/>
          <w:sz w:val="24"/>
          <w:szCs w:val="24"/>
        </w:rPr>
      </w:pPr>
    </w:p>
    <w:p w14:paraId="5F3F880B" w14:textId="77777777" w:rsidR="00DE4BD2" w:rsidRPr="00F26596" w:rsidRDefault="00DE4BD2" w:rsidP="00DE4BD2">
      <w:pPr>
        <w:widowControl w:val="0"/>
        <w:autoSpaceDE w:val="0"/>
        <w:spacing w:line="266" w:lineRule="exact"/>
        <w:ind w:left="284"/>
        <w:jc w:val="both"/>
        <w:rPr>
          <w:rFonts w:asciiTheme="minorHAnsi" w:hAnsiTheme="minorHAnsi" w:cstheme="minorHAnsi"/>
          <w:b/>
          <w:sz w:val="24"/>
          <w:szCs w:val="24"/>
        </w:rPr>
      </w:pPr>
      <w:r w:rsidRPr="00F26596">
        <w:rPr>
          <w:rFonts w:asciiTheme="minorHAnsi" w:hAnsiTheme="minorHAnsi" w:cstheme="minorHAnsi"/>
          <w:b/>
          <w:sz w:val="24"/>
          <w:szCs w:val="24"/>
        </w:rPr>
        <w:t>D) Sklicevanje na zmogljivosti drugih</w:t>
      </w:r>
    </w:p>
    <w:p w14:paraId="2352F254" w14:textId="77777777" w:rsidR="00DE4BD2" w:rsidRDefault="00DE4BD2" w:rsidP="00DE4BD2">
      <w:pPr>
        <w:widowControl w:val="0"/>
        <w:autoSpaceDE w:val="0"/>
        <w:spacing w:line="266" w:lineRule="exact"/>
        <w:ind w:left="284"/>
        <w:jc w:val="both"/>
        <w:rPr>
          <w:rFonts w:asciiTheme="minorHAnsi" w:hAnsiTheme="minorHAnsi" w:cstheme="minorHAnsi"/>
          <w:b/>
        </w:rPr>
      </w:pPr>
    </w:p>
    <w:p w14:paraId="40273C4F"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 xml:space="preserve">Gospodarski subjekt lahko glede pogojev v zvezi s tehnično in strokovno sposobnostjo po </w:t>
      </w:r>
      <w:r w:rsidRPr="00DE4BD2">
        <w:rPr>
          <w:rFonts w:asciiTheme="minorHAnsi" w:hAnsiTheme="minorHAnsi" w:cstheme="minorHAnsi"/>
          <w:sz w:val="24"/>
          <w:szCs w:val="24"/>
        </w:rPr>
        <w:lastRenderedPageBreak/>
        <w:t xml:space="preserve">potrebi uporabi zmogljivosti drugih subjektov, če ni pri posameznem pogoju te razpisne dokumentacije določeno drugače. </w:t>
      </w:r>
    </w:p>
    <w:p w14:paraId="3C417A97" w14:textId="09615092"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 xml:space="preserve">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w:t>
      </w:r>
      <w:r w:rsidR="00741494">
        <w:rPr>
          <w:rFonts w:asciiTheme="minorHAnsi" w:hAnsiTheme="minorHAnsi" w:cstheme="minorHAnsi"/>
          <w:sz w:val="24"/>
          <w:szCs w:val="24"/>
        </w:rPr>
        <w:t>prijavi</w:t>
      </w:r>
      <w:r w:rsidRPr="00DE4BD2">
        <w:rPr>
          <w:rFonts w:asciiTheme="minorHAnsi" w:hAnsiTheme="minorHAnsi" w:cstheme="minorHAnsi"/>
          <w:sz w:val="24"/>
          <w:szCs w:val="24"/>
        </w:rPr>
        <w:t xml:space="preserve"> nastopati kot skupni partner ali kot podizvajalec, saj je naročnik za njega dolžan preveriti, ali izpolnjuje ustrezne pogoje za sodelovanje in ali zanj obstajajo razlogi za izključitev.</w:t>
      </w:r>
    </w:p>
    <w:p w14:paraId="3062F436" w14:textId="77777777" w:rsidR="00DE4BD2" w:rsidRPr="00E646FE" w:rsidRDefault="00DE4BD2" w:rsidP="00E646FE">
      <w:pPr>
        <w:widowControl w:val="0"/>
        <w:autoSpaceDE w:val="0"/>
        <w:spacing w:line="266" w:lineRule="exact"/>
        <w:ind w:left="284"/>
        <w:jc w:val="both"/>
        <w:rPr>
          <w:rFonts w:asciiTheme="minorHAnsi" w:hAnsiTheme="minorHAnsi" w:cstheme="minorHAnsi"/>
          <w:sz w:val="24"/>
          <w:szCs w:val="24"/>
        </w:rPr>
      </w:pPr>
    </w:p>
    <w:p w14:paraId="04D6D7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E1206E" w:rsidRDefault="001405AE">
      <w:pPr>
        <w:pStyle w:val="Naslov3"/>
        <w:ind w:firstLine="284"/>
        <w:rPr>
          <w:rFonts w:asciiTheme="minorHAnsi" w:hAnsiTheme="minorHAnsi" w:cstheme="minorHAnsi"/>
          <w:sz w:val="24"/>
          <w:szCs w:val="24"/>
        </w:rPr>
      </w:pPr>
      <w:bookmarkStart w:id="10" w:name="_Toc200629119"/>
      <w:r w:rsidRPr="00E1206E">
        <w:rPr>
          <w:rFonts w:asciiTheme="minorHAnsi" w:hAnsiTheme="minorHAnsi" w:cstheme="minorHAnsi"/>
          <w:sz w:val="24"/>
          <w:szCs w:val="24"/>
        </w:rPr>
        <w:t>1.6 Pravilna prijava</w:t>
      </w:r>
      <w:bookmarkEnd w:id="10"/>
    </w:p>
    <w:p w14:paraId="37917CB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6. člen</w:t>
      </w:r>
    </w:p>
    <w:p w14:paraId="636975A7" w14:textId="77777777" w:rsidR="001405AE" w:rsidRPr="00E1206E" w:rsidRDefault="001405AE">
      <w:pPr>
        <w:jc w:val="center"/>
        <w:rPr>
          <w:rFonts w:asciiTheme="minorHAnsi" w:hAnsiTheme="minorHAnsi" w:cstheme="minorHAnsi"/>
          <w:sz w:val="24"/>
          <w:szCs w:val="24"/>
        </w:rPr>
      </w:pPr>
    </w:p>
    <w:p w14:paraId="5FD38253" w14:textId="2FCFFC88"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Prijava mora biti v celoti izpolnjena v skladu z zahtevami iz razpisne dokumentacije. Pogoje za sodelovanje </w:t>
      </w:r>
      <w:r w:rsidR="00936C3C">
        <w:rPr>
          <w:rFonts w:asciiTheme="minorHAnsi" w:hAnsiTheme="minorHAnsi" w:cstheme="minorHAnsi"/>
          <w:sz w:val="24"/>
          <w:szCs w:val="24"/>
        </w:rPr>
        <w:t>kandidata</w:t>
      </w:r>
      <w:r w:rsidRPr="00E1206E">
        <w:rPr>
          <w:rFonts w:asciiTheme="minorHAnsi" w:hAnsiTheme="minorHAnsi" w:cstheme="minorHAnsi"/>
          <w:sz w:val="24"/>
          <w:szCs w:val="24"/>
        </w:rPr>
        <w:t xml:space="preserve"> bo naročnik presojal na podlagi dokumentov, dokazil in podatkov iz prijave, katero bo udeleženec posredoval naročniku v skladu in na način določen s temi navodili.</w:t>
      </w:r>
    </w:p>
    <w:p w14:paraId="54C97273" w14:textId="77777777" w:rsidR="00936C3C" w:rsidRDefault="00936C3C">
      <w:pPr>
        <w:widowControl w:val="0"/>
        <w:autoSpaceDE w:val="0"/>
        <w:spacing w:line="266" w:lineRule="exact"/>
        <w:ind w:left="284"/>
        <w:jc w:val="both"/>
        <w:rPr>
          <w:rFonts w:asciiTheme="minorHAnsi" w:hAnsiTheme="minorHAnsi" w:cstheme="minorHAnsi"/>
          <w:sz w:val="24"/>
          <w:szCs w:val="24"/>
        </w:rPr>
      </w:pPr>
    </w:p>
    <w:p w14:paraId="1840420F" w14:textId="58E33920" w:rsidR="001405AE" w:rsidRPr="00E1206E" w:rsidRDefault="00936C3C">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Kandidati </w:t>
      </w:r>
      <w:r w:rsidR="001405AE" w:rsidRPr="00E1206E">
        <w:rPr>
          <w:rFonts w:asciiTheme="minorHAnsi" w:hAnsiTheme="minorHAnsi" w:cstheme="minorHAnsi"/>
          <w:sz w:val="24"/>
          <w:szCs w:val="24"/>
        </w:rPr>
        <w:t xml:space="preserve">morajo </w:t>
      </w:r>
      <w:r>
        <w:rPr>
          <w:rFonts w:asciiTheme="minorHAnsi" w:hAnsiTheme="minorHAnsi" w:cstheme="minorHAnsi"/>
          <w:sz w:val="24"/>
          <w:szCs w:val="24"/>
        </w:rPr>
        <w:t>prijave</w:t>
      </w:r>
      <w:r w:rsidR="001405AE" w:rsidRPr="00E1206E">
        <w:rPr>
          <w:rFonts w:asciiTheme="minorHAnsi" w:hAnsiTheme="minorHAnsi" w:cstheme="minorHAnsi"/>
          <w:sz w:val="24"/>
          <w:szCs w:val="24"/>
        </w:rPr>
        <w:t xml:space="preserve"> predložiti v informacijski sistem e-JN na spletnem naslovu </w:t>
      </w:r>
      <w:hyperlink r:id="rId21" w:history="1">
        <w:r w:rsidR="001405AE" w:rsidRPr="00E1206E">
          <w:rPr>
            <w:rStyle w:val="Hiperpovezava"/>
            <w:rFonts w:asciiTheme="minorHAnsi" w:hAnsiTheme="minorHAnsi" w:cstheme="minorHAnsi"/>
            <w:sz w:val="24"/>
            <w:szCs w:val="24"/>
          </w:rPr>
          <w:t>https://ejn.gov.si/eJN2</w:t>
        </w:r>
      </w:hyperlink>
    </w:p>
    <w:p w14:paraId="7432EBF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092B373" w14:textId="145610D2" w:rsidR="001405AE" w:rsidRPr="00E1206E" w:rsidRDefault="00936C3C">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Kandidat</w:t>
      </w:r>
      <w:r w:rsidR="001405AE" w:rsidRPr="00E1206E">
        <w:rPr>
          <w:rFonts w:asciiTheme="minorHAnsi" w:hAnsiTheme="minorHAnsi" w:cstheme="minorHAnsi"/>
          <w:sz w:val="24"/>
          <w:szCs w:val="24"/>
        </w:rPr>
        <w:t xml:space="preserve"> se mora pred oddajo </w:t>
      </w:r>
      <w:r>
        <w:rPr>
          <w:rFonts w:asciiTheme="minorHAnsi" w:hAnsiTheme="minorHAnsi" w:cstheme="minorHAnsi"/>
          <w:sz w:val="24"/>
          <w:szCs w:val="24"/>
        </w:rPr>
        <w:t>prijave</w:t>
      </w:r>
      <w:r w:rsidR="001405AE" w:rsidRPr="00E1206E">
        <w:rPr>
          <w:rFonts w:asciiTheme="minorHAnsi" w:hAnsiTheme="minorHAnsi" w:cstheme="minorHAnsi"/>
          <w:sz w:val="24"/>
          <w:szCs w:val="24"/>
        </w:rPr>
        <w:t xml:space="preserve"> registrirati na spletnem naslovu </w:t>
      </w:r>
      <w:hyperlink r:id="rId22" w:history="1">
        <w:r w:rsidR="001405AE" w:rsidRPr="00E1206E">
          <w:rPr>
            <w:rStyle w:val="Hiperpovezava"/>
            <w:rFonts w:asciiTheme="minorHAnsi" w:hAnsiTheme="minorHAnsi" w:cstheme="minorHAnsi"/>
            <w:sz w:val="24"/>
            <w:szCs w:val="24"/>
          </w:rPr>
          <w:t>https://ejn.gov.si/eJN2</w:t>
        </w:r>
      </w:hyperlink>
      <w:r w:rsidR="0062089C" w:rsidRPr="00E1206E">
        <w:rPr>
          <w:rStyle w:val="Hiperpovezava"/>
          <w:rFonts w:asciiTheme="minorHAnsi" w:hAnsiTheme="minorHAnsi" w:cstheme="minorHAnsi"/>
          <w:sz w:val="24"/>
          <w:szCs w:val="24"/>
        </w:rPr>
        <w:t xml:space="preserve"> .</w:t>
      </w:r>
      <w:r w:rsidR="001405AE" w:rsidRPr="00E1206E">
        <w:rPr>
          <w:rFonts w:asciiTheme="minorHAnsi" w:hAnsiTheme="minorHAnsi" w:cstheme="minorHAnsi"/>
          <w:sz w:val="24"/>
          <w:szCs w:val="24"/>
        </w:rPr>
        <w:t xml:space="preserve"> Če je </w:t>
      </w:r>
      <w:r>
        <w:rPr>
          <w:rFonts w:asciiTheme="minorHAnsi" w:hAnsiTheme="minorHAnsi" w:cstheme="minorHAnsi"/>
          <w:sz w:val="24"/>
          <w:szCs w:val="24"/>
        </w:rPr>
        <w:t>kandidat</w:t>
      </w:r>
      <w:r w:rsidR="001405AE" w:rsidRPr="00E1206E">
        <w:rPr>
          <w:rFonts w:asciiTheme="minorHAnsi" w:hAnsiTheme="minorHAnsi" w:cstheme="minorHAnsi"/>
          <w:sz w:val="24"/>
          <w:szCs w:val="24"/>
        </w:rPr>
        <w:t xml:space="preserve"> že registriran v informacijski sistem e-JN, se v aplikacijo prijavi na istem naslovu. </w:t>
      </w:r>
    </w:p>
    <w:p w14:paraId="76FB2B7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CBED177" w14:textId="1E9F0883" w:rsidR="001405AE" w:rsidRPr="00E1206E" w:rsidRDefault="001405AE" w:rsidP="00821B72">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Uporabnik </w:t>
      </w:r>
      <w:r w:rsidR="00936C3C">
        <w:rPr>
          <w:rFonts w:asciiTheme="minorHAnsi" w:hAnsiTheme="minorHAnsi" w:cstheme="minorHAnsi"/>
          <w:sz w:val="24"/>
          <w:szCs w:val="24"/>
        </w:rPr>
        <w:t>kandidata</w:t>
      </w:r>
      <w:r w:rsidRPr="00E1206E">
        <w:rPr>
          <w:rFonts w:asciiTheme="minorHAnsi" w:hAnsiTheme="minorHAnsi" w:cstheme="minorHAnsi"/>
          <w:sz w:val="24"/>
          <w:szCs w:val="24"/>
        </w:rPr>
        <w:t xml:space="preserve">, ki je v informacijskem sistemu e-JN pooblaščen za oddajanje </w:t>
      </w:r>
      <w:r w:rsidR="00936C3C">
        <w:rPr>
          <w:rFonts w:asciiTheme="minorHAnsi" w:hAnsiTheme="minorHAnsi" w:cstheme="minorHAnsi"/>
          <w:sz w:val="24"/>
          <w:szCs w:val="24"/>
        </w:rPr>
        <w:t>prijave</w:t>
      </w:r>
      <w:r w:rsidRPr="00E1206E">
        <w:rPr>
          <w:rFonts w:asciiTheme="minorHAnsi" w:hAnsiTheme="minorHAnsi" w:cstheme="minorHAnsi"/>
          <w:sz w:val="24"/>
          <w:szCs w:val="24"/>
        </w:rPr>
        <w:t xml:space="preserve">, </w:t>
      </w:r>
      <w:r w:rsidR="00936C3C">
        <w:rPr>
          <w:rFonts w:asciiTheme="minorHAnsi" w:hAnsiTheme="minorHAnsi" w:cstheme="minorHAnsi"/>
          <w:sz w:val="24"/>
          <w:szCs w:val="24"/>
        </w:rPr>
        <w:t>prijavo</w:t>
      </w:r>
      <w:r w:rsidRPr="00E1206E">
        <w:rPr>
          <w:rFonts w:asciiTheme="minorHAnsi" w:hAnsiTheme="minorHAnsi" w:cstheme="minorHAnsi"/>
          <w:sz w:val="24"/>
          <w:szCs w:val="24"/>
        </w:rPr>
        <w:t xml:space="preserve"> odda s klikom na gumb »Oddaj«. Informacijski sistem e-JN ob oddaji </w:t>
      </w:r>
      <w:r w:rsidR="00936C3C">
        <w:rPr>
          <w:rFonts w:asciiTheme="minorHAnsi" w:hAnsiTheme="minorHAnsi" w:cstheme="minorHAnsi"/>
          <w:sz w:val="24"/>
          <w:szCs w:val="24"/>
        </w:rPr>
        <w:t>prijave</w:t>
      </w:r>
      <w:r w:rsidRPr="00E1206E">
        <w:rPr>
          <w:rFonts w:asciiTheme="minorHAnsi" w:hAnsiTheme="minorHAnsi" w:cstheme="minorHAnsi"/>
          <w:sz w:val="24"/>
          <w:szCs w:val="24"/>
        </w:rPr>
        <w:t xml:space="preserve"> zabeleži identiteto uporabnika in čas oddaje </w:t>
      </w:r>
      <w:r w:rsidR="00936C3C">
        <w:rPr>
          <w:rFonts w:asciiTheme="minorHAnsi" w:hAnsiTheme="minorHAnsi" w:cstheme="minorHAnsi"/>
          <w:sz w:val="24"/>
          <w:szCs w:val="24"/>
        </w:rPr>
        <w:t>prijave</w:t>
      </w:r>
      <w:r w:rsidRPr="00E1206E">
        <w:rPr>
          <w:rFonts w:asciiTheme="minorHAnsi" w:hAnsiTheme="minorHAnsi" w:cstheme="minorHAnsi"/>
          <w:sz w:val="24"/>
          <w:szCs w:val="24"/>
        </w:rPr>
        <w:t>. Uporabnik z dejanjem oddaje p</w:t>
      </w:r>
      <w:r w:rsidR="00936C3C">
        <w:rPr>
          <w:rFonts w:asciiTheme="minorHAnsi" w:hAnsiTheme="minorHAnsi" w:cstheme="minorHAnsi"/>
          <w:sz w:val="24"/>
          <w:szCs w:val="24"/>
        </w:rPr>
        <w:t>rijave</w:t>
      </w:r>
      <w:r w:rsidRPr="00E1206E">
        <w:rPr>
          <w:rFonts w:asciiTheme="minorHAnsi" w:hAnsiTheme="minorHAnsi" w:cstheme="minorHAnsi"/>
          <w:sz w:val="24"/>
          <w:szCs w:val="24"/>
        </w:rPr>
        <w:t xml:space="preserve"> izkaže in izjavi voljo v imenu </w:t>
      </w:r>
      <w:r w:rsidR="00936C3C">
        <w:rPr>
          <w:rFonts w:asciiTheme="minorHAnsi" w:hAnsiTheme="minorHAnsi" w:cstheme="minorHAnsi"/>
          <w:sz w:val="24"/>
          <w:szCs w:val="24"/>
        </w:rPr>
        <w:t>kandidata</w:t>
      </w:r>
      <w:r w:rsidRPr="00E1206E">
        <w:rPr>
          <w:rFonts w:asciiTheme="minorHAnsi" w:hAnsiTheme="minorHAnsi" w:cstheme="minorHAnsi"/>
          <w:sz w:val="24"/>
          <w:szCs w:val="24"/>
        </w:rPr>
        <w:t xml:space="preserve"> oddati zavezujočo p</w:t>
      </w:r>
      <w:r w:rsidR="00936C3C">
        <w:rPr>
          <w:rFonts w:asciiTheme="minorHAnsi" w:hAnsiTheme="minorHAnsi" w:cstheme="minorHAnsi"/>
          <w:sz w:val="24"/>
          <w:szCs w:val="24"/>
        </w:rPr>
        <w:t>rijavo</w:t>
      </w:r>
      <w:r w:rsidRPr="00E1206E">
        <w:rPr>
          <w:rFonts w:asciiTheme="minorHAnsi" w:hAnsiTheme="minorHAnsi" w:cstheme="minorHAnsi"/>
          <w:sz w:val="24"/>
          <w:szCs w:val="24"/>
        </w:rPr>
        <w:t xml:space="preserve"> (18. člen Obligacijskega zakonika</w:t>
      </w:r>
      <w:r w:rsidRPr="00E1206E">
        <w:rPr>
          <w:rStyle w:val="Sprotnaopomba-sklic"/>
          <w:rFonts w:asciiTheme="minorHAnsi" w:hAnsiTheme="minorHAnsi" w:cstheme="minorHAnsi"/>
          <w:sz w:val="24"/>
          <w:szCs w:val="24"/>
        </w:rPr>
        <w:footnoteReference w:id="1"/>
      </w:r>
      <w:r w:rsidRPr="00E1206E">
        <w:rPr>
          <w:rFonts w:asciiTheme="minorHAnsi" w:hAnsiTheme="minorHAnsi" w:cstheme="minorHAnsi"/>
          <w:sz w:val="24"/>
          <w:szCs w:val="24"/>
        </w:rPr>
        <w:t xml:space="preserve">). Z oddajo </w:t>
      </w:r>
      <w:r w:rsidR="00936C3C">
        <w:rPr>
          <w:rFonts w:asciiTheme="minorHAnsi" w:hAnsiTheme="minorHAnsi" w:cstheme="minorHAnsi"/>
          <w:sz w:val="24"/>
          <w:szCs w:val="24"/>
        </w:rPr>
        <w:t>prijave</w:t>
      </w:r>
      <w:r w:rsidRPr="00E1206E">
        <w:rPr>
          <w:rFonts w:asciiTheme="minorHAnsi" w:hAnsiTheme="minorHAnsi" w:cstheme="minorHAnsi"/>
          <w:sz w:val="24"/>
          <w:szCs w:val="24"/>
        </w:rPr>
        <w:t xml:space="preserve"> je le-ta zavezujoča za čas, naveden v p</w:t>
      </w:r>
      <w:r w:rsidR="00936C3C">
        <w:rPr>
          <w:rFonts w:asciiTheme="minorHAnsi" w:hAnsiTheme="minorHAnsi" w:cstheme="minorHAnsi"/>
          <w:sz w:val="24"/>
          <w:szCs w:val="24"/>
        </w:rPr>
        <w:t>rijavi</w:t>
      </w:r>
      <w:r w:rsidRPr="00E1206E">
        <w:rPr>
          <w:rFonts w:asciiTheme="minorHAnsi" w:hAnsiTheme="minorHAnsi" w:cstheme="minorHAnsi"/>
          <w:sz w:val="24"/>
          <w:szCs w:val="24"/>
        </w:rPr>
        <w:t xml:space="preserve">i, razen če jo uporabnik </w:t>
      </w:r>
      <w:r w:rsidR="00936C3C">
        <w:rPr>
          <w:rFonts w:asciiTheme="minorHAnsi" w:hAnsiTheme="minorHAnsi" w:cstheme="minorHAnsi"/>
          <w:sz w:val="24"/>
          <w:szCs w:val="24"/>
        </w:rPr>
        <w:t>kandidata</w:t>
      </w:r>
      <w:r w:rsidRPr="00E1206E">
        <w:rPr>
          <w:rFonts w:asciiTheme="minorHAnsi" w:hAnsiTheme="minorHAnsi" w:cstheme="minorHAnsi"/>
          <w:sz w:val="24"/>
          <w:szCs w:val="24"/>
        </w:rPr>
        <w:t xml:space="preserve"> umakne ali spremeni pred potekom roka za oddajo p</w:t>
      </w:r>
      <w:r w:rsidR="00936C3C">
        <w:rPr>
          <w:rFonts w:asciiTheme="minorHAnsi" w:hAnsiTheme="minorHAnsi" w:cstheme="minorHAnsi"/>
          <w:sz w:val="24"/>
          <w:szCs w:val="24"/>
        </w:rPr>
        <w:t>rijav</w:t>
      </w:r>
      <w:r w:rsidRPr="00E1206E">
        <w:rPr>
          <w:rFonts w:asciiTheme="minorHAnsi" w:hAnsiTheme="minorHAnsi" w:cstheme="minorHAnsi"/>
          <w:sz w:val="24"/>
          <w:szCs w:val="24"/>
        </w:rPr>
        <w:t>.</w:t>
      </w:r>
    </w:p>
    <w:p w14:paraId="5F76914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2B042D5" w14:textId="5A58FBA0" w:rsidR="001405AE" w:rsidRPr="00E1206E" w:rsidRDefault="00936C3C">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Prijava</w:t>
      </w:r>
      <w:r w:rsidR="001405AE" w:rsidRPr="00E1206E">
        <w:rPr>
          <w:rFonts w:asciiTheme="minorHAnsi" w:hAnsiTheme="minorHAnsi" w:cstheme="minorHAnsi"/>
          <w:sz w:val="24"/>
          <w:szCs w:val="24"/>
        </w:rPr>
        <w:t xml:space="preserve"> se šteje za pravočasno oddano, če jo naročnik prejme preko sistema e-JN </w:t>
      </w:r>
      <w:hyperlink r:id="rId23" w:history="1">
        <w:r w:rsidR="001405AE" w:rsidRPr="00E1206E">
          <w:rPr>
            <w:rStyle w:val="Hiperpovezava"/>
            <w:rFonts w:asciiTheme="minorHAnsi" w:hAnsiTheme="minorHAnsi" w:cstheme="minorHAnsi"/>
            <w:sz w:val="24"/>
            <w:szCs w:val="24"/>
          </w:rPr>
          <w:t>https://ejn.gov.si/eJN2</w:t>
        </w:r>
      </w:hyperlink>
      <w:r w:rsidR="001405AE" w:rsidRPr="00E1206E">
        <w:rPr>
          <w:rFonts w:asciiTheme="minorHAnsi" w:hAnsiTheme="minorHAnsi" w:cstheme="minorHAnsi"/>
          <w:sz w:val="24"/>
          <w:szCs w:val="24"/>
        </w:rPr>
        <w:t xml:space="preserve">  najkasneje do roka za oddajo </w:t>
      </w:r>
      <w:r>
        <w:rPr>
          <w:rFonts w:asciiTheme="minorHAnsi" w:hAnsiTheme="minorHAnsi" w:cstheme="minorHAnsi"/>
          <w:sz w:val="24"/>
          <w:szCs w:val="24"/>
        </w:rPr>
        <w:t>prijav</w:t>
      </w:r>
      <w:r w:rsidR="001405AE" w:rsidRPr="00E1206E">
        <w:rPr>
          <w:rFonts w:asciiTheme="minorHAnsi" w:hAnsiTheme="minorHAnsi" w:cstheme="minorHAnsi"/>
          <w:sz w:val="24"/>
          <w:szCs w:val="24"/>
        </w:rPr>
        <w:t xml:space="preserve">. </w:t>
      </w:r>
    </w:p>
    <w:p w14:paraId="1F00D0C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eastAsia="Times New Roman" w:hAnsiTheme="minorHAnsi" w:cstheme="minorHAnsi"/>
          <w:sz w:val="24"/>
          <w:szCs w:val="24"/>
        </w:rPr>
        <w:t xml:space="preserve"> </w:t>
      </w:r>
    </w:p>
    <w:p w14:paraId="7D553AC0" w14:textId="685ABBB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 oddano </w:t>
      </w:r>
      <w:r w:rsidR="00936C3C">
        <w:rPr>
          <w:rFonts w:asciiTheme="minorHAnsi" w:hAnsiTheme="minorHAnsi" w:cstheme="minorHAnsi"/>
          <w:sz w:val="24"/>
          <w:szCs w:val="24"/>
        </w:rPr>
        <w:t>prijavo</w:t>
      </w:r>
      <w:r w:rsidRPr="00E1206E">
        <w:rPr>
          <w:rFonts w:asciiTheme="minorHAnsi" w:hAnsiTheme="minorHAnsi" w:cstheme="minorHAnsi"/>
          <w:sz w:val="24"/>
          <w:szCs w:val="24"/>
        </w:rPr>
        <w:t xml:space="preserve"> se šteje p</w:t>
      </w:r>
      <w:r w:rsidR="00936C3C">
        <w:rPr>
          <w:rFonts w:asciiTheme="minorHAnsi" w:hAnsiTheme="minorHAnsi" w:cstheme="minorHAnsi"/>
          <w:sz w:val="24"/>
          <w:szCs w:val="24"/>
        </w:rPr>
        <w:t>rijava</w:t>
      </w:r>
      <w:r w:rsidRPr="00E1206E">
        <w:rPr>
          <w:rFonts w:asciiTheme="minorHAnsi" w:hAnsiTheme="minorHAnsi" w:cstheme="minorHAnsi"/>
          <w:sz w:val="24"/>
          <w:szCs w:val="24"/>
        </w:rPr>
        <w:t xml:space="preserve">, ki je v informacijskem sistemu e-JN označena s statusom »ODDANO«. </w:t>
      </w:r>
    </w:p>
    <w:p w14:paraId="49BBD24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457E0737" w14:textId="291B9E0F"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 preteku roka za predložitev </w:t>
      </w:r>
      <w:r w:rsidR="00936C3C">
        <w:rPr>
          <w:rFonts w:asciiTheme="minorHAnsi" w:hAnsiTheme="minorHAnsi" w:cstheme="minorHAnsi"/>
          <w:sz w:val="24"/>
          <w:szCs w:val="24"/>
        </w:rPr>
        <w:t>prijav</w:t>
      </w:r>
      <w:r w:rsidRPr="00E1206E">
        <w:rPr>
          <w:rFonts w:asciiTheme="minorHAnsi" w:hAnsiTheme="minorHAnsi" w:cstheme="minorHAnsi"/>
          <w:sz w:val="24"/>
          <w:szCs w:val="24"/>
        </w:rPr>
        <w:t xml:space="preserve"> </w:t>
      </w:r>
      <w:r w:rsidR="00936C3C">
        <w:rPr>
          <w:rFonts w:asciiTheme="minorHAnsi" w:hAnsiTheme="minorHAnsi" w:cstheme="minorHAnsi"/>
          <w:sz w:val="24"/>
          <w:szCs w:val="24"/>
        </w:rPr>
        <w:t>prijave</w:t>
      </w:r>
      <w:r w:rsidRPr="00E1206E">
        <w:rPr>
          <w:rFonts w:asciiTheme="minorHAnsi" w:hAnsiTheme="minorHAnsi" w:cstheme="minorHAnsi"/>
          <w:sz w:val="24"/>
          <w:szCs w:val="24"/>
        </w:rPr>
        <w:t xml:space="preserve"> ne bo več mogoče oddati.</w:t>
      </w:r>
    </w:p>
    <w:p w14:paraId="6949ADD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F70C60" w14:textId="44A410C8" w:rsidR="001405AE" w:rsidRPr="00E1206E" w:rsidRDefault="00936C3C" w:rsidP="00D54161">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Prijava</w:t>
      </w:r>
      <w:r w:rsidR="001405AE" w:rsidRPr="00E1206E">
        <w:rPr>
          <w:rFonts w:asciiTheme="minorHAnsi" w:hAnsiTheme="minorHAnsi" w:cstheme="minorHAnsi"/>
          <w:sz w:val="24"/>
          <w:szCs w:val="24"/>
        </w:rPr>
        <w:t xml:space="preserve"> mora vsebovati izpolnjene in potrjene najmanj naslednje obrazce in dokumente:</w:t>
      </w:r>
    </w:p>
    <w:p w14:paraId="5EA2963D" w14:textId="77777777" w:rsidR="001405AE" w:rsidRPr="00E1206E" w:rsidRDefault="001405AE">
      <w:pPr>
        <w:widowControl w:val="0"/>
        <w:autoSpaceDE w:val="0"/>
        <w:spacing w:line="266" w:lineRule="exact"/>
        <w:rPr>
          <w:rFonts w:asciiTheme="minorHAnsi" w:hAnsiTheme="minorHAnsi" w:cstheme="minorHAnsi"/>
          <w:sz w:val="24"/>
          <w:szCs w:val="24"/>
          <w:highlight w:val="red"/>
        </w:rPr>
      </w:pPr>
    </w:p>
    <w:p w14:paraId="1CD179E2" w14:textId="17C5DA9D" w:rsidR="00632060" w:rsidRPr="00E1206E" w:rsidRDefault="003E7B88">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 xml:space="preserve">Obrazec </w:t>
      </w:r>
      <w:r w:rsidR="00521691">
        <w:rPr>
          <w:rFonts w:asciiTheme="minorHAnsi" w:hAnsiTheme="minorHAnsi" w:cstheme="minorHAnsi"/>
          <w:b/>
          <w:bCs/>
          <w:sz w:val="24"/>
          <w:szCs w:val="24"/>
        </w:rPr>
        <w:t>prijave</w:t>
      </w:r>
      <w:r>
        <w:rPr>
          <w:rFonts w:asciiTheme="minorHAnsi" w:hAnsiTheme="minorHAnsi" w:cstheme="minorHAnsi"/>
          <w:b/>
          <w:bCs/>
          <w:sz w:val="24"/>
          <w:szCs w:val="24"/>
        </w:rPr>
        <w:t xml:space="preserve"> (</w:t>
      </w:r>
      <w:r w:rsidR="00521691">
        <w:rPr>
          <w:rFonts w:asciiTheme="minorHAnsi" w:hAnsiTheme="minorHAnsi" w:cstheme="minorHAnsi"/>
          <w:b/>
          <w:bCs/>
          <w:sz w:val="24"/>
          <w:szCs w:val="24"/>
        </w:rPr>
        <w:t>PRIJAVA</w:t>
      </w:r>
      <w:r w:rsidR="00632060" w:rsidRPr="00E1206E">
        <w:rPr>
          <w:rFonts w:asciiTheme="minorHAnsi" w:hAnsiTheme="minorHAnsi" w:cstheme="minorHAnsi"/>
          <w:b/>
          <w:bCs/>
          <w:sz w:val="24"/>
          <w:szCs w:val="24"/>
        </w:rPr>
        <w:t>);</w:t>
      </w:r>
    </w:p>
    <w:p w14:paraId="2B3D8E99" w14:textId="77777777" w:rsidR="00632060" w:rsidRDefault="00632060">
      <w:pPr>
        <w:widowControl w:val="0"/>
        <w:numPr>
          <w:ilvl w:val="0"/>
          <w:numId w:val="11"/>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o neobstoju izključitvenih razlogov in pooblastilo (OBR-2);</w:t>
      </w:r>
    </w:p>
    <w:p w14:paraId="1AE499FA" w14:textId="552A1AF1" w:rsidR="003E7B88" w:rsidRPr="000341EA" w:rsidRDefault="000341EA">
      <w:pPr>
        <w:widowControl w:val="0"/>
        <w:numPr>
          <w:ilvl w:val="0"/>
          <w:numId w:val="11"/>
        </w:numPr>
        <w:tabs>
          <w:tab w:val="left" w:pos="709"/>
        </w:tabs>
        <w:autoSpaceDE w:val="0"/>
        <w:jc w:val="both"/>
        <w:rPr>
          <w:rFonts w:asciiTheme="minorHAnsi" w:hAnsiTheme="minorHAnsi" w:cstheme="minorHAnsi"/>
          <w:b/>
          <w:bCs/>
          <w:sz w:val="24"/>
          <w:szCs w:val="24"/>
        </w:rPr>
      </w:pPr>
      <w:r w:rsidRPr="000341EA">
        <w:rPr>
          <w:rFonts w:asciiTheme="minorHAnsi" w:hAnsiTheme="minorHAnsi" w:cstheme="minorHAnsi"/>
          <w:b/>
          <w:bCs/>
          <w:sz w:val="24"/>
          <w:szCs w:val="24"/>
        </w:rPr>
        <w:t>Obrazec pooblastila za pridobitev potrdila iz kazenske evidence fizičnih oseb (OBR-2.1)</w:t>
      </w:r>
      <w:r>
        <w:rPr>
          <w:rStyle w:val="Sprotnaopomba-sklic"/>
          <w:rFonts w:asciiTheme="minorHAnsi" w:hAnsiTheme="minorHAnsi" w:cstheme="minorHAnsi"/>
          <w:b/>
          <w:bCs/>
          <w:sz w:val="24"/>
          <w:szCs w:val="24"/>
        </w:rPr>
        <w:footnoteReference w:id="2"/>
      </w:r>
      <w:r w:rsidRPr="000341EA">
        <w:rPr>
          <w:rFonts w:asciiTheme="minorHAnsi" w:hAnsiTheme="minorHAnsi" w:cstheme="minorHAnsi"/>
          <w:b/>
          <w:bCs/>
          <w:sz w:val="24"/>
          <w:szCs w:val="24"/>
        </w:rPr>
        <w:t>;</w:t>
      </w:r>
    </w:p>
    <w:p w14:paraId="3721A729" w14:textId="6389DE1D" w:rsidR="007E5A01" w:rsidRDefault="00137B96">
      <w:pPr>
        <w:widowControl w:val="0"/>
        <w:numPr>
          <w:ilvl w:val="0"/>
          <w:numId w:val="11"/>
        </w:numPr>
        <w:tabs>
          <w:tab w:val="left" w:pos="709"/>
        </w:tabs>
        <w:autoSpaceDE w:val="0"/>
        <w:jc w:val="both"/>
        <w:rPr>
          <w:rFonts w:asciiTheme="minorHAnsi" w:hAnsiTheme="minorHAnsi" w:cstheme="minorHAnsi"/>
          <w:b/>
          <w:bCs/>
          <w:sz w:val="24"/>
          <w:szCs w:val="24"/>
        </w:rPr>
      </w:pPr>
      <w:r w:rsidRPr="00137B96">
        <w:rPr>
          <w:rFonts w:asciiTheme="minorHAnsi" w:hAnsiTheme="minorHAnsi" w:cstheme="minorHAnsi"/>
          <w:b/>
          <w:bCs/>
          <w:sz w:val="24"/>
          <w:szCs w:val="24"/>
        </w:rPr>
        <w:t xml:space="preserve">Obrazec podizvajalcev v </w:t>
      </w:r>
      <w:r w:rsidR="00936C3C">
        <w:rPr>
          <w:rFonts w:asciiTheme="minorHAnsi" w:hAnsiTheme="minorHAnsi" w:cstheme="minorHAnsi"/>
          <w:b/>
          <w:bCs/>
          <w:sz w:val="24"/>
          <w:szCs w:val="24"/>
        </w:rPr>
        <w:t>prijavi</w:t>
      </w:r>
      <w:r w:rsidRPr="00137B96">
        <w:rPr>
          <w:rFonts w:asciiTheme="minorHAnsi" w:hAnsiTheme="minorHAnsi" w:cstheme="minorHAnsi"/>
          <w:b/>
          <w:bCs/>
          <w:sz w:val="24"/>
          <w:szCs w:val="24"/>
        </w:rPr>
        <w:t xml:space="preserve"> (OBR-3), če </w:t>
      </w:r>
      <w:r w:rsidR="00936C3C">
        <w:rPr>
          <w:rFonts w:asciiTheme="minorHAnsi" w:hAnsiTheme="minorHAnsi" w:cstheme="minorHAnsi"/>
          <w:b/>
          <w:bCs/>
          <w:sz w:val="24"/>
          <w:szCs w:val="24"/>
        </w:rPr>
        <w:t>kandidat</w:t>
      </w:r>
      <w:r w:rsidRPr="00137B96">
        <w:rPr>
          <w:rFonts w:asciiTheme="minorHAnsi" w:hAnsiTheme="minorHAnsi" w:cstheme="minorHAnsi"/>
          <w:b/>
          <w:bCs/>
          <w:sz w:val="24"/>
          <w:szCs w:val="24"/>
        </w:rPr>
        <w:t xml:space="preserve"> nastopa s podizvajalci;</w:t>
      </w:r>
    </w:p>
    <w:p w14:paraId="03311A72" w14:textId="1C24D2C7" w:rsidR="00A955AC" w:rsidRPr="00642DD0" w:rsidRDefault="00A955AC">
      <w:pPr>
        <w:widowControl w:val="0"/>
        <w:numPr>
          <w:ilvl w:val="0"/>
          <w:numId w:val="11"/>
        </w:numPr>
        <w:tabs>
          <w:tab w:val="left" w:pos="709"/>
        </w:tabs>
        <w:autoSpaceDE w:val="0"/>
        <w:jc w:val="both"/>
        <w:rPr>
          <w:rFonts w:asciiTheme="minorHAnsi" w:hAnsiTheme="minorHAnsi" w:cstheme="minorHAnsi"/>
          <w:b/>
          <w:bCs/>
          <w:sz w:val="24"/>
          <w:szCs w:val="24"/>
        </w:rPr>
      </w:pPr>
      <w:r w:rsidRPr="00A955AC">
        <w:rPr>
          <w:rFonts w:asciiTheme="minorHAnsi" w:hAnsiTheme="minorHAnsi" w:cstheme="minorHAnsi"/>
          <w:b/>
          <w:bCs/>
          <w:sz w:val="24"/>
          <w:szCs w:val="24"/>
        </w:rPr>
        <w:lastRenderedPageBreak/>
        <w:t>Obrazec izjave o udeležbi fizičnih in pravnih oseb v lastništvu gospodarskega subjekta (OBR-5)</w:t>
      </w:r>
      <w:r>
        <w:rPr>
          <w:rFonts w:asciiTheme="minorHAnsi" w:hAnsiTheme="minorHAnsi" w:cstheme="minorHAnsi"/>
          <w:b/>
          <w:bCs/>
          <w:sz w:val="24"/>
          <w:szCs w:val="24"/>
        </w:rPr>
        <w:t>;</w:t>
      </w:r>
    </w:p>
    <w:p w14:paraId="2965EBB6" w14:textId="19E6679D" w:rsidR="00C83017" w:rsidRPr="00E1206E" w:rsidRDefault="00C83017">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gospodarskega subjekta (OBR-8);</w:t>
      </w:r>
    </w:p>
    <w:p w14:paraId="75D58430" w14:textId="54EDB56B" w:rsidR="00DF1B35" w:rsidRDefault="00DF1B35">
      <w:pPr>
        <w:widowControl w:val="0"/>
        <w:numPr>
          <w:ilvl w:val="0"/>
          <w:numId w:val="11"/>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soglasja k odpravi računskih napak (OBR-9);</w:t>
      </w:r>
    </w:p>
    <w:p w14:paraId="1961392E" w14:textId="2F7A3667" w:rsidR="00D54161" w:rsidRDefault="00632060">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ESPD obrazec</w:t>
      </w:r>
      <w:r w:rsidR="004A5800">
        <w:rPr>
          <w:rFonts w:asciiTheme="minorHAnsi" w:hAnsiTheme="minorHAnsi" w:cstheme="minorHAnsi"/>
          <w:b/>
          <w:bCs/>
          <w:sz w:val="24"/>
          <w:szCs w:val="24"/>
        </w:rPr>
        <w:t>.</w:t>
      </w:r>
    </w:p>
    <w:p w14:paraId="66CED7DF" w14:textId="77777777" w:rsidR="00632060"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7CEE98D0" w14:textId="3747ECAF" w:rsidR="0054313A" w:rsidRDefault="0054313A" w:rsidP="00231196">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zgoraj navedenih obrazcev </w:t>
      </w:r>
      <w:r w:rsidR="00936C3C">
        <w:rPr>
          <w:rFonts w:asciiTheme="minorHAnsi" w:hAnsiTheme="minorHAnsi" w:cstheme="minorHAnsi"/>
          <w:sz w:val="24"/>
          <w:szCs w:val="24"/>
        </w:rPr>
        <w:t>kandidat</w:t>
      </w:r>
      <w:r w:rsidRPr="00E1206E">
        <w:rPr>
          <w:rFonts w:asciiTheme="minorHAnsi" w:hAnsiTheme="minorHAnsi" w:cstheme="minorHAnsi"/>
          <w:sz w:val="24"/>
          <w:szCs w:val="24"/>
        </w:rPr>
        <w:t xml:space="preserve"> priloži še </w:t>
      </w:r>
      <w:r w:rsidRPr="00642DD0">
        <w:rPr>
          <w:rFonts w:asciiTheme="minorHAnsi" w:hAnsiTheme="minorHAnsi" w:cstheme="minorHAnsi"/>
          <w:sz w:val="24"/>
          <w:szCs w:val="24"/>
        </w:rPr>
        <w:t xml:space="preserve">ostala morebitna dokazila, ki so navedena v </w:t>
      </w:r>
      <w:r w:rsidR="009A444B">
        <w:rPr>
          <w:rFonts w:asciiTheme="minorHAnsi" w:hAnsiTheme="minorHAnsi" w:cstheme="minorHAnsi"/>
          <w:sz w:val="24"/>
          <w:szCs w:val="24"/>
        </w:rPr>
        <w:t>6</w:t>
      </w:r>
      <w:r w:rsidRPr="00642DD0">
        <w:rPr>
          <w:rFonts w:asciiTheme="minorHAnsi" w:hAnsiTheme="minorHAnsi" w:cstheme="minorHAnsi"/>
          <w:sz w:val="24"/>
          <w:szCs w:val="24"/>
        </w:rPr>
        <w:t>. členu razpisne dokumentacije</w:t>
      </w:r>
      <w:r w:rsidR="00642DD0" w:rsidRPr="00642DD0">
        <w:rPr>
          <w:rFonts w:asciiTheme="minorHAnsi" w:hAnsiTheme="minorHAnsi" w:cstheme="minorHAnsi"/>
          <w:sz w:val="24"/>
          <w:szCs w:val="24"/>
        </w:rPr>
        <w:t>.</w:t>
      </w:r>
    </w:p>
    <w:p w14:paraId="3254EB6F" w14:textId="77777777" w:rsidR="00231196" w:rsidRPr="00231196" w:rsidRDefault="00231196" w:rsidP="00231196">
      <w:pPr>
        <w:widowControl w:val="0"/>
        <w:autoSpaceDE w:val="0"/>
        <w:spacing w:line="266" w:lineRule="exact"/>
        <w:ind w:left="284"/>
        <w:jc w:val="both"/>
        <w:rPr>
          <w:rFonts w:asciiTheme="minorHAnsi" w:hAnsiTheme="minorHAnsi" w:cstheme="minorHAnsi"/>
          <w:sz w:val="24"/>
          <w:szCs w:val="24"/>
        </w:rPr>
      </w:pPr>
    </w:p>
    <w:p w14:paraId="462D4DF8" w14:textId="77777777" w:rsidR="00AA6BC3"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Obrazci morajo biti v .pdf obliki ali drugem ustreznem formatu. </w:t>
      </w:r>
    </w:p>
    <w:p w14:paraId="68ADDDAE"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2137AE61" w14:textId="531506AC" w:rsidR="00C9483B"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obrazec mora biti priložen v xml. obliki.</w:t>
      </w:r>
      <w:r w:rsidR="00632060" w:rsidRPr="00E1206E">
        <w:rPr>
          <w:rFonts w:asciiTheme="minorHAnsi" w:hAnsiTheme="minorHAnsi" w:cstheme="minorHAnsi"/>
          <w:sz w:val="24"/>
          <w:szCs w:val="24"/>
        </w:rPr>
        <w:t xml:space="preserve"> </w:t>
      </w:r>
    </w:p>
    <w:p w14:paraId="34EE9EA1"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680D87DC" w14:textId="77777777" w:rsidR="008705EA" w:rsidRDefault="008705EA">
      <w:pPr>
        <w:widowControl w:val="0"/>
        <w:autoSpaceDE w:val="0"/>
        <w:spacing w:line="266" w:lineRule="exact"/>
        <w:ind w:left="284"/>
        <w:jc w:val="both"/>
        <w:rPr>
          <w:rFonts w:asciiTheme="minorHAnsi" w:hAnsiTheme="minorHAnsi" w:cstheme="minorHAnsi"/>
          <w:sz w:val="24"/>
          <w:szCs w:val="24"/>
        </w:rPr>
      </w:pPr>
    </w:p>
    <w:p w14:paraId="3C16FBE8" w14:textId="77777777" w:rsidR="001405AE" w:rsidRPr="00E1206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E1206E" w:rsidRDefault="001405AE">
      <w:pPr>
        <w:pStyle w:val="Naslov3"/>
        <w:ind w:left="284"/>
        <w:rPr>
          <w:rFonts w:asciiTheme="minorHAnsi" w:hAnsiTheme="minorHAnsi" w:cstheme="minorHAnsi"/>
          <w:sz w:val="24"/>
          <w:szCs w:val="24"/>
        </w:rPr>
      </w:pPr>
      <w:bookmarkStart w:id="11" w:name="_Toc200629120"/>
      <w:r w:rsidRPr="00E1206E">
        <w:rPr>
          <w:rFonts w:asciiTheme="minorHAnsi" w:hAnsiTheme="minorHAnsi" w:cstheme="minorHAnsi"/>
          <w:sz w:val="24"/>
          <w:szCs w:val="24"/>
        </w:rPr>
        <w:t>1.7 Pogoji za priznanje sposobnosti</w:t>
      </w:r>
      <w:bookmarkEnd w:id="11"/>
      <w:r w:rsidRPr="00E1206E">
        <w:rPr>
          <w:rFonts w:asciiTheme="minorHAnsi" w:hAnsiTheme="minorHAnsi" w:cstheme="minorHAnsi"/>
          <w:sz w:val="24"/>
          <w:szCs w:val="24"/>
        </w:rPr>
        <w:t xml:space="preserve"> </w:t>
      </w:r>
    </w:p>
    <w:p w14:paraId="756E6F71" w14:textId="77777777" w:rsidR="001405AE" w:rsidRPr="00E1206E"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7. člen</w:t>
      </w:r>
    </w:p>
    <w:p w14:paraId="6FD12F1F"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RAZLOGI ZA IZKLJUČITEV</w:t>
      </w:r>
    </w:p>
    <w:p w14:paraId="584D3DB4" w14:textId="77777777" w:rsidR="001405AE" w:rsidRPr="00E1206E" w:rsidRDefault="001405AE">
      <w:pPr>
        <w:widowControl w:val="0"/>
        <w:spacing w:line="266" w:lineRule="exact"/>
        <w:ind w:left="284"/>
        <w:jc w:val="both"/>
        <w:rPr>
          <w:rFonts w:asciiTheme="minorHAnsi" w:hAnsiTheme="minorHAnsi" w:cstheme="minorHAnsi"/>
          <w:b/>
          <w:sz w:val="24"/>
          <w:szCs w:val="24"/>
        </w:rPr>
      </w:pPr>
    </w:p>
    <w:p w14:paraId="2644F4F7" w14:textId="0935DED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bo izključil </w:t>
      </w:r>
      <w:r w:rsidR="00847352">
        <w:rPr>
          <w:rFonts w:asciiTheme="minorHAnsi" w:hAnsiTheme="minorHAnsi" w:cstheme="minorHAnsi"/>
          <w:sz w:val="24"/>
          <w:szCs w:val="24"/>
        </w:rPr>
        <w:t>kandidata</w:t>
      </w:r>
      <w:r w:rsidRPr="00E1206E">
        <w:rPr>
          <w:rFonts w:asciiTheme="minorHAnsi" w:hAnsiTheme="minorHAnsi" w:cstheme="minorHAnsi"/>
          <w:sz w:val="24"/>
          <w:szCs w:val="24"/>
        </w:rPr>
        <w:t xml:space="preserve"> iz sodelovanja v postopku oddaje javnega naročila, če obstajajo razlogi za izključitev določeni v prvem, drugem in četrtem odstavku 75. členu ZJN-3.</w:t>
      </w:r>
    </w:p>
    <w:p w14:paraId="3E7661A7" w14:textId="59EC3EF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Neobstoj izključitvenih razlogov </w:t>
      </w:r>
      <w:r w:rsidR="00847352">
        <w:rPr>
          <w:rFonts w:asciiTheme="minorHAnsi" w:hAnsiTheme="minorHAnsi" w:cstheme="minorHAnsi"/>
          <w:sz w:val="24"/>
          <w:szCs w:val="24"/>
        </w:rPr>
        <w:t>kandidat</w:t>
      </w:r>
      <w:r w:rsidRPr="00E1206E">
        <w:rPr>
          <w:rFonts w:asciiTheme="minorHAnsi" w:hAnsiTheme="minorHAnsi" w:cstheme="minorHAnsi"/>
          <w:sz w:val="24"/>
          <w:szCs w:val="24"/>
        </w:rPr>
        <w:t xml:space="preserve"> dokazuje z izpolnjenim ESPD obrazcem. </w:t>
      </w:r>
    </w:p>
    <w:p w14:paraId="4E8F1B24" w14:textId="77777777" w:rsidR="001405AE" w:rsidRPr="00E1206E"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E1206E" w:rsidRDefault="001405AE">
      <w:pPr>
        <w:autoSpaceDE w:val="0"/>
        <w:rPr>
          <w:rFonts w:asciiTheme="minorHAnsi" w:hAnsiTheme="minorHAnsi" w:cstheme="minorHAnsi"/>
          <w:sz w:val="24"/>
          <w:szCs w:val="24"/>
        </w:rPr>
      </w:pPr>
    </w:p>
    <w:p w14:paraId="24F0724C" w14:textId="2E14F00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gospodarski subjekt uvozi od naročnika, ga izpolni na spletni strani</w:t>
      </w:r>
      <w:r w:rsidR="000E0CC6" w:rsidRPr="00E1206E">
        <w:rPr>
          <w:rFonts w:asciiTheme="minorHAnsi" w:hAnsiTheme="minorHAnsi" w:cstheme="minorHAnsi"/>
          <w:sz w:val="24"/>
          <w:szCs w:val="24"/>
        </w:rPr>
        <w:t xml:space="preserve"> </w:t>
      </w:r>
      <w:hyperlink r:id="rId24" w:history="1">
        <w:r w:rsidR="000E0CC6" w:rsidRPr="00E1206E">
          <w:rPr>
            <w:rStyle w:val="Hiperpovezava"/>
            <w:rFonts w:asciiTheme="minorHAnsi" w:hAnsiTheme="minorHAnsi" w:cstheme="minorHAnsi"/>
            <w:sz w:val="24"/>
            <w:szCs w:val="24"/>
          </w:rPr>
          <w:t>https://ejn.gov.si/espd</w:t>
        </w:r>
      </w:hyperlink>
      <w:r w:rsidR="000E0CC6" w:rsidRPr="00E1206E">
        <w:rPr>
          <w:rStyle w:val="Hiperpovezava"/>
          <w:rFonts w:asciiTheme="minorHAnsi" w:hAnsiTheme="minorHAnsi" w:cstheme="minorHAnsi"/>
          <w:sz w:val="24"/>
          <w:szCs w:val="24"/>
        </w:rPr>
        <w:t xml:space="preserve"> </w:t>
      </w:r>
      <w:r w:rsidRPr="00E1206E">
        <w:rPr>
          <w:rStyle w:val="Hiperpovezava"/>
          <w:rFonts w:asciiTheme="minorHAnsi" w:hAnsiTheme="minorHAnsi" w:cstheme="minorHAnsi"/>
        </w:rPr>
        <w:t xml:space="preserve">  </w:t>
      </w:r>
      <w:r w:rsidRPr="00E1206E">
        <w:rPr>
          <w:rFonts w:asciiTheme="minorHAnsi" w:hAnsiTheme="minorHAnsi" w:cstheme="minorHAnsi"/>
          <w:sz w:val="24"/>
          <w:szCs w:val="24"/>
        </w:rPr>
        <w:t xml:space="preserve">ter ga v elektronski obliki predloži v </w:t>
      </w:r>
      <w:r w:rsidR="00847352">
        <w:rPr>
          <w:rFonts w:asciiTheme="minorHAnsi" w:hAnsiTheme="minorHAnsi" w:cstheme="minorHAnsi"/>
          <w:sz w:val="24"/>
          <w:szCs w:val="24"/>
        </w:rPr>
        <w:t>prijavi.</w:t>
      </w:r>
      <w:r w:rsidRPr="00E1206E">
        <w:rPr>
          <w:rFonts w:asciiTheme="minorHAnsi" w:hAnsiTheme="minorHAnsi" w:cstheme="minorHAnsi"/>
          <w:sz w:val="24"/>
          <w:szCs w:val="24"/>
        </w:rPr>
        <w:t xml:space="preserve"> </w:t>
      </w:r>
    </w:p>
    <w:p w14:paraId="375D9E0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D8388BF" w14:textId="1834FA5E" w:rsidR="001405AE" w:rsidRPr="00E1206E" w:rsidRDefault="0077620D">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Kandidat</w:t>
      </w:r>
      <w:r w:rsidR="001405AE" w:rsidRPr="00E1206E">
        <w:rPr>
          <w:rFonts w:asciiTheme="minorHAnsi" w:hAnsiTheme="minorHAnsi" w:cstheme="minorHAnsi"/>
          <w:sz w:val="24"/>
          <w:szCs w:val="24"/>
        </w:rPr>
        <w:t xml:space="preserve">, ki v sistemu e-JN oddaja </w:t>
      </w:r>
      <w:r>
        <w:rPr>
          <w:rFonts w:asciiTheme="minorHAnsi" w:hAnsiTheme="minorHAnsi" w:cstheme="minorHAnsi"/>
          <w:sz w:val="24"/>
          <w:szCs w:val="24"/>
        </w:rPr>
        <w:t>prijavo</w:t>
      </w:r>
      <w:r w:rsidR="001405AE" w:rsidRPr="00E1206E">
        <w:rPr>
          <w:rFonts w:asciiTheme="minorHAnsi" w:hAnsiTheme="minorHAnsi" w:cstheme="minorHAnsi"/>
          <w:sz w:val="24"/>
          <w:szCs w:val="24"/>
        </w:rPr>
        <w:t xml:space="preserve">, naloži svoj ESPD v razdelek »ESPD – ponudnik«. </w:t>
      </w:r>
      <w:r>
        <w:rPr>
          <w:rFonts w:asciiTheme="minorHAnsi" w:hAnsiTheme="minorHAnsi" w:cstheme="minorHAnsi"/>
          <w:sz w:val="24"/>
          <w:szCs w:val="24"/>
        </w:rPr>
        <w:t>Kandidat</w:t>
      </w:r>
      <w:r w:rsidR="001405AE" w:rsidRPr="00E1206E">
        <w:rPr>
          <w:rFonts w:asciiTheme="minorHAnsi" w:hAnsiTheme="minorHAnsi" w:cstheme="minorHAnsi"/>
          <w:sz w:val="24"/>
          <w:szCs w:val="24"/>
        </w:rPr>
        <w:t xml:space="preserve">, ki v sistemu e-JN oddaja </w:t>
      </w:r>
      <w:r>
        <w:rPr>
          <w:rFonts w:asciiTheme="minorHAnsi" w:hAnsiTheme="minorHAnsi" w:cstheme="minorHAnsi"/>
          <w:sz w:val="24"/>
          <w:szCs w:val="24"/>
        </w:rPr>
        <w:t>prijavo</w:t>
      </w:r>
      <w:r w:rsidR="001405AE" w:rsidRPr="00E1206E">
        <w:rPr>
          <w:rFonts w:asciiTheme="minorHAnsi" w:hAnsiTheme="minorHAnsi" w:cstheme="minorHAnsi"/>
          <w:sz w:val="24"/>
          <w:szCs w:val="24"/>
        </w:rPr>
        <w:t xml:space="preserve">,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E1206E"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E1206E"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E1206E" w:rsidRDefault="003B65C0" w:rsidP="003B65C0">
      <w:pPr>
        <w:widowControl w:val="0"/>
        <w:spacing w:line="266" w:lineRule="exact"/>
        <w:jc w:val="both"/>
        <w:rPr>
          <w:rFonts w:asciiTheme="minorHAnsi" w:hAnsiTheme="minorHAnsi" w:cstheme="minorHAnsi"/>
          <w:sz w:val="24"/>
          <w:szCs w:val="24"/>
        </w:rPr>
      </w:pPr>
    </w:p>
    <w:p w14:paraId="00EF4AF7" w14:textId="77777777" w:rsidR="00536DF4"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r w:rsidR="00536DF4">
        <w:rPr>
          <w:rFonts w:asciiTheme="minorHAnsi" w:hAnsiTheme="minorHAnsi" w:cstheme="minorHAnsi"/>
          <w:i/>
          <w:sz w:val="24"/>
          <w:szCs w:val="24"/>
        </w:rPr>
        <w:t xml:space="preserve"> </w:t>
      </w:r>
    </w:p>
    <w:p w14:paraId="6EC44891" w14:textId="6A9620CE" w:rsidR="003B65C0" w:rsidRPr="00E1206E" w:rsidRDefault="00536DF4"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lahko obrazec OBR-2</w:t>
      </w:r>
      <w:r w:rsidRPr="00E1206E">
        <w:rPr>
          <w:rFonts w:asciiTheme="minorHAnsi" w:hAnsiTheme="minorHAnsi" w:cstheme="minorHAnsi"/>
          <w:i/>
          <w:sz w:val="24"/>
          <w:szCs w:val="24"/>
        </w:rPr>
        <w:t xml:space="preserve"> dopolni z lastno izjavo v primeru, da na predvideni obrazec ni mogoče zapisati vse podatkov</w:t>
      </w:r>
      <w:r>
        <w:rPr>
          <w:rFonts w:asciiTheme="minorHAnsi" w:hAnsiTheme="minorHAnsi" w:cstheme="minorHAnsi"/>
          <w:i/>
          <w:sz w:val="24"/>
          <w:szCs w:val="24"/>
        </w:rPr>
        <w:t>.</w:t>
      </w:r>
    </w:p>
    <w:p w14:paraId="7B20CDAC"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Naročnik bo izpolnjevanje omenjenega pogoja preveril z aplikacijo e-Dosje oz. v uradnih </w:t>
      </w:r>
      <w:r w:rsidRPr="00E1206E">
        <w:rPr>
          <w:rFonts w:asciiTheme="minorHAnsi" w:hAnsiTheme="minorHAnsi" w:cstheme="minorHAnsi"/>
          <w:i/>
          <w:sz w:val="24"/>
          <w:szCs w:val="24"/>
        </w:rPr>
        <w:lastRenderedPageBreak/>
        <w:t>registrih in evidencah.</w:t>
      </w:r>
    </w:p>
    <w:p w14:paraId="5A3934BE" w14:textId="77777777" w:rsidR="00815653" w:rsidRDefault="00815653" w:rsidP="003B65C0">
      <w:pPr>
        <w:widowControl w:val="0"/>
        <w:spacing w:line="266" w:lineRule="exact"/>
        <w:ind w:left="567"/>
        <w:jc w:val="both"/>
        <w:rPr>
          <w:rFonts w:asciiTheme="minorHAnsi" w:hAnsiTheme="minorHAnsi" w:cstheme="minorHAnsi"/>
          <w:i/>
          <w:sz w:val="24"/>
          <w:szCs w:val="24"/>
        </w:rPr>
      </w:pPr>
    </w:p>
    <w:p w14:paraId="78EFB65C" w14:textId="04A65C8B" w:rsidR="00815653" w:rsidRDefault="00815653"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Zaželjeno je, da </w:t>
      </w:r>
      <w:r w:rsidR="00536DF4">
        <w:rPr>
          <w:rFonts w:asciiTheme="minorHAnsi" w:hAnsiTheme="minorHAnsi" w:cstheme="minorHAnsi"/>
          <w:i/>
          <w:sz w:val="24"/>
          <w:szCs w:val="24"/>
        </w:rPr>
        <w:t>gospodarski subjekti</w:t>
      </w:r>
      <w:r>
        <w:rPr>
          <w:rFonts w:asciiTheme="minorHAnsi" w:hAnsiTheme="minorHAnsi" w:cstheme="minorHAnsi"/>
          <w:i/>
          <w:sz w:val="24"/>
          <w:szCs w:val="24"/>
        </w:rPr>
        <w:t xml:space="preserve"> </w:t>
      </w:r>
      <w:r w:rsidR="00E43CF7">
        <w:rPr>
          <w:rFonts w:asciiTheme="minorHAnsi" w:hAnsiTheme="minorHAnsi" w:cstheme="minorHAnsi"/>
          <w:i/>
          <w:sz w:val="24"/>
          <w:szCs w:val="24"/>
        </w:rPr>
        <w:t xml:space="preserve">v </w:t>
      </w:r>
      <w:r w:rsidR="00801F0E">
        <w:rPr>
          <w:rFonts w:asciiTheme="minorHAnsi" w:hAnsiTheme="minorHAnsi" w:cstheme="minorHAnsi"/>
          <w:i/>
          <w:sz w:val="24"/>
          <w:szCs w:val="24"/>
        </w:rPr>
        <w:t>prijavi</w:t>
      </w:r>
      <w:r>
        <w:rPr>
          <w:rFonts w:asciiTheme="minorHAnsi" w:hAnsiTheme="minorHAnsi" w:cstheme="minorHAnsi"/>
          <w:i/>
          <w:sz w:val="24"/>
          <w:szCs w:val="24"/>
        </w:rPr>
        <w:t xml:space="preserve"> predložijo kopije potrdil iz kazenske ali druge ustrezne evidence, ki </w:t>
      </w:r>
      <w:r w:rsidRPr="00815653">
        <w:rPr>
          <w:rFonts w:asciiTheme="minorHAnsi" w:hAnsiTheme="minorHAnsi" w:cstheme="minorHAnsi"/>
          <w:i/>
          <w:sz w:val="24"/>
          <w:szCs w:val="24"/>
        </w:rPr>
        <w:t>niso starejša od 4 mesecev, štet</w:t>
      </w:r>
      <w:r w:rsidR="00946D8F">
        <w:rPr>
          <w:rFonts w:asciiTheme="minorHAnsi" w:hAnsiTheme="minorHAnsi" w:cstheme="minorHAnsi"/>
          <w:i/>
          <w:sz w:val="24"/>
          <w:szCs w:val="24"/>
        </w:rPr>
        <w:t>ih</w:t>
      </w:r>
      <w:r w:rsidRPr="00815653">
        <w:rPr>
          <w:rFonts w:asciiTheme="minorHAnsi" w:hAnsiTheme="minorHAnsi" w:cstheme="minorHAnsi"/>
          <w:i/>
          <w:sz w:val="24"/>
          <w:szCs w:val="24"/>
        </w:rPr>
        <w:t xml:space="preserve"> od roka za oddajo </w:t>
      </w:r>
      <w:r w:rsidR="0077620D">
        <w:rPr>
          <w:rFonts w:asciiTheme="minorHAnsi" w:hAnsiTheme="minorHAnsi" w:cstheme="minorHAnsi"/>
          <w:i/>
          <w:sz w:val="24"/>
          <w:szCs w:val="24"/>
        </w:rPr>
        <w:t>prijav</w:t>
      </w:r>
      <w:r w:rsidRPr="00815653">
        <w:rPr>
          <w:rFonts w:asciiTheme="minorHAnsi" w:hAnsiTheme="minorHAnsi" w:cstheme="minorHAnsi"/>
          <w:i/>
          <w:sz w:val="24"/>
          <w:szCs w:val="24"/>
        </w:rPr>
        <w:t xml:space="preserve">, ali so pridobljena najpozneje v 90 dneh od roka za oddajo </w:t>
      </w:r>
      <w:r w:rsidR="0077620D">
        <w:rPr>
          <w:rFonts w:asciiTheme="minorHAnsi" w:hAnsiTheme="minorHAnsi" w:cstheme="minorHAnsi"/>
          <w:i/>
          <w:sz w:val="24"/>
          <w:szCs w:val="24"/>
        </w:rPr>
        <w:t>prijav</w:t>
      </w:r>
      <w:r w:rsidRPr="00815653">
        <w:rPr>
          <w:rFonts w:asciiTheme="minorHAnsi" w:hAnsiTheme="minorHAnsi" w:cstheme="minorHAnsi"/>
          <w:i/>
          <w:sz w:val="24"/>
          <w:szCs w:val="24"/>
        </w:rPr>
        <w:t>.</w:t>
      </w:r>
    </w:p>
    <w:p w14:paraId="40D4DDD0" w14:textId="77777777" w:rsidR="000341EA" w:rsidRDefault="000341EA" w:rsidP="003B65C0">
      <w:pPr>
        <w:widowControl w:val="0"/>
        <w:spacing w:line="266" w:lineRule="exact"/>
        <w:ind w:left="567"/>
        <w:jc w:val="both"/>
        <w:rPr>
          <w:rFonts w:asciiTheme="minorHAnsi" w:hAnsiTheme="minorHAnsi" w:cstheme="minorHAnsi"/>
          <w:i/>
          <w:sz w:val="24"/>
          <w:szCs w:val="24"/>
        </w:rPr>
      </w:pPr>
    </w:p>
    <w:p w14:paraId="7A13C409" w14:textId="128D9D8A" w:rsidR="00E43CF7" w:rsidRDefault="000341EA" w:rsidP="00E43CF7">
      <w:pPr>
        <w:widowControl w:val="0"/>
        <w:spacing w:line="266" w:lineRule="exact"/>
        <w:ind w:left="567"/>
        <w:jc w:val="both"/>
        <w:rPr>
          <w:rFonts w:asciiTheme="minorHAnsi" w:hAnsiTheme="minorHAnsi" w:cstheme="minorHAnsi"/>
          <w:i/>
          <w:sz w:val="24"/>
          <w:szCs w:val="24"/>
        </w:rPr>
      </w:pPr>
      <w:r w:rsidRPr="000341EA">
        <w:rPr>
          <w:rFonts w:asciiTheme="minorHAnsi" w:hAnsiTheme="minorHAnsi" w:cstheme="minorHAnsi"/>
          <w:i/>
          <w:sz w:val="24"/>
          <w:szCs w:val="24"/>
        </w:rPr>
        <w:t>V kolikor oseba, ki je članica upravnega, vodstvenega ali nadzornega organa gospodarskega subjekta ali ki ima pooblastila za njegovo zastopanje ali odločanje ali nadzor v njem ni državljanka Republike Slovenije</w:t>
      </w:r>
      <w:r w:rsidR="00E43CF7">
        <w:rPr>
          <w:rFonts w:asciiTheme="minorHAnsi" w:hAnsiTheme="minorHAnsi" w:cstheme="minorHAnsi"/>
          <w:i/>
          <w:sz w:val="24"/>
          <w:szCs w:val="24"/>
        </w:rPr>
        <w:t>,</w:t>
      </w:r>
      <w:r w:rsidRPr="000341EA">
        <w:rPr>
          <w:rFonts w:asciiTheme="minorHAnsi" w:hAnsiTheme="minorHAnsi" w:cstheme="minorHAnsi"/>
          <w:i/>
          <w:sz w:val="24"/>
          <w:szCs w:val="24"/>
        </w:rPr>
        <w:t xml:space="preserve"> </w:t>
      </w:r>
      <w:r>
        <w:rPr>
          <w:rFonts w:asciiTheme="minorHAnsi" w:hAnsiTheme="minorHAnsi" w:cstheme="minorHAnsi"/>
          <w:i/>
          <w:sz w:val="24"/>
          <w:szCs w:val="24"/>
        </w:rPr>
        <w:t xml:space="preserve">mora v ponudbeni dokumentaciji predložiti potrdilo iz kazenske ali druge ustrezne evidence </w:t>
      </w:r>
      <w:r w:rsidRPr="001725C6">
        <w:rPr>
          <w:rFonts w:asciiTheme="minorHAnsi" w:hAnsiTheme="minorHAnsi" w:cstheme="minorHAnsi"/>
          <w:i/>
          <w:sz w:val="24"/>
          <w:szCs w:val="24"/>
          <w:u w:val="single"/>
        </w:rPr>
        <w:t>matične države</w:t>
      </w:r>
      <w:r>
        <w:rPr>
          <w:rFonts w:asciiTheme="minorHAnsi" w:hAnsiTheme="minorHAnsi" w:cstheme="minorHAnsi"/>
          <w:i/>
          <w:sz w:val="24"/>
          <w:szCs w:val="24"/>
        </w:rPr>
        <w:t xml:space="preserve"> in </w:t>
      </w:r>
      <w:r w:rsidR="001725C6" w:rsidRPr="001725C6">
        <w:rPr>
          <w:rFonts w:asciiTheme="minorHAnsi" w:hAnsiTheme="minorHAnsi" w:cstheme="minorHAnsi"/>
          <w:i/>
          <w:sz w:val="24"/>
          <w:szCs w:val="24"/>
          <w:u w:val="single"/>
        </w:rPr>
        <w:t xml:space="preserve">potrdilo iz kazenske </w:t>
      </w:r>
      <w:r w:rsidR="00DD1539">
        <w:rPr>
          <w:rFonts w:asciiTheme="minorHAnsi" w:hAnsiTheme="minorHAnsi" w:cstheme="minorHAnsi"/>
          <w:i/>
          <w:sz w:val="24"/>
          <w:szCs w:val="24"/>
          <w:u w:val="single"/>
        </w:rPr>
        <w:t xml:space="preserve">evidence </w:t>
      </w:r>
      <w:r w:rsidR="001725C6" w:rsidRPr="001725C6">
        <w:rPr>
          <w:rFonts w:asciiTheme="minorHAnsi" w:hAnsiTheme="minorHAnsi" w:cstheme="minorHAnsi"/>
          <w:i/>
          <w:sz w:val="24"/>
          <w:szCs w:val="24"/>
          <w:u w:val="single"/>
        </w:rPr>
        <w:t>Republike Slovenije</w:t>
      </w:r>
      <w:r w:rsidR="001725C6">
        <w:rPr>
          <w:rFonts w:asciiTheme="minorHAnsi" w:hAnsiTheme="minorHAnsi" w:cstheme="minorHAnsi"/>
          <w:i/>
          <w:sz w:val="24"/>
          <w:szCs w:val="24"/>
          <w:u w:val="single"/>
        </w:rPr>
        <w:t>.</w:t>
      </w:r>
      <w:r w:rsidR="001725C6">
        <w:rPr>
          <w:rFonts w:asciiTheme="minorHAnsi" w:hAnsiTheme="minorHAnsi" w:cstheme="minorHAnsi"/>
          <w:i/>
          <w:sz w:val="24"/>
          <w:szCs w:val="24"/>
        </w:rPr>
        <w:t xml:space="preserve"> </w:t>
      </w:r>
    </w:p>
    <w:p w14:paraId="3C823B30" w14:textId="77777777" w:rsidR="00E43CF7" w:rsidRDefault="00E43CF7" w:rsidP="00E43CF7">
      <w:pPr>
        <w:widowControl w:val="0"/>
        <w:spacing w:line="266" w:lineRule="exact"/>
        <w:ind w:left="567"/>
        <w:jc w:val="both"/>
        <w:rPr>
          <w:rFonts w:asciiTheme="minorHAnsi" w:hAnsiTheme="minorHAnsi" w:cstheme="minorHAnsi"/>
          <w:i/>
          <w:sz w:val="24"/>
          <w:szCs w:val="24"/>
        </w:rPr>
      </w:pPr>
    </w:p>
    <w:p w14:paraId="78EAB9D0" w14:textId="74ADDE18" w:rsidR="00E43CF7" w:rsidRDefault="00E43CF7" w:rsidP="00E43CF7">
      <w:pPr>
        <w:widowControl w:val="0"/>
        <w:spacing w:line="266" w:lineRule="exact"/>
        <w:ind w:left="567"/>
        <w:jc w:val="both"/>
        <w:rPr>
          <w:rFonts w:asciiTheme="minorHAnsi" w:hAnsiTheme="minorHAnsi" w:cstheme="minorHAnsi"/>
          <w:i/>
          <w:sz w:val="24"/>
          <w:szCs w:val="24"/>
        </w:rPr>
      </w:pPr>
      <w:r w:rsidRPr="00E43CF7">
        <w:rPr>
          <w:rFonts w:asciiTheme="minorHAnsi" w:hAnsiTheme="minorHAnsi" w:cstheme="minorHAnsi"/>
          <w:i/>
          <w:sz w:val="24"/>
          <w:szCs w:val="24"/>
        </w:rPr>
        <w:t xml:space="preserve">Če </w:t>
      </w:r>
      <w:r>
        <w:rPr>
          <w:rFonts w:asciiTheme="minorHAnsi" w:hAnsiTheme="minorHAnsi" w:cstheme="minorHAnsi"/>
          <w:i/>
          <w:sz w:val="24"/>
          <w:szCs w:val="24"/>
        </w:rPr>
        <w:t xml:space="preserve">matična </w:t>
      </w:r>
      <w:r w:rsidRPr="00E43CF7">
        <w:rPr>
          <w:rFonts w:asciiTheme="minorHAnsi" w:hAnsiTheme="minorHAnsi" w:cstheme="minorHAnsi"/>
          <w:i/>
          <w:sz w:val="24"/>
          <w:szCs w:val="24"/>
        </w:rPr>
        <w:t>država potrdil iz prejšnjega odstavka</w:t>
      </w:r>
      <w:r>
        <w:rPr>
          <w:rFonts w:asciiTheme="minorHAnsi" w:hAnsiTheme="minorHAnsi" w:cstheme="minorHAnsi"/>
          <w:i/>
          <w:sz w:val="24"/>
          <w:szCs w:val="24"/>
        </w:rPr>
        <w:t xml:space="preserve"> tega pogoja</w:t>
      </w:r>
      <w:r w:rsidRPr="00E43CF7">
        <w:rPr>
          <w:rFonts w:asciiTheme="minorHAnsi" w:hAnsiTheme="minorHAnsi" w:cstheme="minorHAnsi"/>
          <w:i/>
          <w:sz w:val="24"/>
          <w:szCs w:val="24"/>
        </w:rPr>
        <w:t xml:space="preserve"> ne izdaja ali če ti ne zajemajo vseh primerov iz prvega </w:t>
      </w:r>
      <w:r>
        <w:rPr>
          <w:rFonts w:asciiTheme="minorHAnsi" w:hAnsiTheme="minorHAnsi" w:cstheme="minorHAnsi"/>
          <w:i/>
          <w:sz w:val="24"/>
          <w:szCs w:val="24"/>
        </w:rPr>
        <w:t xml:space="preserve">odstavka </w:t>
      </w:r>
      <w:r w:rsidRPr="00E43CF7">
        <w:rPr>
          <w:rFonts w:asciiTheme="minorHAnsi" w:hAnsiTheme="minorHAnsi" w:cstheme="minorHAnsi"/>
          <w:i/>
          <w:sz w:val="24"/>
          <w:szCs w:val="24"/>
        </w:rPr>
        <w:t xml:space="preserve">75. člena </w:t>
      </w:r>
      <w:r>
        <w:rPr>
          <w:rFonts w:asciiTheme="minorHAnsi" w:hAnsiTheme="minorHAnsi" w:cstheme="minorHAnsi"/>
          <w:i/>
          <w:sz w:val="24"/>
          <w:szCs w:val="24"/>
        </w:rPr>
        <w:t>ZJN-3</w:t>
      </w:r>
      <w:r w:rsidRPr="00E43CF7">
        <w:rPr>
          <w:rFonts w:asciiTheme="minorHAnsi" w:hAnsiTheme="minorHAnsi" w:cstheme="minorHAnsi"/>
          <w:i/>
          <w:sz w:val="24"/>
          <w:szCs w:val="24"/>
        </w:rPr>
        <w:t xml:space="preserve">, jih je mogoče nadomestiti z zapriseženo izjavo, če ta </w:t>
      </w:r>
      <w:r>
        <w:rPr>
          <w:rFonts w:asciiTheme="minorHAnsi" w:hAnsiTheme="minorHAnsi" w:cstheme="minorHAnsi"/>
          <w:i/>
          <w:sz w:val="24"/>
          <w:szCs w:val="24"/>
        </w:rPr>
        <w:t>v matični</w:t>
      </w:r>
      <w:r w:rsidRPr="00E43CF7">
        <w:rPr>
          <w:rFonts w:asciiTheme="minorHAnsi" w:hAnsiTheme="minorHAnsi" w:cstheme="minorHAnsi"/>
          <w:i/>
          <w:sz w:val="24"/>
          <w:szCs w:val="24"/>
        </w:rPr>
        <w:t xml:space="preserve"> državi ni predvidena, pa z izjavo določene osebe, dano pred pristojnim sodnim ali upravnim organom, notarjem ali pred pristojno poklicno ali trgovinsko organizacijo v matični državi te osebe ali v državi, v kateri ima sedež gospodarski subjekt</w:t>
      </w:r>
      <w:r>
        <w:rPr>
          <w:rFonts w:asciiTheme="minorHAnsi" w:hAnsiTheme="minorHAnsi" w:cstheme="minorHAnsi"/>
          <w:i/>
          <w:sz w:val="24"/>
          <w:szCs w:val="24"/>
        </w:rPr>
        <w:t>.</w:t>
      </w:r>
    </w:p>
    <w:p w14:paraId="4B1EC973" w14:textId="77777777" w:rsidR="00E43CF7" w:rsidRDefault="00E43CF7" w:rsidP="003B65C0">
      <w:pPr>
        <w:widowControl w:val="0"/>
        <w:spacing w:line="266" w:lineRule="exact"/>
        <w:ind w:left="567"/>
        <w:jc w:val="both"/>
        <w:rPr>
          <w:rFonts w:asciiTheme="minorHAnsi" w:hAnsiTheme="minorHAnsi" w:cstheme="minorHAnsi"/>
          <w:i/>
          <w:sz w:val="24"/>
          <w:szCs w:val="24"/>
        </w:rPr>
      </w:pPr>
    </w:p>
    <w:p w14:paraId="3E00034A" w14:textId="4995B49F" w:rsidR="000341EA" w:rsidRPr="001725C6" w:rsidRDefault="001725C6"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V kolikor </w:t>
      </w:r>
      <w:r w:rsidR="00E43CF7">
        <w:rPr>
          <w:rFonts w:asciiTheme="minorHAnsi" w:hAnsiTheme="minorHAnsi" w:cstheme="minorHAnsi"/>
          <w:i/>
          <w:sz w:val="24"/>
          <w:szCs w:val="24"/>
        </w:rPr>
        <w:t>p</w:t>
      </w:r>
      <w:r w:rsidR="00801F0E">
        <w:rPr>
          <w:rFonts w:asciiTheme="minorHAnsi" w:hAnsiTheme="minorHAnsi" w:cstheme="minorHAnsi"/>
          <w:i/>
          <w:sz w:val="24"/>
          <w:szCs w:val="24"/>
        </w:rPr>
        <w:t>rijavitelj</w:t>
      </w:r>
      <w:r w:rsidR="00E43CF7">
        <w:rPr>
          <w:rFonts w:asciiTheme="minorHAnsi" w:hAnsiTheme="minorHAnsi" w:cstheme="minorHAnsi"/>
          <w:i/>
          <w:sz w:val="24"/>
          <w:szCs w:val="24"/>
        </w:rPr>
        <w:t xml:space="preserve"> za te osebe v ponudbeni dokumentaciji ne predloži </w:t>
      </w:r>
      <w:r>
        <w:rPr>
          <w:rFonts w:asciiTheme="minorHAnsi" w:hAnsiTheme="minorHAnsi" w:cstheme="minorHAnsi"/>
          <w:i/>
          <w:sz w:val="24"/>
          <w:szCs w:val="24"/>
        </w:rPr>
        <w:t xml:space="preserve">potrdilo iz kazenske evidence Republike Slovenije, mora predložiti </w:t>
      </w:r>
      <w:r w:rsidRPr="001725C6">
        <w:rPr>
          <w:rFonts w:asciiTheme="minorHAnsi" w:hAnsiTheme="minorHAnsi" w:cstheme="minorHAnsi"/>
          <w:i/>
          <w:sz w:val="24"/>
          <w:szCs w:val="24"/>
        </w:rPr>
        <w:t>pooblastila za pridobitev potrdila iz kazenske evidence fizičnih oseb (OBR-2.1)</w:t>
      </w:r>
      <w:r>
        <w:rPr>
          <w:rFonts w:asciiTheme="minorHAnsi" w:hAnsiTheme="minorHAnsi" w:cstheme="minorHAnsi"/>
          <w:i/>
          <w:sz w:val="24"/>
          <w:szCs w:val="24"/>
        </w:rPr>
        <w:t>.</w:t>
      </w:r>
    </w:p>
    <w:p w14:paraId="62A7E17F" w14:textId="77777777" w:rsidR="00FE0463" w:rsidRPr="00E1206E"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E1206E" w:rsidRDefault="0095032B" w:rsidP="00FE0463">
      <w:pPr>
        <w:widowControl w:val="0"/>
        <w:spacing w:line="266" w:lineRule="exact"/>
        <w:jc w:val="both"/>
        <w:rPr>
          <w:rFonts w:asciiTheme="minorHAnsi" w:hAnsiTheme="minorHAnsi" w:cstheme="minorHAnsi"/>
          <w:sz w:val="24"/>
          <w:szCs w:val="24"/>
        </w:rPr>
      </w:pPr>
    </w:p>
    <w:p w14:paraId="0F148352" w14:textId="7E0FB192" w:rsidR="00FF60D5" w:rsidRPr="00E1206E"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w:t>
      </w:r>
      <w:r w:rsidR="0077620D">
        <w:rPr>
          <w:rFonts w:asciiTheme="minorHAnsi" w:hAnsiTheme="minorHAnsi" w:cstheme="minorHAnsi"/>
          <w:b/>
          <w:sz w:val="24"/>
          <w:szCs w:val="24"/>
        </w:rPr>
        <w:t xml:space="preserve">prijav </w:t>
      </w:r>
      <w:r w:rsidRPr="00E1206E">
        <w:rPr>
          <w:rFonts w:asciiTheme="minorHAnsi" w:hAnsiTheme="minorHAnsi" w:cstheme="minorHAnsi"/>
          <w:b/>
          <w:sz w:val="24"/>
          <w:szCs w:val="24"/>
        </w:rPr>
        <w:t xml:space="preserve">znaša 50 ali več EUR. </w:t>
      </w:r>
    </w:p>
    <w:p w14:paraId="768A1339" w14:textId="20BD35E7" w:rsidR="00F96B09" w:rsidRPr="00E1206E" w:rsidRDefault="00F96B09" w:rsidP="00FF60D5">
      <w:pPr>
        <w:widowControl w:val="0"/>
        <w:suppressAutoHyphens w:val="0"/>
        <w:spacing w:line="266" w:lineRule="exact"/>
        <w:ind w:left="567"/>
        <w:jc w:val="both"/>
        <w:rPr>
          <w:rFonts w:asciiTheme="minorHAnsi" w:hAnsiTheme="minorHAnsi" w:cstheme="minorHAnsi"/>
          <w:b/>
          <w:sz w:val="24"/>
          <w:szCs w:val="24"/>
        </w:rPr>
      </w:pPr>
      <w:r w:rsidRPr="00E1206E">
        <w:rPr>
          <w:rFonts w:asciiTheme="minorHAnsi" w:hAnsiTheme="minorHAnsi" w:cstheme="minorHAnsi"/>
          <w:b/>
          <w:sz w:val="24"/>
          <w:szCs w:val="24"/>
        </w:rPr>
        <w:t xml:space="preserve">Šteje se, da gospodarski subjekt ne izpolnjuje obveznosti iz te točke tudi, če na dan roka za oddajo </w:t>
      </w:r>
      <w:r w:rsidR="0077620D">
        <w:rPr>
          <w:rFonts w:asciiTheme="minorHAnsi" w:hAnsiTheme="minorHAnsi" w:cstheme="minorHAnsi"/>
          <w:b/>
          <w:sz w:val="24"/>
          <w:szCs w:val="24"/>
        </w:rPr>
        <w:t>prijave</w:t>
      </w:r>
      <w:r w:rsidRPr="00E1206E">
        <w:rPr>
          <w:rFonts w:asciiTheme="minorHAnsi" w:hAnsiTheme="minorHAnsi" w:cstheme="minorHAnsi"/>
          <w:b/>
          <w:sz w:val="24"/>
          <w:szCs w:val="24"/>
        </w:rPr>
        <w:t xml:space="preserve"> nima predloženih vseh obračunov davčnih odtegljajev za dohodke iz delovnega razmerja za obdobje zadnjih petih (5) let </w:t>
      </w:r>
      <w:r w:rsidR="00FF60D5" w:rsidRPr="00E1206E">
        <w:rPr>
          <w:rFonts w:asciiTheme="minorHAnsi" w:hAnsiTheme="minorHAnsi" w:cstheme="minorHAnsi"/>
          <w:b/>
          <w:sz w:val="24"/>
          <w:szCs w:val="24"/>
        </w:rPr>
        <w:t>od</w:t>
      </w:r>
      <w:r w:rsidRPr="00E1206E">
        <w:rPr>
          <w:rFonts w:asciiTheme="minorHAnsi" w:hAnsiTheme="minorHAnsi" w:cstheme="minorHAnsi"/>
          <w:b/>
          <w:sz w:val="24"/>
          <w:szCs w:val="24"/>
        </w:rPr>
        <w:t xml:space="preserve"> roka za oddajo </w:t>
      </w:r>
      <w:r w:rsidR="0077620D">
        <w:rPr>
          <w:rFonts w:asciiTheme="minorHAnsi" w:hAnsiTheme="minorHAnsi" w:cstheme="minorHAnsi"/>
          <w:b/>
          <w:sz w:val="24"/>
          <w:szCs w:val="24"/>
        </w:rPr>
        <w:t>prijave</w:t>
      </w:r>
      <w:r w:rsidRPr="00E1206E">
        <w:rPr>
          <w:rFonts w:asciiTheme="minorHAnsi" w:hAnsiTheme="minorHAnsi" w:cstheme="minorHAnsi"/>
          <w:b/>
          <w:sz w:val="24"/>
          <w:szCs w:val="24"/>
        </w:rPr>
        <w:t>.</w:t>
      </w:r>
    </w:p>
    <w:p w14:paraId="424C7DD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600E4292"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4ECF87D9" w14:textId="737E84CD"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gospodarskemu subjektu v zadnjih treh letih pred potekom roka za oddajo </w:t>
      </w:r>
      <w:r w:rsidR="00DE0EAE">
        <w:rPr>
          <w:rFonts w:asciiTheme="minorHAnsi" w:hAnsiTheme="minorHAnsi" w:cstheme="minorHAnsi"/>
          <w:b/>
          <w:sz w:val="24"/>
          <w:szCs w:val="24"/>
        </w:rPr>
        <w:t>prijave</w:t>
      </w:r>
      <w:r w:rsidRPr="00E1206E">
        <w:rPr>
          <w:rFonts w:asciiTheme="minorHAnsi" w:hAnsiTheme="minorHAnsi" w:cstheme="minorHAnsi"/>
          <w:b/>
          <w:sz w:val="24"/>
          <w:szCs w:val="24"/>
        </w:rPr>
        <w:t xml:space="preserve">, bila s pravnomočno odločbo pristojnega organa Republike Slovenije ali druge države članice ali tretje države dvakrat izrečena globa zaradi prekrška v zvezi s plačilom za delo, gospodarskemu subjektu pa ni uspelo dokazati, da je sprejel ustrezne ukrepe, s katerimi bi </w:t>
      </w:r>
      <w:r w:rsidRPr="00E1206E">
        <w:rPr>
          <w:rFonts w:asciiTheme="minorHAnsi" w:hAnsiTheme="minorHAnsi" w:cstheme="minorHAnsi"/>
          <w:b/>
          <w:sz w:val="24"/>
          <w:szCs w:val="24"/>
        </w:rPr>
        <w:lastRenderedPageBreak/>
        <w:t>dokazal svojo zanesljivost.</w:t>
      </w:r>
    </w:p>
    <w:p w14:paraId="0A9B77D6"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FDED598" w14:textId="0D6CCDFD"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V primeru skupne </w:t>
      </w:r>
      <w:r w:rsidR="00DE0EAE">
        <w:rPr>
          <w:rFonts w:asciiTheme="minorHAnsi" w:hAnsiTheme="minorHAnsi" w:cstheme="minorHAnsi"/>
          <w:sz w:val="24"/>
          <w:szCs w:val="24"/>
        </w:rPr>
        <w:t>prijave</w:t>
      </w:r>
      <w:r w:rsidRPr="00E1206E">
        <w:rPr>
          <w:rFonts w:asciiTheme="minorHAnsi" w:hAnsiTheme="minorHAnsi" w:cstheme="minorHAnsi"/>
          <w:sz w:val="24"/>
          <w:szCs w:val="24"/>
        </w:rPr>
        <w:t xml:space="preserve"> mora pogoj izpolnjevati vsak izmed partnerjev, v primeru, da gospodarski subjekt nastopa s podizvajalci, morajo pogoj izpolniti tudi podizvajalci. </w:t>
      </w:r>
    </w:p>
    <w:p w14:paraId="42B4DF71"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E1206E"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3690384"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D86A41D" w14:textId="5978A8C7" w:rsidR="00333E16" w:rsidRPr="00E1206E" w:rsidRDefault="00333E16" w:rsidP="00333E16">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w:t>
      </w:r>
      <w:r w:rsidR="00390B9A">
        <w:rPr>
          <w:rFonts w:asciiTheme="minorHAnsi" w:hAnsiTheme="minorHAnsi" w:cstheme="minorHAnsi"/>
          <w:b/>
          <w:sz w:val="24"/>
          <w:szCs w:val="24"/>
        </w:rPr>
        <w:t>gospodarski subjekt</w:t>
      </w:r>
      <w:r w:rsidRPr="00E1206E">
        <w:rPr>
          <w:rFonts w:asciiTheme="minorHAnsi" w:hAnsiTheme="minorHAnsi" w:cstheme="minorHAnsi"/>
          <w:b/>
          <w:sz w:val="24"/>
          <w:szCs w:val="24"/>
        </w:rPr>
        <w:t>:</w:t>
      </w:r>
    </w:p>
    <w:p w14:paraId="3152EF23" w14:textId="77777777" w:rsidR="00333E16" w:rsidRPr="00E1206E" w:rsidRDefault="00333E16" w:rsidP="00333E16">
      <w:pPr>
        <w:widowControl w:val="0"/>
        <w:spacing w:line="266" w:lineRule="exact"/>
        <w:ind w:left="567"/>
        <w:jc w:val="both"/>
        <w:rPr>
          <w:rFonts w:asciiTheme="minorHAnsi" w:hAnsiTheme="minorHAnsi" w:cstheme="minorHAnsi"/>
          <w:b/>
        </w:rPr>
      </w:pPr>
    </w:p>
    <w:p w14:paraId="55ACDC44"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ruski državljan ali fizična ali pravna oseba, subjekt ali organ s sedežem v Rusiji;</w:t>
      </w:r>
    </w:p>
    <w:p w14:paraId="638B12A3"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6956F3AB"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47CEDC02"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p>
    <w:p w14:paraId="65DB205A"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sz w:val="24"/>
          <w:szCs w:val="24"/>
          <w:vertAlign w:val="superscript"/>
        </w:rPr>
        <w:footnoteReference w:id="3"/>
      </w:r>
    </w:p>
    <w:p w14:paraId="2274FE8E"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7D56499A" w14:textId="18B455CA" w:rsidR="00333E16" w:rsidRPr="00E1206E" w:rsidRDefault="0039332D"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333E16" w:rsidRPr="00E1206E">
        <w:rPr>
          <w:rFonts w:asciiTheme="minorHAnsi" w:hAnsiTheme="minorHAnsi" w:cstheme="minorHAnsi"/>
          <w:i/>
          <w:sz w:val="24"/>
          <w:szCs w:val="24"/>
        </w:rPr>
        <w:t xml:space="preserve"> potrdi izpolnjevanje tega pogoja s predložitvijo </w:t>
      </w:r>
      <w:r w:rsidRPr="00E1206E">
        <w:rPr>
          <w:rFonts w:asciiTheme="minorHAnsi" w:hAnsiTheme="minorHAnsi" w:cstheme="minorHAnsi"/>
          <w:i/>
          <w:sz w:val="24"/>
          <w:szCs w:val="24"/>
        </w:rPr>
        <w:t>izjav</w:t>
      </w:r>
      <w:r w:rsidR="00932E70">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5EB89C8B"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E1206E" w:rsidRDefault="0095032B" w:rsidP="0095032B">
      <w:pPr>
        <w:widowControl w:val="0"/>
        <w:spacing w:line="266" w:lineRule="exact"/>
        <w:ind w:left="567"/>
        <w:jc w:val="both"/>
        <w:rPr>
          <w:rFonts w:asciiTheme="minorHAnsi" w:hAnsiTheme="minorHAnsi" w:cstheme="minorHAnsi"/>
          <w:b/>
          <w:bCs/>
          <w:sz w:val="24"/>
          <w:szCs w:val="24"/>
        </w:rPr>
      </w:pPr>
      <w:r w:rsidRPr="00E1206E">
        <w:rPr>
          <w:rFonts w:asciiTheme="minorHAnsi" w:hAnsiTheme="minorHAnsi" w:cstheme="minorHAnsi"/>
          <w:b/>
          <w:bCs/>
          <w:sz w:val="24"/>
          <w:szCs w:val="24"/>
        </w:rPr>
        <w:t>USTREZNOST ZA OPRAVLJANJE POKLICNE DEJAVNOSTI</w:t>
      </w:r>
    </w:p>
    <w:p w14:paraId="060E927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E1206E" w:rsidRDefault="0095032B" w:rsidP="0095032B">
      <w:pPr>
        <w:widowControl w:val="0"/>
        <w:spacing w:line="266" w:lineRule="exact"/>
        <w:ind w:left="567"/>
        <w:jc w:val="both"/>
        <w:rPr>
          <w:rFonts w:asciiTheme="minorHAnsi" w:hAnsiTheme="minorHAnsi" w:cstheme="minorHAnsi"/>
          <w:b/>
          <w:sz w:val="24"/>
          <w:szCs w:val="24"/>
        </w:rPr>
      </w:pPr>
    </w:p>
    <w:p w14:paraId="3C75955C" w14:textId="01E1874E"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Gospodarski subjekt mora biti registriran za opravljanje dejavnosti in biti vpisan v enega od poklicnih ali poslovnih registrov, ki se vodijo v državi članici, v kateri ima gospodarski subjekt sedež za tisti del posla, ki ga v </w:t>
      </w:r>
      <w:r w:rsidR="00DE0EAE">
        <w:rPr>
          <w:rFonts w:asciiTheme="minorHAnsi" w:hAnsiTheme="minorHAnsi" w:cstheme="minorHAnsi"/>
          <w:sz w:val="24"/>
          <w:szCs w:val="24"/>
        </w:rPr>
        <w:t>prijavi</w:t>
      </w:r>
      <w:r w:rsidRPr="00E1206E">
        <w:rPr>
          <w:rFonts w:asciiTheme="minorHAnsi" w:hAnsiTheme="minorHAnsi" w:cstheme="minorHAnsi"/>
          <w:sz w:val="24"/>
          <w:szCs w:val="24"/>
        </w:rPr>
        <w:t xml:space="preserve"> prevzema. Seznam poklicnih ali poslovnih registrov v državah članicah Evropske unije določa Priloga XI Direktive 2014/24/EU.</w:t>
      </w:r>
    </w:p>
    <w:p w14:paraId="05EFC996" w14:textId="64D542BA"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E1206E">
        <w:rPr>
          <w:rFonts w:asciiTheme="minorHAnsi" w:hAnsiTheme="minorHAnsi" w:cstheme="minorHAnsi"/>
          <w:sz w:val="24"/>
          <w:szCs w:val="24"/>
        </w:rPr>
        <w:t>.</w:t>
      </w:r>
    </w:p>
    <w:p w14:paraId="5B1526D4" w14:textId="77777777" w:rsidR="0095032B" w:rsidRPr="00E1206E" w:rsidRDefault="0095032B" w:rsidP="0095032B">
      <w:pPr>
        <w:widowControl w:val="0"/>
        <w:spacing w:line="266" w:lineRule="exact"/>
        <w:jc w:val="both"/>
        <w:rPr>
          <w:rFonts w:asciiTheme="minorHAnsi" w:hAnsiTheme="minorHAnsi" w:cstheme="minorHAnsi"/>
          <w:sz w:val="24"/>
          <w:szCs w:val="24"/>
        </w:rPr>
      </w:pPr>
    </w:p>
    <w:p w14:paraId="557F7AB7" w14:textId="0E0C03FD" w:rsidR="0095032B" w:rsidRPr="00E1206E" w:rsidRDefault="00DE0EAE" w:rsidP="0095032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Kandidat</w:t>
      </w:r>
      <w:r w:rsidR="0095032B" w:rsidRPr="00E1206E">
        <w:rPr>
          <w:rFonts w:asciiTheme="minorHAnsi" w:hAnsiTheme="minorHAnsi" w:cstheme="minorHAnsi"/>
          <w:i/>
          <w:sz w:val="24"/>
          <w:szCs w:val="24"/>
        </w:rPr>
        <w:t xml:space="preserve"> potrdi izpolnjevanje tega pogoja s predložitvijo izpolnjenega ESPD obrazca</w:t>
      </w:r>
      <w:r w:rsidR="00B93B88" w:rsidRPr="00E1206E">
        <w:rPr>
          <w:rFonts w:asciiTheme="minorHAnsi" w:hAnsiTheme="minorHAnsi" w:cstheme="minorHAnsi"/>
          <w:i/>
          <w:sz w:val="24"/>
          <w:szCs w:val="24"/>
        </w:rPr>
        <w:t>.</w:t>
      </w:r>
    </w:p>
    <w:p w14:paraId="1693A74F" w14:textId="47675FD3"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A626BB6" w14:textId="7F730929" w:rsidR="00B93B88" w:rsidRPr="00E1206E" w:rsidRDefault="00B93B88" w:rsidP="00B93B8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lastRenderedPageBreak/>
        <w:t>V kolikor naročnik izpolnjevanje navedenega pogoja ne bo mogel preveriti sam bo od gospodarskega subjekta zahteval ustrezna dokazila (izpis iz poklicnega ali poslovnega registra, akt u ustanovitvi, statut, družbeno pogodbo</w:t>
      </w:r>
      <w:r w:rsidR="00EC3ECF" w:rsidRPr="00E1206E">
        <w:rPr>
          <w:rFonts w:asciiTheme="minorHAnsi" w:hAnsiTheme="minorHAnsi" w:cstheme="minorHAnsi"/>
          <w:i/>
          <w:sz w:val="24"/>
          <w:szCs w:val="24"/>
        </w:rPr>
        <w:t>; in dovoljenja pristojnega organa za promet blaga, ki je predmet tega javnega naročila</w:t>
      </w:r>
      <w:r w:rsidRPr="00E1206E">
        <w:rPr>
          <w:rFonts w:asciiTheme="minorHAnsi" w:hAnsiTheme="minorHAnsi" w:cstheme="minorHAnsi"/>
          <w:i/>
          <w:sz w:val="24"/>
          <w:szCs w:val="24"/>
        </w:rPr>
        <w:t xml:space="preserve"> ali drugo ustrezno dokazilo, ki izkazuje vsebino izjave).</w:t>
      </w:r>
    </w:p>
    <w:p w14:paraId="6D5C6963" w14:textId="77777777" w:rsidR="0095032B" w:rsidRPr="00E1206E"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E1206E" w:rsidRDefault="0095032B" w:rsidP="0095032B">
      <w:pPr>
        <w:pStyle w:val="Default"/>
        <w:ind w:left="567"/>
        <w:jc w:val="both"/>
        <w:rPr>
          <w:rFonts w:asciiTheme="minorHAnsi" w:hAnsiTheme="minorHAnsi" w:cstheme="minorHAnsi"/>
          <w:color w:val="auto"/>
        </w:rPr>
      </w:pPr>
      <w:r w:rsidRPr="00E1206E">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E7EF62F" w14:textId="77777777" w:rsidR="001405AE" w:rsidRDefault="001405AE" w:rsidP="00FC152D">
      <w:pPr>
        <w:widowControl w:val="0"/>
        <w:spacing w:line="266" w:lineRule="exact"/>
        <w:jc w:val="both"/>
        <w:rPr>
          <w:rFonts w:asciiTheme="minorHAnsi" w:hAnsiTheme="minorHAnsi" w:cstheme="minorHAnsi"/>
          <w:sz w:val="24"/>
          <w:szCs w:val="24"/>
        </w:rPr>
      </w:pPr>
    </w:p>
    <w:p w14:paraId="6BB676F4" w14:textId="77777777" w:rsidR="00A34250" w:rsidRPr="00E1206E" w:rsidRDefault="00A34250">
      <w:pPr>
        <w:widowControl w:val="0"/>
        <w:spacing w:line="266" w:lineRule="exact"/>
        <w:ind w:left="567"/>
        <w:jc w:val="both"/>
        <w:rPr>
          <w:rFonts w:asciiTheme="minorHAnsi" w:hAnsiTheme="minorHAnsi" w:cstheme="minorHAnsi"/>
          <w:sz w:val="24"/>
          <w:szCs w:val="24"/>
        </w:rPr>
      </w:pPr>
    </w:p>
    <w:p w14:paraId="37B70EEA" w14:textId="77777777" w:rsidR="001405AE" w:rsidRPr="00E1206E" w:rsidRDefault="001405AE">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b/>
          <w:sz w:val="24"/>
          <w:szCs w:val="24"/>
        </w:rPr>
        <w:t>TEHNIČNA IN STROKOVNA SPOSOBNOST</w:t>
      </w:r>
    </w:p>
    <w:p w14:paraId="04C3F670"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6B6EE257" w14:textId="77777777" w:rsidR="00B87069" w:rsidRPr="00B87069" w:rsidRDefault="00B87069" w:rsidP="00B87069">
      <w:pPr>
        <w:widowControl w:val="0"/>
        <w:numPr>
          <w:ilvl w:val="0"/>
          <w:numId w:val="6"/>
        </w:numPr>
        <w:spacing w:line="266" w:lineRule="exact"/>
        <w:jc w:val="both"/>
        <w:rPr>
          <w:rFonts w:asciiTheme="minorHAnsi" w:hAnsiTheme="minorHAnsi" w:cstheme="minorHAnsi"/>
          <w:b/>
          <w:sz w:val="24"/>
          <w:szCs w:val="24"/>
        </w:rPr>
      </w:pPr>
      <w:r w:rsidRPr="00B87069">
        <w:rPr>
          <w:rFonts w:asciiTheme="minorHAnsi" w:hAnsiTheme="minorHAnsi" w:cstheme="minorHAnsi"/>
          <w:b/>
          <w:sz w:val="24"/>
          <w:szCs w:val="24"/>
        </w:rPr>
        <w:t>Gospodarski subjekt najmanj 50 % dobavljene električne energije pridobi iz obnovljivih virov energije (OVE) oziroma iz soproizvodnje električne energije z visokim izkoristkom (SPTE), kot to določa zakon, ki ureja energetiko.</w:t>
      </w:r>
    </w:p>
    <w:p w14:paraId="17EE25AF" w14:textId="77777777" w:rsidR="00B87069" w:rsidRPr="00F37D36" w:rsidRDefault="00B87069" w:rsidP="00B87069">
      <w:pPr>
        <w:widowControl w:val="0"/>
        <w:spacing w:line="266" w:lineRule="exact"/>
        <w:ind w:left="567"/>
        <w:jc w:val="both"/>
        <w:rPr>
          <w:rFonts w:asciiTheme="minorHAnsi" w:hAnsiTheme="minorHAnsi" w:cstheme="minorHAnsi"/>
          <w:b/>
        </w:rPr>
      </w:pPr>
    </w:p>
    <w:p w14:paraId="26286AA4" w14:textId="6CAD868D" w:rsidR="00B87069" w:rsidRDefault="00B87069" w:rsidP="00B87069">
      <w:pPr>
        <w:widowControl w:val="0"/>
        <w:spacing w:line="266" w:lineRule="exact"/>
        <w:ind w:left="567"/>
        <w:jc w:val="both"/>
        <w:rPr>
          <w:rFonts w:asciiTheme="minorHAnsi" w:hAnsiTheme="minorHAnsi" w:cstheme="minorHAnsi"/>
        </w:rPr>
      </w:pPr>
      <w:r w:rsidRPr="003B6046">
        <w:rPr>
          <w:rFonts w:asciiTheme="minorHAnsi" w:hAnsiTheme="minorHAnsi" w:cstheme="minorHAnsi"/>
        </w:rPr>
        <w:t xml:space="preserve">V primeru skupne </w:t>
      </w:r>
      <w:r w:rsidR="006B29CF">
        <w:rPr>
          <w:rFonts w:asciiTheme="minorHAnsi" w:hAnsiTheme="minorHAnsi" w:cstheme="minorHAnsi"/>
        </w:rPr>
        <w:t xml:space="preserve">prijave </w:t>
      </w:r>
      <w:r w:rsidRPr="003B6046">
        <w:rPr>
          <w:rFonts w:asciiTheme="minorHAnsi" w:hAnsiTheme="minorHAnsi" w:cstheme="minorHAnsi"/>
        </w:rPr>
        <w:t>mora pogoj izpolnj</w:t>
      </w:r>
      <w:r w:rsidR="006B29CF">
        <w:rPr>
          <w:rFonts w:asciiTheme="minorHAnsi" w:hAnsiTheme="minorHAnsi" w:cstheme="minorHAnsi"/>
        </w:rPr>
        <w:t>evati</w:t>
      </w:r>
      <w:r w:rsidRPr="003B6046">
        <w:rPr>
          <w:rFonts w:asciiTheme="minorHAnsi" w:hAnsiTheme="minorHAnsi" w:cstheme="minorHAnsi"/>
        </w:rPr>
        <w:t xml:space="preserve"> partnerji skupaj, v primeru, da gospodarski subjekt nastopa s podizvajalci, lahko pogoj izpolnjuje skupaj s podizvajalci.</w:t>
      </w:r>
    </w:p>
    <w:p w14:paraId="1587567D" w14:textId="77777777" w:rsidR="00B87069" w:rsidRDefault="00B87069" w:rsidP="00B87069">
      <w:pPr>
        <w:widowControl w:val="0"/>
        <w:spacing w:line="266" w:lineRule="exact"/>
        <w:ind w:left="567"/>
        <w:jc w:val="both"/>
        <w:rPr>
          <w:rFonts w:asciiTheme="minorHAnsi" w:hAnsiTheme="minorHAnsi" w:cstheme="minorHAnsi"/>
        </w:rPr>
      </w:pPr>
    </w:p>
    <w:p w14:paraId="57D59095" w14:textId="77777777" w:rsidR="00B87069" w:rsidRPr="00E1206E" w:rsidRDefault="00B87069" w:rsidP="00B87069">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r>
        <w:rPr>
          <w:rFonts w:asciiTheme="minorHAnsi" w:hAnsiTheme="minorHAnsi" w:cstheme="minorHAnsi"/>
          <w:i/>
          <w:sz w:val="24"/>
          <w:szCs w:val="24"/>
        </w:rPr>
        <w:t>.</w:t>
      </w:r>
    </w:p>
    <w:p w14:paraId="1EB66F39" w14:textId="77777777" w:rsidR="00B87069" w:rsidRPr="003B6046" w:rsidRDefault="00B87069" w:rsidP="00B87069">
      <w:pPr>
        <w:widowControl w:val="0"/>
        <w:spacing w:line="266" w:lineRule="exact"/>
        <w:ind w:left="567"/>
        <w:jc w:val="both"/>
        <w:rPr>
          <w:rFonts w:asciiTheme="minorHAnsi" w:hAnsiTheme="minorHAnsi" w:cstheme="minorHAnsi"/>
        </w:rPr>
      </w:pPr>
    </w:p>
    <w:p w14:paraId="437E9D8C" w14:textId="77777777" w:rsidR="00B87069" w:rsidRDefault="00B87069" w:rsidP="00B87069">
      <w:pPr>
        <w:widowControl w:val="0"/>
        <w:spacing w:line="266" w:lineRule="exact"/>
        <w:ind w:left="502"/>
        <w:jc w:val="both"/>
        <w:rPr>
          <w:rFonts w:asciiTheme="minorHAnsi" w:hAnsiTheme="minorHAnsi" w:cstheme="minorHAnsi"/>
          <w:b/>
          <w:sz w:val="24"/>
          <w:szCs w:val="24"/>
        </w:rPr>
      </w:pPr>
    </w:p>
    <w:p w14:paraId="6CD1C87A" w14:textId="75C28BEB" w:rsidR="00584DEF" w:rsidRPr="00E1206E" w:rsidRDefault="00584DEF" w:rsidP="00DC5B4F">
      <w:pPr>
        <w:widowControl w:val="0"/>
        <w:numPr>
          <w:ilvl w:val="0"/>
          <w:numId w:val="6"/>
        </w:numPr>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Naročniki v zadnji treh </w:t>
      </w:r>
      <w:r w:rsidR="00A563B0" w:rsidRPr="00E1206E">
        <w:rPr>
          <w:rFonts w:asciiTheme="minorHAnsi" w:hAnsiTheme="minorHAnsi" w:cstheme="minorHAnsi"/>
          <w:b/>
          <w:sz w:val="24"/>
          <w:szCs w:val="24"/>
        </w:rPr>
        <w:t xml:space="preserve">letih </w:t>
      </w:r>
      <w:r w:rsidRPr="00E1206E">
        <w:rPr>
          <w:rFonts w:asciiTheme="minorHAnsi" w:hAnsiTheme="minorHAnsi" w:cstheme="minorHAnsi"/>
          <w:b/>
          <w:sz w:val="24"/>
          <w:szCs w:val="24"/>
        </w:rPr>
        <w:t xml:space="preserve">od objave tega javnega naročila zoper gospodarske subjekte niso upravičeno vlagali reklamacij glede kakovosti dobavljenega blaga, kakovosti, pravočasnosti in zanesljivosti dobav </w:t>
      </w:r>
      <w:r w:rsidR="001A49FA" w:rsidRPr="00E1206E">
        <w:rPr>
          <w:rFonts w:asciiTheme="minorHAnsi" w:hAnsiTheme="minorHAnsi" w:cstheme="minorHAnsi"/>
          <w:b/>
          <w:sz w:val="24"/>
          <w:szCs w:val="24"/>
        </w:rPr>
        <w:t>ter</w:t>
      </w:r>
      <w:r w:rsidRPr="00E1206E">
        <w:rPr>
          <w:rFonts w:asciiTheme="minorHAnsi" w:hAnsiTheme="minorHAnsi" w:cstheme="minorHAnsi"/>
          <w:b/>
          <w:sz w:val="24"/>
          <w:szCs w:val="24"/>
        </w:rPr>
        <w:t xml:space="preserve"> nespoštovanja drugih pogodbenih obveznosti.</w:t>
      </w:r>
    </w:p>
    <w:p w14:paraId="4704ED73"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2B1320CC" w14:textId="27AB929F" w:rsidR="00514985" w:rsidRPr="00E1206E" w:rsidRDefault="00514985" w:rsidP="005149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sidR="001756A0">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27011E50" w14:textId="77777777" w:rsidR="00850602" w:rsidRPr="00E1206E" w:rsidRDefault="00850602" w:rsidP="00850602">
      <w:pPr>
        <w:widowControl w:val="0"/>
        <w:spacing w:line="266" w:lineRule="exact"/>
        <w:ind w:left="567"/>
        <w:jc w:val="both"/>
        <w:rPr>
          <w:rFonts w:asciiTheme="minorHAnsi" w:hAnsiTheme="minorHAnsi" w:cstheme="minorHAnsi"/>
          <w:i/>
          <w:sz w:val="24"/>
          <w:szCs w:val="24"/>
        </w:rPr>
      </w:pPr>
    </w:p>
    <w:p w14:paraId="70F499AF" w14:textId="6945AF46" w:rsidR="001405AE" w:rsidRPr="00E1206E" w:rsidRDefault="00584DEF" w:rsidP="00584DEF">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V kolikor naročnik razpolaga z dokazili o nespoštovanju zgoraj naštetih pogodbenih obveznosti, lahko </w:t>
      </w:r>
      <w:r w:rsidR="00DE0EAE">
        <w:rPr>
          <w:rFonts w:asciiTheme="minorHAnsi" w:hAnsiTheme="minorHAnsi" w:cstheme="minorHAnsi"/>
          <w:sz w:val="24"/>
          <w:szCs w:val="24"/>
        </w:rPr>
        <w:t>kandidata</w:t>
      </w:r>
      <w:r w:rsidRPr="00E1206E">
        <w:rPr>
          <w:rFonts w:asciiTheme="minorHAnsi" w:hAnsiTheme="minorHAnsi" w:cstheme="minorHAnsi"/>
          <w:sz w:val="24"/>
          <w:szCs w:val="24"/>
        </w:rPr>
        <w:t xml:space="preserve"> izloči iz postopka ocenjevanja prejetih </w:t>
      </w:r>
      <w:r w:rsidR="00DE0EAE">
        <w:rPr>
          <w:rFonts w:asciiTheme="minorHAnsi" w:hAnsiTheme="minorHAnsi" w:cstheme="minorHAnsi"/>
          <w:sz w:val="24"/>
          <w:szCs w:val="24"/>
        </w:rPr>
        <w:t>prijav.</w:t>
      </w:r>
    </w:p>
    <w:p w14:paraId="159EBCE4" w14:textId="77777777" w:rsidR="00FC277E" w:rsidRDefault="00FC277E" w:rsidP="005B3250">
      <w:pPr>
        <w:widowControl w:val="0"/>
        <w:spacing w:line="266" w:lineRule="exact"/>
        <w:jc w:val="both"/>
        <w:rPr>
          <w:rFonts w:asciiTheme="minorHAnsi" w:hAnsiTheme="minorHAnsi" w:cstheme="minorHAnsi"/>
          <w:i/>
          <w:sz w:val="24"/>
          <w:szCs w:val="24"/>
        </w:rPr>
      </w:pPr>
    </w:p>
    <w:p w14:paraId="329A979A" w14:textId="77777777" w:rsidR="00CF267D" w:rsidRDefault="00CF267D" w:rsidP="006F3067">
      <w:pPr>
        <w:widowControl w:val="0"/>
        <w:spacing w:line="266" w:lineRule="exact"/>
        <w:jc w:val="both"/>
        <w:rPr>
          <w:rFonts w:asciiTheme="minorHAnsi" w:hAnsiTheme="minorHAnsi" w:cstheme="minorHAnsi"/>
          <w:sz w:val="24"/>
          <w:szCs w:val="24"/>
        </w:rPr>
      </w:pPr>
    </w:p>
    <w:p w14:paraId="5660CD52" w14:textId="54F76997" w:rsidR="001405AE" w:rsidRPr="00A93D9D" w:rsidRDefault="001405AE">
      <w:pPr>
        <w:widowControl w:val="0"/>
        <w:spacing w:line="266" w:lineRule="exact"/>
        <w:ind w:left="567"/>
        <w:jc w:val="both"/>
        <w:rPr>
          <w:rFonts w:asciiTheme="minorHAnsi" w:hAnsiTheme="minorHAnsi" w:cstheme="minorHAnsi"/>
          <w:b/>
          <w:sz w:val="24"/>
          <w:szCs w:val="24"/>
        </w:rPr>
      </w:pPr>
      <w:r w:rsidRPr="00A93D9D">
        <w:rPr>
          <w:rFonts w:asciiTheme="minorHAnsi" w:hAnsiTheme="minorHAnsi" w:cstheme="minorHAnsi"/>
          <w:b/>
          <w:sz w:val="24"/>
          <w:szCs w:val="24"/>
        </w:rPr>
        <w:t>OSTALO</w:t>
      </w:r>
    </w:p>
    <w:p w14:paraId="5AB19E5A" w14:textId="77777777" w:rsidR="00353394" w:rsidRPr="00E1206E" w:rsidRDefault="00353394" w:rsidP="00A93D9D">
      <w:pPr>
        <w:widowControl w:val="0"/>
        <w:spacing w:line="266" w:lineRule="exact"/>
        <w:jc w:val="both"/>
        <w:rPr>
          <w:rFonts w:asciiTheme="minorHAnsi" w:hAnsiTheme="minorHAnsi" w:cstheme="minorHAnsi"/>
          <w:sz w:val="24"/>
          <w:szCs w:val="24"/>
        </w:rPr>
      </w:pPr>
    </w:p>
    <w:p w14:paraId="6B14BB2F" w14:textId="52949798" w:rsidR="00353394" w:rsidRPr="00E1206E"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z oddajo </w:t>
      </w:r>
      <w:r w:rsidR="002E1F4E">
        <w:rPr>
          <w:rFonts w:asciiTheme="minorHAnsi" w:hAnsiTheme="minorHAnsi" w:cstheme="minorHAnsi"/>
          <w:b/>
          <w:sz w:val="24"/>
          <w:szCs w:val="24"/>
        </w:rPr>
        <w:t>prijave</w:t>
      </w:r>
      <w:r w:rsidRPr="00E1206E">
        <w:rPr>
          <w:rFonts w:asciiTheme="minorHAnsi" w:hAnsiTheme="minorHAnsi" w:cstheme="minorHAnsi"/>
          <w:b/>
          <w:sz w:val="24"/>
          <w:szCs w:val="24"/>
        </w:rPr>
        <w:t xml:space="preserve"> soglaša, da do naročnika predmetnega razpisa ne bo uveljavljal nobenega odškodninskega zahtevka, če ne bo izbra</w:t>
      </w:r>
      <w:r w:rsidR="002E1F4E">
        <w:rPr>
          <w:rFonts w:asciiTheme="minorHAnsi" w:hAnsiTheme="minorHAnsi" w:cstheme="minorHAnsi"/>
          <w:b/>
          <w:sz w:val="24"/>
          <w:szCs w:val="24"/>
        </w:rPr>
        <w:t>na usposbljenost za sodelovanje v drugi fazi</w:t>
      </w:r>
      <w:r w:rsidRPr="00E1206E">
        <w:rPr>
          <w:rFonts w:asciiTheme="minorHAnsi" w:hAnsiTheme="minorHAnsi" w:cstheme="minorHAnsi"/>
          <w:b/>
          <w:sz w:val="24"/>
          <w:szCs w:val="24"/>
        </w:rPr>
        <w:t xml:space="preserve">, oz. da v primeru ustavitve postopka, zavrnitve vseh </w:t>
      </w:r>
      <w:r w:rsidR="002E1F4E">
        <w:rPr>
          <w:rFonts w:asciiTheme="minorHAnsi" w:hAnsiTheme="minorHAnsi" w:cstheme="minorHAnsi"/>
          <w:b/>
          <w:sz w:val="24"/>
          <w:szCs w:val="24"/>
        </w:rPr>
        <w:t>prijav</w:t>
      </w:r>
      <w:r w:rsidRPr="00E1206E">
        <w:rPr>
          <w:rFonts w:asciiTheme="minorHAnsi" w:hAnsiTheme="minorHAnsi" w:cstheme="minorHAnsi"/>
          <w:b/>
          <w:sz w:val="24"/>
          <w:szCs w:val="24"/>
        </w:rPr>
        <w:t xml:space="preserve"> ali odstopa od izvedbe javnega naročila</w:t>
      </w:r>
      <w:r w:rsidR="00731489" w:rsidRPr="00E1206E">
        <w:rPr>
          <w:rFonts w:asciiTheme="minorHAnsi" w:hAnsiTheme="minorHAnsi" w:cstheme="minorHAnsi"/>
          <w:b/>
          <w:sz w:val="24"/>
          <w:szCs w:val="24"/>
        </w:rPr>
        <w:t xml:space="preserve"> oz. odstopa od sklenitve </w:t>
      </w:r>
      <w:r w:rsidR="002E1F4E">
        <w:rPr>
          <w:rFonts w:asciiTheme="minorHAnsi" w:hAnsiTheme="minorHAnsi" w:cstheme="minorHAnsi"/>
          <w:b/>
          <w:sz w:val="24"/>
          <w:szCs w:val="24"/>
        </w:rPr>
        <w:t>okvirnega sporazuma</w:t>
      </w:r>
      <w:r w:rsidRPr="00E1206E">
        <w:rPr>
          <w:rFonts w:asciiTheme="minorHAnsi" w:hAnsiTheme="minorHAnsi" w:cstheme="minorHAnsi"/>
          <w:b/>
          <w:sz w:val="24"/>
          <w:szCs w:val="24"/>
        </w:rPr>
        <w:t xml:space="preserve"> ne bo zahteval povrnitve nobenih stroškov</w:t>
      </w:r>
      <w:r w:rsidR="00731489" w:rsidRPr="00E1206E">
        <w:rPr>
          <w:rFonts w:asciiTheme="minorHAnsi" w:hAnsiTheme="minorHAnsi" w:cstheme="minorHAnsi"/>
          <w:b/>
          <w:sz w:val="24"/>
          <w:szCs w:val="24"/>
        </w:rPr>
        <w:t>.</w:t>
      </w:r>
    </w:p>
    <w:p w14:paraId="155DE7C6" w14:textId="77777777" w:rsidR="00353394" w:rsidRPr="00E1206E" w:rsidRDefault="00353394">
      <w:pPr>
        <w:widowControl w:val="0"/>
        <w:spacing w:line="266" w:lineRule="exact"/>
        <w:ind w:left="567"/>
        <w:jc w:val="both"/>
        <w:rPr>
          <w:rFonts w:asciiTheme="minorHAnsi" w:hAnsiTheme="minorHAnsi" w:cstheme="minorHAnsi"/>
          <w:sz w:val="24"/>
          <w:szCs w:val="24"/>
        </w:rPr>
      </w:pPr>
    </w:p>
    <w:p w14:paraId="55BFB6F7" w14:textId="5F96B7F6"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1756A0" w:rsidRPr="00E1206E">
        <w:rPr>
          <w:rFonts w:asciiTheme="minorHAnsi" w:hAnsiTheme="minorHAnsi" w:cstheme="minorHAnsi"/>
          <w:i/>
          <w:sz w:val="24"/>
          <w:szCs w:val="24"/>
        </w:rPr>
        <w:t>izjav</w:t>
      </w:r>
      <w:r w:rsidR="001756A0">
        <w:rPr>
          <w:rFonts w:asciiTheme="minorHAnsi" w:hAnsiTheme="minorHAnsi" w:cstheme="minorHAnsi"/>
          <w:i/>
          <w:sz w:val="24"/>
          <w:szCs w:val="24"/>
        </w:rPr>
        <w:t>e</w:t>
      </w:r>
      <w:r w:rsidR="001756A0" w:rsidRPr="00E1206E">
        <w:rPr>
          <w:rFonts w:asciiTheme="minorHAnsi" w:hAnsiTheme="minorHAnsi" w:cstheme="minorHAnsi"/>
          <w:i/>
          <w:sz w:val="24"/>
          <w:szCs w:val="24"/>
        </w:rPr>
        <w:t xml:space="preserve"> gospodarskega subjekta (OBR-8)</w:t>
      </w:r>
      <w:r w:rsidR="001756A0">
        <w:rPr>
          <w:rFonts w:asciiTheme="minorHAnsi" w:hAnsiTheme="minorHAnsi" w:cstheme="minorHAnsi"/>
          <w:i/>
          <w:sz w:val="24"/>
          <w:szCs w:val="24"/>
        </w:rPr>
        <w:t>.</w:t>
      </w:r>
    </w:p>
    <w:p w14:paraId="366D4EA1" w14:textId="77777777" w:rsidR="008464CD" w:rsidRPr="00E1206E" w:rsidRDefault="008464CD" w:rsidP="008464CD">
      <w:pPr>
        <w:widowControl w:val="0"/>
        <w:spacing w:line="266" w:lineRule="exact"/>
        <w:ind w:left="567"/>
        <w:jc w:val="both"/>
        <w:rPr>
          <w:rFonts w:asciiTheme="minorHAnsi" w:hAnsiTheme="minorHAnsi" w:cstheme="minorHAnsi"/>
          <w:i/>
          <w:sz w:val="24"/>
          <w:szCs w:val="24"/>
        </w:rPr>
      </w:pPr>
    </w:p>
    <w:p w14:paraId="1A6E34E8" w14:textId="720A99D6" w:rsidR="008464CD" w:rsidRPr="00E1206E"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sz w:val="24"/>
          <w:szCs w:val="24"/>
        </w:rPr>
        <w:t xml:space="preserve"> </w:t>
      </w:r>
      <w:r w:rsidRPr="00E1206E">
        <w:rPr>
          <w:rFonts w:asciiTheme="minorHAnsi" w:hAnsiTheme="minorHAnsi" w:cstheme="minorHAnsi"/>
          <w:b/>
          <w:sz w:val="24"/>
          <w:szCs w:val="24"/>
        </w:rPr>
        <w:t xml:space="preserve">Gospodarski subjekt v celoti sprejema pogoje javnega razpisa in vse pogoje, navedene v razpisni dokumentaciji, pod katerimi daje svojo </w:t>
      </w:r>
      <w:r w:rsidR="002E1F4E">
        <w:rPr>
          <w:rFonts w:asciiTheme="minorHAnsi" w:hAnsiTheme="minorHAnsi" w:cstheme="minorHAnsi"/>
          <w:b/>
          <w:sz w:val="24"/>
          <w:szCs w:val="24"/>
        </w:rPr>
        <w:t>prijavo</w:t>
      </w:r>
      <w:r w:rsidRPr="00E1206E">
        <w:rPr>
          <w:rFonts w:asciiTheme="minorHAnsi" w:hAnsiTheme="minorHAnsi" w:cstheme="minorHAnsi"/>
          <w:b/>
          <w:sz w:val="24"/>
          <w:szCs w:val="24"/>
        </w:rPr>
        <w:t>, ter soglaša, da bodo ti pogoji v celoti sestavni del pogodbe.</w:t>
      </w:r>
    </w:p>
    <w:p w14:paraId="10F06786" w14:textId="77777777" w:rsidR="001405AE" w:rsidRPr="00E1206E" w:rsidRDefault="001405AE">
      <w:pPr>
        <w:widowControl w:val="0"/>
        <w:spacing w:line="266" w:lineRule="exact"/>
        <w:ind w:left="567"/>
        <w:jc w:val="both"/>
        <w:rPr>
          <w:rFonts w:asciiTheme="minorHAnsi" w:hAnsiTheme="minorHAnsi" w:cstheme="minorHAnsi"/>
          <w:sz w:val="24"/>
          <w:szCs w:val="24"/>
        </w:rPr>
      </w:pPr>
    </w:p>
    <w:p w14:paraId="36DB139F" w14:textId="124E4416"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w:t>
      </w:r>
      <w:r w:rsidR="003A585F" w:rsidRPr="00E1206E">
        <w:rPr>
          <w:rFonts w:asciiTheme="minorHAnsi" w:hAnsiTheme="minorHAnsi" w:cstheme="minorHAnsi"/>
          <w:i/>
          <w:sz w:val="24"/>
          <w:szCs w:val="24"/>
        </w:rPr>
        <w:t xml:space="preserve"> 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w:t>
      </w:r>
      <w:r w:rsidR="003A585F" w:rsidRPr="00E1206E">
        <w:rPr>
          <w:rFonts w:asciiTheme="minorHAnsi" w:hAnsiTheme="minorHAnsi" w:cstheme="minorHAnsi"/>
          <w:i/>
          <w:sz w:val="24"/>
          <w:szCs w:val="24"/>
        </w:rPr>
        <w:lastRenderedPageBreak/>
        <w:t>subjekta (OBR-8)</w:t>
      </w:r>
      <w:r w:rsidR="003A585F">
        <w:rPr>
          <w:rFonts w:asciiTheme="minorHAnsi" w:hAnsiTheme="minorHAnsi" w:cstheme="minorHAnsi"/>
          <w:i/>
          <w:sz w:val="24"/>
          <w:szCs w:val="24"/>
        </w:rPr>
        <w:t>.</w:t>
      </w:r>
    </w:p>
    <w:p w14:paraId="523C80BC" w14:textId="77777777" w:rsidR="001405AE" w:rsidRPr="00E1206E" w:rsidRDefault="001405AE">
      <w:pPr>
        <w:widowControl w:val="0"/>
        <w:spacing w:line="266" w:lineRule="exact"/>
        <w:ind w:left="567"/>
        <w:jc w:val="both"/>
        <w:rPr>
          <w:rFonts w:asciiTheme="minorHAnsi" w:hAnsiTheme="minorHAnsi" w:cstheme="minorHAnsi"/>
          <w:b/>
          <w:i/>
          <w:sz w:val="24"/>
          <w:szCs w:val="24"/>
        </w:rPr>
      </w:pPr>
    </w:p>
    <w:p w14:paraId="76239E43" w14:textId="446A82C9"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w:t>
      </w:r>
      <w:r w:rsidR="00775B38" w:rsidRPr="00E1206E">
        <w:rPr>
          <w:rFonts w:asciiTheme="minorHAnsi" w:hAnsiTheme="minorHAnsi" w:cstheme="minorHAnsi"/>
          <w:b/>
          <w:sz w:val="24"/>
          <w:szCs w:val="24"/>
        </w:rPr>
        <w:t xml:space="preserve">v celoti soglaša z vsebino vzorca </w:t>
      </w:r>
      <w:r w:rsidRPr="00E1206E">
        <w:rPr>
          <w:rFonts w:asciiTheme="minorHAnsi" w:hAnsiTheme="minorHAnsi" w:cstheme="minorHAnsi"/>
          <w:b/>
          <w:sz w:val="24"/>
          <w:szCs w:val="24"/>
        </w:rPr>
        <w:t>pogodbe</w:t>
      </w:r>
      <w:r w:rsidR="00023330">
        <w:rPr>
          <w:rFonts w:asciiTheme="minorHAnsi" w:hAnsiTheme="minorHAnsi" w:cstheme="minorHAnsi"/>
          <w:b/>
          <w:sz w:val="24"/>
          <w:szCs w:val="24"/>
        </w:rPr>
        <w:t>/okvirnega sporazuma</w:t>
      </w:r>
      <w:r w:rsidR="00CD03EA" w:rsidRPr="00E1206E">
        <w:rPr>
          <w:rFonts w:asciiTheme="minorHAnsi" w:hAnsiTheme="minorHAnsi" w:cstheme="minorHAnsi"/>
          <w:b/>
          <w:sz w:val="24"/>
          <w:szCs w:val="24"/>
        </w:rPr>
        <w:t xml:space="preserve"> (OBR-4)</w:t>
      </w:r>
      <w:r w:rsidR="00CF267D">
        <w:rPr>
          <w:rFonts w:asciiTheme="minorHAnsi" w:hAnsiTheme="minorHAnsi" w:cstheme="minorHAnsi"/>
          <w:b/>
          <w:sz w:val="24"/>
          <w:szCs w:val="24"/>
        </w:rPr>
        <w:t>.</w:t>
      </w:r>
    </w:p>
    <w:p w14:paraId="4F7B54BE" w14:textId="77777777" w:rsidR="001405AE" w:rsidRPr="00E1206E" w:rsidRDefault="001405AE">
      <w:pPr>
        <w:widowControl w:val="0"/>
        <w:spacing w:line="266" w:lineRule="exact"/>
        <w:ind w:left="567"/>
        <w:jc w:val="both"/>
        <w:rPr>
          <w:rFonts w:asciiTheme="minorHAnsi" w:hAnsiTheme="minorHAnsi" w:cstheme="minorHAnsi"/>
          <w:b/>
          <w:sz w:val="24"/>
          <w:szCs w:val="24"/>
          <w:highlight w:val="red"/>
        </w:rPr>
      </w:pPr>
    </w:p>
    <w:p w14:paraId="271794C1" w14:textId="476F4246" w:rsidR="00F71DA3" w:rsidRDefault="00514985" w:rsidP="00A93D9D">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3A585F" w:rsidRPr="00E1206E">
        <w:rPr>
          <w:rFonts w:asciiTheme="minorHAnsi" w:hAnsiTheme="minorHAnsi" w:cstheme="minorHAnsi"/>
          <w:i/>
          <w:sz w:val="24"/>
          <w:szCs w:val="24"/>
        </w:rPr>
        <w:t>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FC152D">
        <w:rPr>
          <w:rFonts w:asciiTheme="minorHAnsi" w:hAnsiTheme="minorHAnsi" w:cstheme="minorHAnsi"/>
          <w:i/>
          <w:sz w:val="24"/>
          <w:szCs w:val="24"/>
        </w:rPr>
        <w:t>.</w:t>
      </w:r>
    </w:p>
    <w:p w14:paraId="4E3EA05B" w14:textId="77777777" w:rsidR="00023330" w:rsidRPr="00A93D9D" w:rsidRDefault="00023330" w:rsidP="00A93D9D">
      <w:pPr>
        <w:widowControl w:val="0"/>
        <w:spacing w:line="266" w:lineRule="exact"/>
        <w:ind w:left="567"/>
        <w:jc w:val="both"/>
        <w:rPr>
          <w:rFonts w:asciiTheme="minorHAnsi" w:hAnsiTheme="minorHAnsi" w:cstheme="minorHAnsi"/>
          <w:i/>
          <w:sz w:val="24"/>
          <w:szCs w:val="24"/>
        </w:rPr>
      </w:pPr>
    </w:p>
    <w:p w14:paraId="527BCB16" w14:textId="310FFF6C"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bo predložil izjavo o udeležbi fizičnih in pravnih oseb v lastništvu </w:t>
      </w:r>
      <w:r w:rsidR="00F34D90">
        <w:rPr>
          <w:rFonts w:asciiTheme="minorHAnsi" w:hAnsiTheme="minorHAnsi" w:cstheme="minorHAnsi"/>
          <w:b/>
          <w:sz w:val="24"/>
          <w:szCs w:val="24"/>
        </w:rPr>
        <w:t>gospodarskega subjekta</w:t>
      </w:r>
      <w:r w:rsidRPr="00E1206E">
        <w:rPr>
          <w:rFonts w:asciiTheme="minorHAnsi" w:hAnsiTheme="minorHAnsi" w:cstheme="minorHAnsi"/>
          <w:b/>
          <w:sz w:val="24"/>
          <w:szCs w:val="24"/>
        </w:rPr>
        <w:t>.</w:t>
      </w:r>
    </w:p>
    <w:p w14:paraId="722AFF47"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17767C98" w14:textId="1D55C2E7" w:rsidR="001405AE" w:rsidRPr="00E1206E" w:rsidRDefault="00B87AA3" w:rsidP="007643C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1405AE" w:rsidRPr="00E1206E">
        <w:rPr>
          <w:rFonts w:asciiTheme="minorHAnsi" w:hAnsiTheme="minorHAnsi" w:cstheme="minorHAnsi"/>
          <w:i/>
          <w:sz w:val="24"/>
          <w:szCs w:val="24"/>
        </w:rPr>
        <w:t xml:space="preserve"> predloži izpolnjeno izjavo o udeležbi fizičnih in pravnih oseb v lastništvu </w:t>
      </w:r>
      <w:r w:rsidR="00390CD2">
        <w:rPr>
          <w:rFonts w:asciiTheme="minorHAnsi" w:hAnsiTheme="minorHAnsi" w:cstheme="minorHAnsi"/>
          <w:i/>
          <w:sz w:val="24"/>
          <w:szCs w:val="24"/>
        </w:rPr>
        <w:t>gospodarskega subjekta</w:t>
      </w:r>
      <w:r w:rsidR="001405AE" w:rsidRPr="00E1206E">
        <w:rPr>
          <w:rFonts w:asciiTheme="minorHAnsi" w:hAnsiTheme="minorHAnsi" w:cstheme="minorHAnsi"/>
          <w:i/>
          <w:sz w:val="24"/>
          <w:szCs w:val="24"/>
        </w:rPr>
        <w:t xml:space="preserve"> (OBR-</w:t>
      </w:r>
      <w:r w:rsidR="001E58BF" w:rsidRPr="00E1206E">
        <w:rPr>
          <w:rFonts w:asciiTheme="minorHAnsi" w:hAnsiTheme="minorHAnsi" w:cstheme="minorHAnsi"/>
          <w:i/>
          <w:sz w:val="24"/>
          <w:szCs w:val="24"/>
        </w:rPr>
        <w:t>5</w:t>
      </w:r>
      <w:r w:rsidR="001405AE" w:rsidRPr="00E1206E">
        <w:rPr>
          <w:rFonts w:asciiTheme="minorHAnsi" w:hAnsiTheme="minorHAnsi" w:cstheme="minorHAnsi"/>
          <w:i/>
          <w:sz w:val="24"/>
          <w:szCs w:val="24"/>
        </w:rPr>
        <w:t>).</w:t>
      </w:r>
      <w:r w:rsidR="007305C6" w:rsidRPr="00E1206E">
        <w:rPr>
          <w:rFonts w:asciiTheme="minorHAnsi" w:hAnsiTheme="minorHAnsi" w:cstheme="minorHAnsi"/>
          <w:i/>
          <w:sz w:val="24"/>
          <w:szCs w:val="24"/>
        </w:rPr>
        <w:t xml:space="preserve"> Vzorec izjave lahko </w:t>
      </w:r>
      <w:r w:rsidR="001F6F55">
        <w:rPr>
          <w:rFonts w:asciiTheme="minorHAnsi" w:hAnsiTheme="minorHAnsi" w:cstheme="minorHAnsi"/>
          <w:i/>
          <w:sz w:val="24"/>
          <w:szCs w:val="24"/>
        </w:rPr>
        <w:t>gospodarski subjekti</w:t>
      </w:r>
      <w:r w:rsidR="007305C6" w:rsidRPr="00E1206E">
        <w:rPr>
          <w:rFonts w:asciiTheme="minorHAnsi" w:hAnsiTheme="minorHAnsi" w:cstheme="minorHAnsi"/>
          <w:i/>
          <w:sz w:val="24"/>
          <w:szCs w:val="24"/>
        </w:rPr>
        <w:t xml:space="preserve"> </w:t>
      </w:r>
      <w:r w:rsidR="00F34D90">
        <w:rPr>
          <w:rFonts w:asciiTheme="minorHAnsi" w:hAnsiTheme="minorHAnsi" w:cstheme="minorHAnsi"/>
          <w:i/>
          <w:sz w:val="24"/>
          <w:szCs w:val="24"/>
        </w:rPr>
        <w:t xml:space="preserve">predloži v večih izvodih ali </w:t>
      </w:r>
      <w:r w:rsidR="00584F1D" w:rsidRPr="00E1206E">
        <w:rPr>
          <w:rFonts w:asciiTheme="minorHAnsi" w:hAnsiTheme="minorHAnsi" w:cstheme="minorHAnsi"/>
          <w:i/>
          <w:sz w:val="24"/>
          <w:szCs w:val="24"/>
        </w:rPr>
        <w:t>dopolni</w:t>
      </w:r>
      <w:r w:rsidR="007305C6" w:rsidRPr="00E1206E">
        <w:rPr>
          <w:rFonts w:asciiTheme="minorHAnsi" w:hAnsiTheme="minorHAnsi" w:cstheme="minorHAnsi"/>
          <w:i/>
          <w:sz w:val="24"/>
          <w:szCs w:val="24"/>
        </w:rPr>
        <w:t xml:space="preserve"> z lastno izjavo</w:t>
      </w:r>
      <w:r w:rsidR="00584F1D" w:rsidRPr="00E1206E">
        <w:rPr>
          <w:rFonts w:asciiTheme="minorHAnsi" w:hAnsiTheme="minorHAnsi" w:cstheme="minorHAnsi"/>
          <w:i/>
          <w:sz w:val="24"/>
          <w:szCs w:val="24"/>
        </w:rPr>
        <w:t xml:space="preserve"> v primeru, da na predvideni obrazec ni mogoče zapisati vse</w:t>
      </w:r>
      <w:r w:rsidR="00F34D90">
        <w:rPr>
          <w:rFonts w:asciiTheme="minorHAnsi" w:hAnsiTheme="minorHAnsi" w:cstheme="minorHAnsi"/>
          <w:i/>
          <w:sz w:val="24"/>
          <w:szCs w:val="24"/>
        </w:rPr>
        <w:t>h</w:t>
      </w:r>
      <w:r w:rsidR="00584F1D" w:rsidRPr="00E1206E">
        <w:rPr>
          <w:rFonts w:asciiTheme="minorHAnsi" w:hAnsiTheme="minorHAnsi" w:cstheme="minorHAnsi"/>
          <w:i/>
          <w:sz w:val="24"/>
          <w:szCs w:val="24"/>
        </w:rPr>
        <w:t xml:space="preserve"> podatkov</w:t>
      </w:r>
      <w:r w:rsidR="00F271AB">
        <w:rPr>
          <w:rFonts w:asciiTheme="minorHAnsi" w:hAnsiTheme="minorHAnsi" w:cstheme="minorHAnsi"/>
          <w:i/>
          <w:sz w:val="24"/>
          <w:szCs w:val="24"/>
        </w:rPr>
        <w:t>.</w:t>
      </w:r>
    </w:p>
    <w:p w14:paraId="302E5B5F" w14:textId="7D742379"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580244C9" w14:textId="2BFEF5B6" w:rsidR="00FF0DA4" w:rsidRPr="00E1206E"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z oddajo </w:t>
      </w:r>
      <w:r w:rsidR="004E20D3">
        <w:rPr>
          <w:rFonts w:asciiTheme="minorHAnsi" w:hAnsiTheme="minorHAnsi" w:cstheme="minorHAnsi"/>
          <w:b/>
          <w:sz w:val="24"/>
          <w:szCs w:val="24"/>
        </w:rPr>
        <w:t xml:space="preserve">prijave </w:t>
      </w:r>
      <w:r w:rsidRPr="00E1206E">
        <w:rPr>
          <w:rFonts w:asciiTheme="minorHAnsi" w:hAnsiTheme="minorHAnsi" w:cstheme="minorHAnsi"/>
          <w:b/>
          <w:sz w:val="24"/>
          <w:szCs w:val="24"/>
        </w:rPr>
        <w:t>soglaša, da lahko naročnik v skladu s 7. odstavkom 89. člena ZJN-3:</w:t>
      </w:r>
    </w:p>
    <w:p w14:paraId="035B6855" w14:textId="6EF25ED5" w:rsidR="00FF0DA4" w:rsidRPr="00E1206E" w:rsidRDefault="00FF0DA4" w:rsidP="00FF0DA4">
      <w:pPr>
        <w:widowControl w:val="0"/>
        <w:spacing w:line="266" w:lineRule="exact"/>
        <w:ind w:left="284"/>
        <w:jc w:val="both"/>
        <w:rPr>
          <w:rFonts w:asciiTheme="minorHAnsi" w:hAnsiTheme="minorHAnsi" w:cstheme="minorHAnsi"/>
          <w:bCs/>
          <w:highlight w:val="yellow"/>
        </w:rPr>
      </w:pPr>
    </w:p>
    <w:p w14:paraId="6A15B2A0" w14:textId="77777777" w:rsidR="00FF0DA4" w:rsidRPr="00E1206E" w:rsidRDefault="00FF0DA4">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5D729BA2" w14:textId="3C6431FE" w:rsidR="00FF0DA4" w:rsidRPr="00E1206E" w:rsidRDefault="00FF0DA4">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w:t>
      </w:r>
      <w:r w:rsidR="00FC5F53">
        <w:rPr>
          <w:rFonts w:asciiTheme="minorHAnsi" w:hAnsiTheme="minorHAnsi" w:cstheme="minorHAnsi"/>
          <w:bCs/>
          <w:sz w:val="24"/>
          <w:szCs w:val="24"/>
        </w:rPr>
        <w:t xml:space="preserve"> </w:t>
      </w:r>
      <w:r w:rsidRPr="00E1206E">
        <w:rPr>
          <w:rFonts w:asciiTheme="minorHAnsi" w:hAnsiTheme="minorHAnsi" w:cstheme="minorHAnsi"/>
          <w:bCs/>
          <w:sz w:val="24"/>
          <w:szCs w:val="24"/>
        </w:rPr>
        <w:t>in sicer tako, da ob upoštevanju cen na enoto brez DDV in količin, ki jih ponudi ponudnik, izračuna vrednost ponudbe z upoštevanjem pravilne matematične operacije;</w:t>
      </w:r>
    </w:p>
    <w:p w14:paraId="10C98B31" w14:textId="77777777" w:rsidR="00FF0DA4" w:rsidRPr="00E1206E" w:rsidRDefault="00FF0DA4">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1EED9B83" w14:textId="77777777" w:rsidR="00FF0DA4" w:rsidRPr="00E1206E" w:rsidRDefault="00FF0DA4" w:rsidP="00FF0DA4">
      <w:pPr>
        <w:widowControl w:val="0"/>
        <w:spacing w:line="266" w:lineRule="exact"/>
        <w:jc w:val="both"/>
        <w:rPr>
          <w:rFonts w:asciiTheme="minorHAnsi" w:hAnsiTheme="minorHAnsi" w:cstheme="minorHAnsi"/>
          <w:b/>
          <w:highlight w:val="yellow"/>
        </w:rPr>
      </w:pPr>
    </w:p>
    <w:p w14:paraId="4EDA50E8" w14:textId="095EF3BF" w:rsidR="00B87AA3" w:rsidRPr="00E1206E" w:rsidRDefault="00E27F22" w:rsidP="00B87AA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Kandidat</w:t>
      </w:r>
      <w:r w:rsidR="00FF0DA4" w:rsidRPr="00E1206E">
        <w:rPr>
          <w:rFonts w:asciiTheme="minorHAnsi" w:hAnsiTheme="minorHAnsi" w:cstheme="minorHAnsi"/>
          <w:i/>
          <w:sz w:val="24"/>
          <w:szCs w:val="24"/>
        </w:rPr>
        <w:t xml:space="preserve"> potrdi izpolnjevanje tega pogoja s predložitvijo </w:t>
      </w:r>
      <w:r w:rsidR="003A585F" w:rsidRPr="00E1206E">
        <w:rPr>
          <w:rFonts w:asciiTheme="minorHAnsi" w:hAnsiTheme="minorHAnsi" w:cstheme="minorHAnsi"/>
          <w:i/>
          <w:sz w:val="24"/>
          <w:szCs w:val="24"/>
        </w:rPr>
        <w:t xml:space="preserve">predložitvijo </w:t>
      </w:r>
      <w:r w:rsidR="003A585F">
        <w:rPr>
          <w:rFonts w:asciiTheme="minorHAnsi" w:hAnsiTheme="minorHAnsi" w:cstheme="minorHAnsi"/>
          <w:i/>
          <w:sz w:val="24"/>
          <w:szCs w:val="24"/>
        </w:rPr>
        <w:t xml:space="preserve">izpolnjenega </w:t>
      </w:r>
      <w:r w:rsidR="00D0308B" w:rsidRPr="00E1206E">
        <w:rPr>
          <w:rFonts w:asciiTheme="minorHAnsi" w:hAnsiTheme="minorHAnsi" w:cstheme="minorHAnsi"/>
          <w:i/>
          <w:sz w:val="24"/>
          <w:szCs w:val="24"/>
        </w:rPr>
        <w:t>o</w:t>
      </w:r>
      <w:r w:rsidR="00B87AA3" w:rsidRPr="00E1206E">
        <w:rPr>
          <w:rFonts w:asciiTheme="minorHAnsi" w:hAnsiTheme="minorHAnsi" w:cstheme="minorHAnsi"/>
          <w:i/>
          <w:sz w:val="24"/>
          <w:szCs w:val="24"/>
        </w:rPr>
        <w:t>braz</w:t>
      </w:r>
      <w:r w:rsidR="003A585F">
        <w:rPr>
          <w:rFonts w:asciiTheme="minorHAnsi" w:hAnsiTheme="minorHAnsi" w:cstheme="minorHAnsi"/>
          <w:i/>
          <w:sz w:val="24"/>
          <w:szCs w:val="24"/>
        </w:rPr>
        <w:t xml:space="preserve">ca </w:t>
      </w:r>
      <w:r w:rsidR="00B87AA3" w:rsidRPr="00E1206E">
        <w:rPr>
          <w:rFonts w:asciiTheme="minorHAnsi" w:hAnsiTheme="minorHAnsi" w:cstheme="minorHAnsi"/>
          <w:i/>
          <w:sz w:val="24"/>
          <w:szCs w:val="24"/>
        </w:rPr>
        <w:t>soglasja k odpravi računskih napak (OBR-9)</w:t>
      </w:r>
      <w:r w:rsidR="00D0308B" w:rsidRPr="00E1206E">
        <w:rPr>
          <w:rFonts w:asciiTheme="minorHAnsi" w:hAnsiTheme="minorHAnsi" w:cstheme="minorHAnsi"/>
          <w:i/>
          <w:sz w:val="24"/>
          <w:szCs w:val="24"/>
        </w:rPr>
        <w:t>.</w:t>
      </w:r>
    </w:p>
    <w:p w14:paraId="355D513C" w14:textId="77777777" w:rsidR="00FF0DA4" w:rsidRPr="00E1206E" w:rsidRDefault="00FF0DA4" w:rsidP="00A2156D">
      <w:pPr>
        <w:widowControl w:val="0"/>
        <w:spacing w:line="266" w:lineRule="exact"/>
        <w:jc w:val="both"/>
        <w:rPr>
          <w:rFonts w:asciiTheme="minorHAnsi" w:hAnsiTheme="minorHAnsi" w:cstheme="minorHAnsi"/>
          <w:sz w:val="24"/>
          <w:szCs w:val="24"/>
        </w:rPr>
      </w:pPr>
    </w:p>
    <w:p w14:paraId="37969349" w14:textId="77777777" w:rsidR="001405AE" w:rsidRPr="00E1206E"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C238F25" w14:textId="5C9515B9"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pred oddajo javnega naročila od </w:t>
      </w:r>
      <w:r w:rsidR="001C5DF0">
        <w:rPr>
          <w:rFonts w:asciiTheme="minorHAnsi" w:hAnsiTheme="minorHAnsi" w:cstheme="minorHAnsi"/>
          <w:sz w:val="24"/>
          <w:szCs w:val="24"/>
        </w:rPr>
        <w:t>kandidata</w:t>
      </w:r>
      <w:r w:rsidRPr="00E1206E">
        <w:rPr>
          <w:rFonts w:asciiTheme="minorHAnsi" w:hAnsiTheme="minorHAnsi" w:cstheme="minorHAnsi"/>
          <w:sz w:val="24"/>
          <w:szCs w:val="24"/>
        </w:rPr>
        <w:t>, kateremu se je odločil oddati javno naročilo, zahteval, da skladno s 77. členom ZJN-3 predloži najnovejša dokazila.</w:t>
      </w:r>
    </w:p>
    <w:p w14:paraId="4B373A02"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36546E1F"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listine za dokazovanje izpolnjevanja pogojev ali pooblastila za pridobitev listin, če izhajajo iz uradne evidence, zahteva naknadno (po odpiranju in opravljenem pregledu </w:t>
      </w:r>
      <w:r w:rsidR="001C5DF0">
        <w:rPr>
          <w:rFonts w:asciiTheme="minorHAnsi" w:hAnsiTheme="minorHAnsi" w:cstheme="minorHAnsi"/>
          <w:sz w:val="24"/>
          <w:szCs w:val="24"/>
        </w:rPr>
        <w:t>prijav</w:t>
      </w:r>
      <w:r w:rsidRPr="00E1206E">
        <w:rPr>
          <w:rFonts w:asciiTheme="minorHAnsi" w:hAnsiTheme="minorHAnsi" w:cstheme="minorHAnsi"/>
          <w:sz w:val="24"/>
          <w:szCs w:val="24"/>
        </w:rPr>
        <w:t xml:space="preserve">). V tem primeru bo naročnik </w:t>
      </w:r>
      <w:r w:rsidR="001C5DF0">
        <w:rPr>
          <w:rFonts w:asciiTheme="minorHAnsi" w:hAnsiTheme="minorHAnsi" w:cstheme="minorHAnsi"/>
          <w:sz w:val="24"/>
          <w:szCs w:val="24"/>
        </w:rPr>
        <w:t>kandidat</w:t>
      </w:r>
      <w:r w:rsidRPr="00E1206E">
        <w:rPr>
          <w:rFonts w:asciiTheme="minorHAnsi" w:hAnsiTheme="minorHAnsi" w:cstheme="minorHAnsi"/>
          <w:sz w:val="24"/>
          <w:szCs w:val="24"/>
        </w:rPr>
        <w:t xml:space="preserve">a pozval, naj v določenem roku naročniku dostavi vse listine za dokazovanje izpolnjevanja pogojev. Če pozvani </w:t>
      </w:r>
      <w:r w:rsidR="001C5DF0">
        <w:rPr>
          <w:rFonts w:asciiTheme="minorHAnsi" w:hAnsiTheme="minorHAnsi" w:cstheme="minorHAnsi"/>
          <w:sz w:val="24"/>
          <w:szCs w:val="24"/>
        </w:rPr>
        <w:t>kandidat</w:t>
      </w:r>
      <w:r w:rsidRPr="00E1206E">
        <w:rPr>
          <w:rFonts w:asciiTheme="minorHAnsi" w:hAnsiTheme="minorHAnsi" w:cstheme="minorHAnsi"/>
          <w:sz w:val="24"/>
          <w:szCs w:val="24"/>
        </w:rPr>
        <w:t xml:space="preserve"> listin, pooblastil oz. dokazil ne bo dostavil pravočasno ali če bo dostavil listine, pooblastila oz. dokazila v nasprotju z zahtevami naročnika, bo naročnik njegovo </w:t>
      </w:r>
      <w:r w:rsidR="001C5DF0">
        <w:rPr>
          <w:rFonts w:asciiTheme="minorHAnsi" w:hAnsiTheme="minorHAnsi" w:cstheme="minorHAnsi"/>
          <w:sz w:val="24"/>
          <w:szCs w:val="24"/>
        </w:rPr>
        <w:t>prijavo</w:t>
      </w:r>
      <w:r w:rsidRPr="00E1206E">
        <w:rPr>
          <w:rFonts w:asciiTheme="minorHAnsi" w:hAnsiTheme="minorHAnsi" w:cstheme="minorHAnsi"/>
          <w:sz w:val="24"/>
          <w:szCs w:val="24"/>
        </w:rPr>
        <w:t xml:space="preserve"> kot nedopustno izločil.</w:t>
      </w:r>
    </w:p>
    <w:p w14:paraId="7F0EE993" w14:textId="77777777" w:rsidR="001405AE" w:rsidRPr="00E1206E" w:rsidRDefault="001405AE">
      <w:pPr>
        <w:widowControl w:val="0"/>
        <w:spacing w:line="266" w:lineRule="exact"/>
        <w:ind w:left="284"/>
        <w:jc w:val="both"/>
        <w:rPr>
          <w:rFonts w:asciiTheme="minorHAnsi" w:hAnsiTheme="minorHAnsi" w:cstheme="minorHAnsi"/>
          <w:color w:val="FF0000"/>
          <w:sz w:val="24"/>
          <w:szCs w:val="24"/>
        </w:rPr>
      </w:pPr>
    </w:p>
    <w:p w14:paraId="7A23A316" w14:textId="257A827D"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kolikor </w:t>
      </w:r>
      <w:r w:rsidR="00BF4AE9">
        <w:rPr>
          <w:rFonts w:asciiTheme="minorHAnsi" w:hAnsiTheme="minorHAnsi" w:cstheme="minorHAnsi"/>
          <w:sz w:val="24"/>
          <w:szCs w:val="24"/>
        </w:rPr>
        <w:t>kandidat</w:t>
      </w:r>
      <w:r w:rsidRPr="00E1206E">
        <w:rPr>
          <w:rFonts w:asciiTheme="minorHAnsi" w:hAnsiTheme="minorHAnsi" w:cstheme="minorHAnsi"/>
          <w:sz w:val="24"/>
          <w:szCs w:val="24"/>
        </w:rPr>
        <w:t xml:space="preserve"> nima sedeža v Republiki Sloveniji in ne more pridobiti in predložiti zahtevanih dokumentov, ker država, v kateri ima </w:t>
      </w:r>
      <w:r w:rsidR="00BF4AE9">
        <w:rPr>
          <w:rFonts w:asciiTheme="minorHAnsi" w:hAnsiTheme="minorHAnsi" w:cstheme="minorHAnsi"/>
          <w:sz w:val="24"/>
          <w:szCs w:val="24"/>
        </w:rPr>
        <w:t>kandidat</w:t>
      </w:r>
      <w:r w:rsidRPr="00E1206E">
        <w:rPr>
          <w:rFonts w:asciiTheme="minorHAnsi" w:hAnsiTheme="minorHAnsi" w:cstheme="minorHAnsi"/>
          <w:sz w:val="24"/>
          <w:szCs w:val="24"/>
        </w:rPr>
        <w:t xml:space="preserve"> svoj sedež, ne izdaja takšnih dokumentov ali če ti dokumenti ne zajemajo vseh primerov iz prvega in drugega odstavka ter b) točke četrtega in b) točke šestega odstavka 75. člena ZJN-3, lahko </w:t>
      </w:r>
      <w:r w:rsidR="00BF4AE9">
        <w:rPr>
          <w:rFonts w:asciiTheme="minorHAnsi" w:hAnsiTheme="minorHAnsi" w:cstheme="minorHAnsi"/>
          <w:sz w:val="24"/>
          <w:szCs w:val="24"/>
        </w:rPr>
        <w:t>kandidat</w:t>
      </w:r>
      <w:r w:rsidRPr="00E1206E">
        <w:rPr>
          <w:rFonts w:asciiTheme="minorHAnsi" w:hAnsiTheme="minorHAnsi" w:cstheme="minorHAnsi"/>
          <w:sz w:val="24"/>
          <w:szCs w:val="24"/>
        </w:rPr>
        <w:t xml:space="preserve"> namesto pisnega dokazila predloži </w:t>
      </w:r>
      <w:r w:rsidRPr="00E1206E">
        <w:rPr>
          <w:rFonts w:asciiTheme="minorHAnsi" w:hAnsiTheme="minorHAnsi" w:cstheme="minorHAnsi"/>
          <w:sz w:val="24"/>
          <w:szCs w:val="24"/>
        </w:rPr>
        <w:lastRenderedPageBreak/>
        <w:t xml:space="preserve">zapriseženo izjavo prič ali zapriseženo izjavo </w:t>
      </w:r>
      <w:r w:rsidR="00BF4AE9">
        <w:rPr>
          <w:rFonts w:asciiTheme="minorHAnsi" w:hAnsiTheme="minorHAnsi" w:cstheme="minorHAnsi"/>
          <w:sz w:val="24"/>
          <w:szCs w:val="24"/>
        </w:rPr>
        <w:t>kandidata</w:t>
      </w:r>
      <w:r w:rsidRPr="00E1206E">
        <w:rPr>
          <w:rFonts w:asciiTheme="minorHAnsi" w:hAnsiTheme="minorHAnsi" w:cstheme="minorHAnsi"/>
          <w:sz w:val="24"/>
          <w:szCs w:val="24"/>
        </w:rPr>
        <w:t xml:space="preserve">. Izjava mora biti podana pred pravosodnim ali upravnim organom, notarjem ali pristojnim organom poklicnih ali gospodarskih subjektov v državi, v kateri ima </w:t>
      </w:r>
      <w:r w:rsidR="00BF4AE9">
        <w:rPr>
          <w:rFonts w:asciiTheme="minorHAnsi" w:hAnsiTheme="minorHAnsi" w:cstheme="minorHAnsi"/>
          <w:sz w:val="24"/>
          <w:szCs w:val="24"/>
        </w:rPr>
        <w:t>kandidat</w:t>
      </w:r>
      <w:r w:rsidRPr="00E1206E">
        <w:rPr>
          <w:rFonts w:asciiTheme="minorHAnsi" w:hAnsiTheme="minorHAnsi" w:cstheme="minorHAnsi"/>
          <w:sz w:val="24"/>
          <w:szCs w:val="24"/>
        </w:rPr>
        <w:t xml:space="preserve"> svoj sedež.</w:t>
      </w:r>
    </w:p>
    <w:p w14:paraId="44347868"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7CA0C8BE" w14:textId="5EFDE039" w:rsidR="001405AE" w:rsidRPr="00E1206E" w:rsidRDefault="001405AE" w:rsidP="007643C8">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Kadar ima </w:t>
      </w:r>
      <w:r w:rsidR="00CF4B48">
        <w:rPr>
          <w:rFonts w:asciiTheme="minorHAnsi" w:hAnsiTheme="minorHAnsi" w:cstheme="minorHAnsi"/>
          <w:sz w:val="24"/>
          <w:szCs w:val="24"/>
        </w:rPr>
        <w:t>kandidat</w:t>
      </w:r>
      <w:r w:rsidRPr="00E1206E">
        <w:rPr>
          <w:rFonts w:asciiTheme="minorHAnsi" w:hAnsiTheme="minorHAnsi" w:cstheme="minorHAnsi"/>
          <w:sz w:val="24"/>
          <w:szCs w:val="24"/>
        </w:rPr>
        <w:t xml:space="preserve"> sedež v drugi državi, mora v obrazcu p</w:t>
      </w:r>
      <w:r w:rsidR="00CF4B48">
        <w:rPr>
          <w:rFonts w:asciiTheme="minorHAnsi" w:hAnsiTheme="minorHAnsi" w:cstheme="minorHAnsi"/>
          <w:sz w:val="24"/>
          <w:szCs w:val="24"/>
        </w:rPr>
        <w:t>rijave</w:t>
      </w:r>
      <w:r w:rsidRPr="00E1206E">
        <w:rPr>
          <w:rFonts w:asciiTheme="minorHAnsi" w:hAnsiTheme="minorHAnsi" w:cstheme="minorHAnsi"/>
          <w:sz w:val="24"/>
          <w:szCs w:val="24"/>
        </w:rPr>
        <w:t xml:space="preserv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E1206E" w:rsidRDefault="001405AE">
      <w:pPr>
        <w:pStyle w:val="Naslov3"/>
        <w:ind w:firstLine="284"/>
        <w:rPr>
          <w:rFonts w:asciiTheme="minorHAnsi" w:hAnsiTheme="minorHAnsi" w:cstheme="minorHAnsi"/>
          <w:sz w:val="24"/>
          <w:szCs w:val="24"/>
        </w:rPr>
      </w:pPr>
      <w:bookmarkStart w:id="12" w:name="_Toc200629121"/>
      <w:r w:rsidRPr="00E1206E">
        <w:rPr>
          <w:rFonts w:asciiTheme="minorHAnsi" w:hAnsiTheme="minorHAnsi" w:cstheme="minorHAnsi"/>
          <w:sz w:val="24"/>
          <w:szCs w:val="24"/>
        </w:rPr>
        <w:t>1.8 Zaupnost</w:t>
      </w:r>
      <w:bookmarkEnd w:id="12"/>
    </w:p>
    <w:p w14:paraId="680FB3A9" w14:textId="77777777" w:rsidR="001405AE" w:rsidRPr="00E1206E"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8. člen</w:t>
      </w:r>
    </w:p>
    <w:p w14:paraId="7B870EA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74B29F1" w14:textId="6559CB34" w:rsidR="001405AE" w:rsidRPr="00E1206E" w:rsidRDefault="00CF4B48">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Kandidati</w:t>
      </w:r>
      <w:r w:rsidR="001405AE" w:rsidRPr="00E1206E">
        <w:rPr>
          <w:rFonts w:asciiTheme="minorHAnsi" w:hAnsiTheme="minorHAnsi" w:cstheme="minorHAnsi"/>
          <w:sz w:val="24"/>
          <w:szCs w:val="24"/>
        </w:rPr>
        <w:t xml:space="preserve"> morajo vse dokumente v </w:t>
      </w:r>
      <w:r>
        <w:rPr>
          <w:rFonts w:asciiTheme="minorHAnsi" w:hAnsiTheme="minorHAnsi" w:cstheme="minorHAnsi"/>
          <w:sz w:val="24"/>
          <w:szCs w:val="24"/>
        </w:rPr>
        <w:t>prijavi</w:t>
      </w:r>
      <w:r w:rsidR="001405AE" w:rsidRPr="00E1206E">
        <w:rPr>
          <w:rFonts w:asciiTheme="minorHAnsi" w:hAnsiTheme="minorHAnsi" w:cstheme="minorHAnsi"/>
          <w:sz w:val="24"/>
          <w:szCs w:val="24"/>
        </w:rPr>
        <w:t xml:space="preserve">, za katere menijo, da predstavljajo poslovno skrivnost, označiti z oznako »ZAUPNO« ali »POSLOVNA SKRIVNOST«, in sicer v zgornjem desnem kotu vsake posamezne strani ali na drug, jasno viden način. Če naj bi bil zaupen samo določen podatek v </w:t>
      </w:r>
      <w:r>
        <w:rPr>
          <w:rFonts w:asciiTheme="minorHAnsi" w:hAnsiTheme="minorHAnsi" w:cstheme="minorHAnsi"/>
          <w:sz w:val="24"/>
          <w:szCs w:val="24"/>
        </w:rPr>
        <w:t>prijavi</w:t>
      </w:r>
      <w:r w:rsidR="001405AE" w:rsidRPr="00E1206E">
        <w:rPr>
          <w:rFonts w:asciiTheme="minorHAnsi" w:hAnsiTheme="minorHAnsi" w:cstheme="minorHAnsi"/>
          <w:sz w:val="24"/>
          <w:szCs w:val="24"/>
        </w:rPr>
        <w:t xml:space="preserve">, mora biti ta del podčrtan, v isti vrstici v desnem robu pa mora biti oznaka »ZAUPNO« ali »POSLOVNA SKRIVNOST«. Naročnik </w:t>
      </w:r>
      <w:r>
        <w:rPr>
          <w:rFonts w:asciiTheme="minorHAnsi" w:hAnsiTheme="minorHAnsi" w:cstheme="minorHAnsi"/>
          <w:sz w:val="24"/>
          <w:szCs w:val="24"/>
        </w:rPr>
        <w:t>kandidate</w:t>
      </w:r>
      <w:r w:rsidR="001405AE" w:rsidRPr="00E1206E">
        <w:rPr>
          <w:rFonts w:asciiTheme="minorHAnsi" w:hAnsiTheme="minorHAnsi" w:cstheme="minorHAnsi"/>
          <w:sz w:val="24"/>
          <w:szCs w:val="24"/>
        </w:rPr>
        <w:t xml:space="preserve"> opozarja, da po oddaji </w:t>
      </w:r>
      <w:r>
        <w:rPr>
          <w:rFonts w:asciiTheme="minorHAnsi" w:hAnsiTheme="minorHAnsi" w:cstheme="minorHAnsi"/>
          <w:sz w:val="24"/>
          <w:szCs w:val="24"/>
        </w:rPr>
        <w:t xml:space="preserve">prijave </w:t>
      </w:r>
      <w:r w:rsidR="001405AE" w:rsidRPr="00E1206E">
        <w:rPr>
          <w:rFonts w:asciiTheme="minorHAnsi" w:hAnsiTheme="minorHAnsi" w:cstheme="minorHAnsi"/>
          <w:sz w:val="24"/>
          <w:szCs w:val="24"/>
        </w:rPr>
        <w:t xml:space="preserve">ponudbene dokumentacije ne bo več mogoče označevati z oznako poslovne skrivnosti. </w:t>
      </w:r>
    </w:p>
    <w:p w14:paraId="6994B86C"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523C0B89" w14:textId="3727F465" w:rsidR="00410F91" w:rsidRPr="00E1206E" w:rsidRDefault="001405AE" w:rsidP="00C07F3F">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w:t>
      </w:r>
      <w:r w:rsidR="00CF4B48">
        <w:rPr>
          <w:rFonts w:asciiTheme="minorHAnsi" w:hAnsiTheme="minorHAnsi" w:cstheme="minorHAnsi"/>
          <w:sz w:val="24"/>
          <w:szCs w:val="24"/>
        </w:rPr>
        <w:t>rijavi</w:t>
      </w:r>
      <w:r w:rsidRPr="00E1206E">
        <w:rPr>
          <w:rFonts w:asciiTheme="minorHAnsi" w:hAnsiTheme="minorHAnsi" w:cstheme="minorHAnsi"/>
          <w:sz w:val="24"/>
          <w:szCs w:val="24"/>
        </w:rPr>
        <w:t xml:space="preserve"> ter vsi tisti podatki, ki so vplivali na razvrstitev</w:t>
      </w:r>
      <w:r w:rsidR="00CF4B48">
        <w:rPr>
          <w:rFonts w:asciiTheme="minorHAnsi" w:hAnsiTheme="minorHAnsi" w:cstheme="minorHAnsi"/>
          <w:sz w:val="24"/>
          <w:szCs w:val="24"/>
        </w:rPr>
        <w:t xml:space="preserve"> prijave</w:t>
      </w:r>
      <w:r w:rsidRPr="00E1206E">
        <w:rPr>
          <w:rFonts w:asciiTheme="minorHAnsi" w:hAnsiTheme="minorHAnsi" w:cstheme="minorHAnsi"/>
          <w:sz w:val="24"/>
          <w:szCs w:val="24"/>
        </w:rPr>
        <w:t xml:space="preserve"> v okviru drugih meril.</w:t>
      </w:r>
    </w:p>
    <w:p w14:paraId="4100DFDF" w14:textId="77777777" w:rsidR="001405AE" w:rsidRPr="00E1206E" w:rsidRDefault="001405AE">
      <w:pPr>
        <w:pStyle w:val="Naslov3"/>
        <w:ind w:firstLine="284"/>
        <w:rPr>
          <w:rFonts w:asciiTheme="minorHAnsi" w:hAnsiTheme="minorHAnsi" w:cstheme="minorHAnsi"/>
          <w:sz w:val="24"/>
          <w:szCs w:val="24"/>
        </w:rPr>
      </w:pPr>
      <w:bookmarkStart w:id="13" w:name="_Toc200629122"/>
      <w:r w:rsidRPr="00E1206E">
        <w:rPr>
          <w:rFonts w:asciiTheme="minorHAnsi" w:hAnsiTheme="minorHAnsi" w:cstheme="minorHAnsi"/>
          <w:sz w:val="24"/>
          <w:szCs w:val="24"/>
        </w:rPr>
        <w:t>1.9 Jezik</w:t>
      </w:r>
      <w:bookmarkEnd w:id="13"/>
      <w:r w:rsidRPr="00E1206E">
        <w:rPr>
          <w:rFonts w:asciiTheme="minorHAnsi" w:hAnsiTheme="minorHAnsi" w:cstheme="minorHAnsi"/>
          <w:sz w:val="24"/>
          <w:szCs w:val="24"/>
        </w:rPr>
        <w:t xml:space="preserve"> </w:t>
      </w:r>
    </w:p>
    <w:p w14:paraId="59994839"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9. člen</w:t>
      </w:r>
    </w:p>
    <w:p w14:paraId="6874A73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E3FFA7D" w14:textId="49F9E302"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Vsi dokumenti, dokazila in podatki v prijavi morajo biti napisani v slovenskem jeziku. </w:t>
      </w:r>
      <w:r w:rsidR="00FC435F" w:rsidRPr="00E1206E">
        <w:rPr>
          <w:rFonts w:asciiTheme="minorHAnsi" w:hAnsiTheme="minorHAnsi" w:cstheme="minorHAnsi"/>
          <w:sz w:val="24"/>
          <w:szCs w:val="24"/>
        </w:rPr>
        <w:t>V primeru dokazil, ki so vezani na tehnične podatke, naročnik dopušča uporabo angleš</w:t>
      </w:r>
      <w:r w:rsidR="004B61DC">
        <w:rPr>
          <w:rFonts w:asciiTheme="minorHAnsi" w:hAnsiTheme="minorHAnsi" w:cstheme="minorHAnsi"/>
          <w:sz w:val="24"/>
          <w:szCs w:val="24"/>
        </w:rPr>
        <w:t>k</w:t>
      </w:r>
      <w:r w:rsidR="00FC435F" w:rsidRPr="00E1206E">
        <w:rPr>
          <w:rFonts w:asciiTheme="minorHAnsi" w:hAnsiTheme="minorHAnsi" w:cstheme="minorHAnsi"/>
          <w:sz w:val="24"/>
          <w:szCs w:val="24"/>
        </w:rPr>
        <w:t xml:space="preserve">ega ali nemškega jezika. </w:t>
      </w:r>
      <w:r w:rsidRPr="00E1206E">
        <w:rPr>
          <w:rFonts w:asciiTheme="minorHAnsi" w:hAnsiTheme="minorHAnsi" w:cstheme="minorHAnsi"/>
          <w:sz w:val="24"/>
          <w:szCs w:val="24"/>
        </w:rPr>
        <w:t xml:space="preserve">Za presojo spornih vprašanj se vedno uporablja </w:t>
      </w:r>
      <w:r w:rsidR="00CF4B48">
        <w:rPr>
          <w:rFonts w:asciiTheme="minorHAnsi" w:hAnsiTheme="minorHAnsi" w:cstheme="minorHAnsi"/>
          <w:sz w:val="24"/>
          <w:szCs w:val="24"/>
        </w:rPr>
        <w:t>prijava</w:t>
      </w:r>
      <w:r w:rsidRPr="00E1206E">
        <w:rPr>
          <w:rFonts w:asciiTheme="minorHAnsi" w:hAnsiTheme="minorHAnsi" w:cstheme="minorHAnsi"/>
          <w:sz w:val="24"/>
          <w:szCs w:val="24"/>
        </w:rPr>
        <w:t xml:space="preserve"> v slovenskem jeziku.</w:t>
      </w:r>
    </w:p>
    <w:p w14:paraId="577983D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E1206E" w:rsidRDefault="001405AE">
      <w:pPr>
        <w:pStyle w:val="Naslov3"/>
        <w:ind w:firstLine="284"/>
        <w:rPr>
          <w:rFonts w:asciiTheme="minorHAnsi" w:hAnsiTheme="minorHAnsi" w:cstheme="minorHAnsi"/>
          <w:sz w:val="24"/>
          <w:szCs w:val="24"/>
        </w:rPr>
      </w:pPr>
      <w:bookmarkStart w:id="14" w:name="_Toc200629123"/>
      <w:r w:rsidRPr="00E1206E">
        <w:rPr>
          <w:rFonts w:asciiTheme="minorHAnsi" w:hAnsiTheme="minorHAnsi" w:cstheme="minorHAnsi"/>
          <w:sz w:val="24"/>
          <w:szCs w:val="24"/>
        </w:rPr>
        <w:t>1.10 Rok za predložitev prijav</w:t>
      </w:r>
      <w:bookmarkEnd w:id="14"/>
      <w:r w:rsidRPr="00E1206E">
        <w:rPr>
          <w:rFonts w:asciiTheme="minorHAnsi" w:hAnsiTheme="minorHAnsi" w:cstheme="minorHAnsi"/>
          <w:sz w:val="24"/>
          <w:szCs w:val="24"/>
        </w:rPr>
        <w:t xml:space="preserve"> </w:t>
      </w:r>
    </w:p>
    <w:p w14:paraId="7B32E05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10. člen </w:t>
      </w:r>
    </w:p>
    <w:p w14:paraId="69D5ED61" w14:textId="77777777" w:rsidR="001405AE" w:rsidRPr="00E1206E" w:rsidRDefault="001405AE">
      <w:pPr>
        <w:ind w:left="709" w:right="1455"/>
        <w:jc w:val="both"/>
        <w:rPr>
          <w:rFonts w:asciiTheme="minorHAnsi" w:hAnsiTheme="minorHAnsi" w:cstheme="minorHAnsi"/>
          <w:sz w:val="24"/>
          <w:szCs w:val="24"/>
        </w:rPr>
      </w:pPr>
    </w:p>
    <w:p w14:paraId="64F4AB46" w14:textId="70F5993A" w:rsidR="001405AE" w:rsidRPr="00E1206E" w:rsidRDefault="00CF4B48" w:rsidP="004A502B">
      <w:pPr>
        <w:widowControl w:val="0"/>
        <w:autoSpaceDE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Kandidati</w:t>
      </w:r>
      <w:r w:rsidR="00754DED" w:rsidRPr="00E1206E">
        <w:rPr>
          <w:rFonts w:asciiTheme="minorHAnsi" w:hAnsiTheme="minorHAnsi" w:cstheme="minorHAnsi"/>
          <w:sz w:val="24"/>
          <w:szCs w:val="24"/>
        </w:rPr>
        <w:t xml:space="preserve"> morajo </w:t>
      </w:r>
      <w:r>
        <w:rPr>
          <w:rFonts w:asciiTheme="minorHAnsi" w:hAnsiTheme="minorHAnsi" w:cstheme="minorHAnsi"/>
          <w:sz w:val="24"/>
          <w:szCs w:val="24"/>
        </w:rPr>
        <w:t>prijave</w:t>
      </w:r>
      <w:r w:rsidR="00754DED" w:rsidRPr="00E1206E">
        <w:rPr>
          <w:rFonts w:asciiTheme="minorHAnsi" w:hAnsiTheme="minorHAnsi" w:cstheme="minorHAnsi"/>
          <w:sz w:val="24"/>
          <w:szCs w:val="24"/>
        </w:rPr>
        <w:t xml:space="preserve"> predložiti v informacijski sistem e-JN na spletnem naslovu </w:t>
      </w:r>
      <w:hyperlink r:id="rId25" w:history="1">
        <w:r w:rsidR="00754DED" w:rsidRPr="00E1206E">
          <w:rPr>
            <w:rFonts w:asciiTheme="minorHAnsi" w:hAnsiTheme="minorHAnsi" w:cstheme="minorHAnsi"/>
            <w:sz w:val="24"/>
            <w:szCs w:val="24"/>
          </w:rPr>
          <w:t>https://ejn.gov.si/eJN2</w:t>
        </w:r>
      </w:hyperlink>
      <w:r w:rsidR="00754DED" w:rsidRPr="00E1206E">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E1206E" w:rsidRDefault="001405AE">
      <w:pPr>
        <w:pStyle w:val="Naslov3"/>
        <w:ind w:firstLine="284"/>
        <w:rPr>
          <w:rFonts w:asciiTheme="minorHAnsi" w:hAnsiTheme="minorHAnsi" w:cstheme="minorHAnsi"/>
          <w:sz w:val="24"/>
          <w:szCs w:val="24"/>
        </w:rPr>
      </w:pPr>
      <w:bookmarkStart w:id="15" w:name="_Toc200629124"/>
      <w:r w:rsidRPr="00E1206E">
        <w:rPr>
          <w:rFonts w:asciiTheme="minorHAnsi" w:hAnsiTheme="minorHAnsi" w:cstheme="minorHAnsi"/>
          <w:sz w:val="24"/>
          <w:szCs w:val="24"/>
        </w:rPr>
        <w:t>1.11 Stroški priprave prijave</w:t>
      </w:r>
      <w:bookmarkEnd w:id="15"/>
      <w:r w:rsidRPr="00E1206E">
        <w:rPr>
          <w:rFonts w:asciiTheme="minorHAnsi" w:hAnsiTheme="minorHAnsi" w:cstheme="minorHAnsi"/>
          <w:sz w:val="24"/>
          <w:szCs w:val="24"/>
        </w:rPr>
        <w:t xml:space="preserve"> </w:t>
      </w:r>
    </w:p>
    <w:p w14:paraId="691395DA"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11. člen </w:t>
      </w:r>
    </w:p>
    <w:p w14:paraId="2F68B4B9"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Udeleženec nosi vse stroške povezane s pripravo in predložitvijo prijave.</w:t>
      </w:r>
    </w:p>
    <w:p w14:paraId="50C7E984" w14:textId="77777777" w:rsidR="001405AE" w:rsidRPr="00E1206E"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E1206E" w:rsidRDefault="001405AE">
      <w:pPr>
        <w:pStyle w:val="Naslov3"/>
        <w:ind w:firstLine="284"/>
        <w:rPr>
          <w:rFonts w:asciiTheme="minorHAnsi" w:hAnsiTheme="minorHAnsi" w:cstheme="minorHAnsi"/>
          <w:sz w:val="24"/>
          <w:szCs w:val="24"/>
        </w:rPr>
      </w:pPr>
      <w:bookmarkStart w:id="16" w:name="_Toc200629125"/>
      <w:r w:rsidRPr="00E1206E">
        <w:rPr>
          <w:rFonts w:asciiTheme="minorHAnsi" w:hAnsiTheme="minorHAnsi" w:cstheme="minorHAnsi"/>
          <w:sz w:val="24"/>
          <w:szCs w:val="24"/>
        </w:rPr>
        <w:t>1.12  Izločitev prijav</w:t>
      </w:r>
      <w:bookmarkEnd w:id="16"/>
      <w:r w:rsidRPr="00E1206E">
        <w:rPr>
          <w:rFonts w:asciiTheme="minorHAnsi" w:hAnsiTheme="minorHAnsi" w:cstheme="minorHAnsi"/>
          <w:sz w:val="24"/>
          <w:szCs w:val="24"/>
        </w:rPr>
        <w:t xml:space="preserve"> </w:t>
      </w:r>
    </w:p>
    <w:p w14:paraId="2C95810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12. člen </w:t>
      </w:r>
    </w:p>
    <w:p w14:paraId="7E82AD65"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7642F812" w14:textId="752ABD1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bo izločil vse prijave, ki ne bodo skladne z zahtevami in pogoji iz te razpisne </w:t>
      </w:r>
      <w:r w:rsidRPr="00E1206E">
        <w:rPr>
          <w:rFonts w:asciiTheme="minorHAnsi" w:hAnsiTheme="minorHAnsi" w:cstheme="minorHAnsi"/>
          <w:sz w:val="24"/>
          <w:szCs w:val="24"/>
        </w:rPr>
        <w:lastRenderedPageBreak/>
        <w:t xml:space="preserve">dokumentacije ter prijave </w:t>
      </w:r>
      <w:r w:rsidR="00CF4B48">
        <w:rPr>
          <w:rFonts w:asciiTheme="minorHAnsi" w:hAnsiTheme="minorHAnsi" w:cstheme="minorHAnsi"/>
          <w:sz w:val="24"/>
          <w:szCs w:val="24"/>
        </w:rPr>
        <w:t>kandidatov</w:t>
      </w:r>
      <w:r w:rsidRPr="00E1206E">
        <w:rPr>
          <w:rFonts w:asciiTheme="minorHAnsi" w:hAnsiTheme="minorHAnsi" w:cstheme="minorHAnsi"/>
          <w:sz w:val="24"/>
          <w:szCs w:val="24"/>
        </w:rPr>
        <w:t xml:space="preserve"> pri katerih bodo obstajali razlogi za izključitev iz 75. člena ZJN-3.</w:t>
      </w:r>
    </w:p>
    <w:p w14:paraId="0233B87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E1206E" w:rsidRDefault="001405AE">
      <w:pPr>
        <w:pStyle w:val="Naslov3"/>
        <w:ind w:firstLine="284"/>
        <w:rPr>
          <w:rFonts w:asciiTheme="minorHAnsi" w:hAnsiTheme="minorHAnsi" w:cstheme="minorHAnsi"/>
          <w:sz w:val="24"/>
          <w:szCs w:val="24"/>
        </w:rPr>
      </w:pPr>
      <w:bookmarkStart w:id="17" w:name="_Toc200629126"/>
      <w:r w:rsidRPr="00E1206E">
        <w:rPr>
          <w:rFonts w:asciiTheme="minorHAnsi" w:hAnsiTheme="minorHAnsi" w:cstheme="minorHAnsi"/>
          <w:sz w:val="24"/>
          <w:szCs w:val="24"/>
        </w:rPr>
        <w:t>1.13 Zavarovanja</w:t>
      </w:r>
      <w:bookmarkEnd w:id="17"/>
      <w:r w:rsidRPr="00E1206E">
        <w:rPr>
          <w:rFonts w:asciiTheme="minorHAnsi" w:hAnsiTheme="minorHAnsi" w:cstheme="minorHAnsi"/>
          <w:sz w:val="24"/>
          <w:szCs w:val="24"/>
        </w:rPr>
        <w:t xml:space="preserve"> </w:t>
      </w:r>
    </w:p>
    <w:p w14:paraId="2BD4F49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13. člen </w:t>
      </w:r>
    </w:p>
    <w:p w14:paraId="23B8B0BB"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71C61355" w14:textId="75232335" w:rsidR="002D185C" w:rsidRPr="00E1206E" w:rsidRDefault="00D73890" w:rsidP="002D185C">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Zavarovanja niso predvidena.</w:t>
      </w:r>
    </w:p>
    <w:p w14:paraId="3EF03D89" w14:textId="5FCC07CF" w:rsidR="003E7CAC" w:rsidRPr="00E1206E"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0170C339" w:rsidR="001405AE" w:rsidRPr="00E1206E" w:rsidRDefault="001405AE" w:rsidP="003E7CAC">
      <w:pPr>
        <w:pStyle w:val="Naslov3"/>
        <w:ind w:firstLine="284"/>
        <w:rPr>
          <w:rFonts w:asciiTheme="minorHAnsi" w:hAnsiTheme="minorHAnsi" w:cstheme="minorHAnsi"/>
          <w:sz w:val="24"/>
          <w:szCs w:val="24"/>
        </w:rPr>
      </w:pPr>
      <w:bookmarkStart w:id="18" w:name="_Toc200629127"/>
      <w:r w:rsidRPr="00E1206E">
        <w:rPr>
          <w:rFonts w:asciiTheme="minorHAnsi" w:hAnsiTheme="minorHAnsi" w:cstheme="minorHAnsi"/>
          <w:sz w:val="24"/>
          <w:szCs w:val="24"/>
        </w:rPr>
        <w:t>1.14 Merilo za izbiro</w:t>
      </w:r>
      <w:r w:rsidR="0065218A">
        <w:rPr>
          <w:rFonts w:asciiTheme="minorHAnsi" w:hAnsiTheme="minorHAnsi" w:cstheme="minorHAnsi"/>
          <w:sz w:val="24"/>
          <w:szCs w:val="24"/>
        </w:rPr>
        <w:t xml:space="preserve"> strank okvirnega sporazuma</w:t>
      </w:r>
      <w:bookmarkEnd w:id="18"/>
      <w:r w:rsidRPr="00E1206E">
        <w:rPr>
          <w:rFonts w:asciiTheme="minorHAnsi" w:hAnsiTheme="minorHAnsi" w:cstheme="minorHAnsi"/>
          <w:sz w:val="24"/>
          <w:szCs w:val="24"/>
        </w:rPr>
        <w:t xml:space="preserve"> </w:t>
      </w:r>
    </w:p>
    <w:p w14:paraId="33CC65EF"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14. člen </w:t>
      </w:r>
    </w:p>
    <w:p w14:paraId="0B64394F" w14:textId="77777777" w:rsidR="00FA176D" w:rsidRDefault="00FA176D" w:rsidP="00FA176D">
      <w:pPr>
        <w:widowControl w:val="0"/>
        <w:autoSpaceDE w:val="0"/>
        <w:spacing w:line="266" w:lineRule="exact"/>
        <w:ind w:left="284"/>
        <w:jc w:val="both"/>
        <w:rPr>
          <w:rFonts w:asciiTheme="minorHAnsi" w:hAnsiTheme="minorHAnsi" w:cstheme="minorHAnsi"/>
          <w:b/>
          <w:bCs/>
          <w:sz w:val="24"/>
          <w:szCs w:val="24"/>
        </w:rPr>
      </w:pPr>
    </w:p>
    <w:p w14:paraId="226317D4" w14:textId="7F252459" w:rsidR="00EF4D56" w:rsidRDefault="00D97269" w:rsidP="0045711C">
      <w:pPr>
        <w:widowControl w:val="0"/>
        <w:autoSpaceDE w:val="0"/>
        <w:spacing w:line="266" w:lineRule="exact"/>
        <w:ind w:left="284"/>
        <w:jc w:val="both"/>
        <w:rPr>
          <w:rFonts w:asciiTheme="minorHAnsi" w:hAnsiTheme="minorHAnsi" w:cstheme="minorHAnsi"/>
          <w:sz w:val="24"/>
          <w:szCs w:val="24"/>
        </w:rPr>
      </w:pPr>
      <w:r w:rsidRPr="00D97269">
        <w:rPr>
          <w:rFonts w:asciiTheme="minorHAnsi" w:hAnsiTheme="minorHAnsi" w:cstheme="minorHAnsi"/>
          <w:sz w:val="24"/>
          <w:szCs w:val="24"/>
        </w:rPr>
        <w:t xml:space="preserve">Naročnik bo sklenil okvirni sporazum </w:t>
      </w:r>
      <w:r w:rsidR="0045711C">
        <w:rPr>
          <w:rFonts w:asciiTheme="minorHAnsi" w:hAnsiTheme="minorHAnsi" w:cstheme="minorHAnsi"/>
          <w:sz w:val="24"/>
          <w:szCs w:val="24"/>
        </w:rPr>
        <w:t>z vsemi p</w:t>
      </w:r>
      <w:r w:rsidR="00576FCC">
        <w:rPr>
          <w:rFonts w:asciiTheme="minorHAnsi" w:hAnsiTheme="minorHAnsi" w:cstheme="minorHAnsi"/>
          <w:sz w:val="24"/>
          <w:szCs w:val="24"/>
        </w:rPr>
        <w:t>rijavitelji</w:t>
      </w:r>
      <w:r w:rsidR="0045711C">
        <w:rPr>
          <w:rFonts w:asciiTheme="minorHAnsi" w:hAnsiTheme="minorHAnsi" w:cstheme="minorHAnsi"/>
          <w:sz w:val="24"/>
          <w:szCs w:val="24"/>
        </w:rPr>
        <w:t>, ki bodo izpolnjevali pogoje iz te razpisne dokum</w:t>
      </w:r>
      <w:r w:rsidR="00521691">
        <w:rPr>
          <w:rFonts w:asciiTheme="minorHAnsi" w:hAnsiTheme="minorHAnsi" w:cstheme="minorHAnsi"/>
          <w:sz w:val="24"/>
          <w:szCs w:val="24"/>
        </w:rPr>
        <w:t>en</w:t>
      </w:r>
      <w:r w:rsidR="0045711C">
        <w:rPr>
          <w:rFonts w:asciiTheme="minorHAnsi" w:hAnsiTheme="minorHAnsi" w:cstheme="minorHAnsi"/>
          <w:sz w:val="24"/>
          <w:szCs w:val="24"/>
        </w:rPr>
        <w:t>tacije.</w:t>
      </w:r>
    </w:p>
    <w:p w14:paraId="0EDDDC34" w14:textId="77777777" w:rsidR="00255861" w:rsidRDefault="00255861" w:rsidP="00F56C2E">
      <w:pPr>
        <w:widowControl w:val="0"/>
        <w:autoSpaceDE w:val="0"/>
        <w:spacing w:line="266" w:lineRule="exact"/>
        <w:jc w:val="both"/>
        <w:rPr>
          <w:rFonts w:asciiTheme="minorHAnsi" w:hAnsiTheme="minorHAnsi" w:cstheme="minorHAnsi"/>
          <w:sz w:val="24"/>
          <w:szCs w:val="24"/>
        </w:rPr>
      </w:pPr>
    </w:p>
    <w:p w14:paraId="5C7B9CE0" w14:textId="2C0960BE" w:rsidR="008B6339" w:rsidRPr="00E1206E" w:rsidRDefault="008B6339"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E1206E" w:rsidRDefault="001405AE">
      <w:pPr>
        <w:pStyle w:val="Naslov3"/>
        <w:ind w:firstLine="284"/>
        <w:rPr>
          <w:rFonts w:asciiTheme="minorHAnsi" w:hAnsiTheme="minorHAnsi" w:cstheme="minorHAnsi"/>
          <w:sz w:val="24"/>
          <w:szCs w:val="24"/>
        </w:rPr>
      </w:pPr>
      <w:bookmarkStart w:id="19" w:name="_Toc200629128"/>
      <w:r w:rsidRPr="00E1206E">
        <w:rPr>
          <w:rFonts w:asciiTheme="minorHAnsi" w:hAnsiTheme="minorHAnsi" w:cstheme="minorHAnsi"/>
          <w:sz w:val="24"/>
          <w:szCs w:val="24"/>
        </w:rPr>
        <w:t>1.15 Izbira v primeru enakih najugodnejših ponudb</w:t>
      </w:r>
      <w:bookmarkEnd w:id="19"/>
      <w:r w:rsidRPr="00E1206E">
        <w:rPr>
          <w:rFonts w:asciiTheme="minorHAnsi" w:hAnsiTheme="minorHAnsi" w:cstheme="minorHAnsi"/>
          <w:sz w:val="24"/>
          <w:szCs w:val="24"/>
        </w:rPr>
        <w:t xml:space="preserve"> </w:t>
      </w:r>
    </w:p>
    <w:p w14:paraId="1451F88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15. člen </w:t>
      </w:r>
    </w:p>
    <w:p w14:paraId="4258DCED"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6204B5C" w14:textId="7608B956" w:rsidR="001405AE" w:rsidRDefault="001405AE" w:rsidP="00253204">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bosta najmanj dva ponudnika </w:t>
      </w:r>
      <w:r w:rsidR="00F56C2E">
        <w:rPr>
          <w:rFonts w:asciiTheme="minorHAnsi" w:hAnsiTheme="minorHAnsi" w:cstheme="minorHAnsi"/>
          <w:sz w:val="24"/>
          <w:szCs w:val="24"/>
        </w:rPr>
        <w:t xml:space="preserve">ob odpiranju konkurence </w:t>
      </w:r>
      <w:r w:rsidR="00F414E8" w:rsidRPr="00E1206E">
        <w:rPr>
          <w:rFonts w:asciiTheme="minorHAnsi" w:hAnsiTheme="minorHAnsi" w:cstheme="minorHAnsi"/>
          <w:sz w:val="24"/>
          <w:szCs w:val="24"/>
        </w:rPr>
        <w:t xml:space="preserve">ponudila enako najnižjo skupno ponudbeno </w:t>
      </w:r>
      <w:r w:rsidR="00D81761" w:rsidRPr="00E1206E">
        <w:rPr>
          <w:rFonts w:asciiTheme="minorHAnsi" w:hAnsiTheme="minorHAnsi" w:cstheme="minorHAnsi"/>
          <w:sz w:val="24"/>
          <w:szCs w:val="24"/>
        </w:rPr>
        <w:t>vrednost</w:t>
      </w:r>
      <w:r w:rsidRPr="00E1206E">
        <w:rPr>
          <w:rFonts w:asciiTheme="minorHAnsi" w:hAnsiTheme="minorHAnsi" w:cstheme="minorHAnsi"/>
          <w:sz w:val="24"/>
          <w:szCs w:val="24"/>
        </w:rPr>
        <w:t xml:space="preserve">, bo imela prednost ponudba ponudnika, ki </w:t>
      </w:r>
      <w:r w:rsidR="00C84FA2" w:rsidRPr="00E1206E">
        <w:rPr>
          <w:rFonts w:asciiTheme="minorHAnsi" w:hAnsiTheme="minorHAnsi" w:cstheme="minorHAnsi"/>
          <w:sz w:val="24"/>
          <w:szCs w:val="24"/>
        </w:rPr>
        <w:t>bo</w:t>
      </w:r>
      <w:r w:rsidR="00253204" w:rsidRPr="00E1206E">
        <w:rPr>
          <w:rFonts w:asciiTheme="minorHAnsi" w:hAnsiTheme="minorHAnsi" w:cstheme="minorHAnsi"/>
          <w:sz w:val="24"/>
          <w:szCs w:val="24"/>
        </w:rPr>
        <w:t xml:space="preserve"> </w:t>
      </w:r>
      <w:r w:rsidR="00AF76D7" w:rsidRPr="00E1206E">
        <w:rPr>
          <w:rFonts w:asciiTheme="minorHAnsi" w:hAnsiTheme="minorHAnsi" w:cstheme="minorHAnsi"/>
          <w:sz w:val="24"/>
          <w:szCs w:val="24"/>
        </w:rPr>
        <w:t>v sistem e-JN oddana prej.</w:t>
      </w:r>
    </w:p>
    <w:p w14:paraId="7FF7EB66" w14:textId="77777777" w:rsidR="00253204" w:rsidRPr="00E1206E" w:rsidRDefault="00253204" w:rsidP="00F56C2E">
      <w:pPr>
        <w:widowControl w:val="0"/>
        <w:autoSpaceDE w:val="0"/>
        <w:spacing w:line="266" w:lineRule="exact"/>
        <w:jc w:val="both"/>
        <w:rPr>
          <w:rFonts w:asciiTheme="minorHAnsi" w:hAnsiTheme="minorHAnsi" w:cstheme="minorHAnsi"/>
          <w:sz w:val="24"/>
          <w:szCs w:val="24"/>
        </w:rPr>
      </w:pPr>
    </w:p>
    <w:p w14:paraId="650EA63B" w14:textId="676290D8" w:rsidR="001405AE" w:rsidRPr="00E1206E" w:rsidRDefault="001405AE">
      <w:pPr>
        <w:pStyle w:val="Naslov3"/>
        <w:ind w:firstLine="284"/>
        <w:rPr>
          <w:rFonts w:asciiTheme="minorHAnsi" w:hAnsiTheme="minorHAnsi" w:cstheme="minorHAnsi"/>
          <w:sz w:val="24"/>
          <w:szCs w:val="24"/>
        </w:rPr>
      </w:pPr>
      <w:bookmarkStart w:id="20" w:name="_Toc200629129"/>
      <w:r w:rsidRPr="00E1206E">
        <w:rPr>
          <w:rFonts w:asciiTheme="minorHAnsi" w:hAnsiTheme="minorHAnsi" w:cstheme="minorHAnsi"/>
          <w:sz w:val="24"/>
          <w:szCs w:val="24"/>
        </w:rPr>
        <w:t xml:space="preserve">1.16 </w:t>
      </w:r>
      <w:r w:rsidR="00F56C2E">
        <w:rPr>
          <w:rFonts w:asciiTheme="minorHAnsi" w:hAnsiTheme="minorHAnsi" w:cstheme="minorHAnsi"/>
          <w:sz w:val="24"/>
          <w:szCs w:val="24"/>
        </w:rPr>
        <w:t>O</w:t>
      </w:r>
      <w:r w:rsidRPr="00E1206E">
        <w:rPr>
          <w:rFonts w:asciiTheme="minorHAnsi" w:hAnsiTheme="minorHAnsi" w:cstheme="minorHAnsi"/>
          <w:sz w:val="24"/>
          <w:szCs w:val="24"/>
        </w:rPr>
        <w:t xml:space="preserve">dpiranje </w:t>
      </w:r>
      <w:r w:rsidR="00F56C2E">
        <w:rPr>
          <w:rFonts w:asciiTheme="minorHAnsi" w:hAnsiTheme="minorHAnsi" w:cstheme="minorHAnsi"/>
          <w:sz w:val="24"/>
          <w:szCs w:val="24"/>
        </w:rPr>
        <w:t xml:space="preserve">prijav in </w:t>
      </w:r>
      <w:r w:rsidRPr="00E1206E">
        <w:rPr>
          <w:rFonts w:asciiTheme="minorHAnsi" w:hAnsiTheme="minorHAnsi" w:cstheme="minorHAnsi"/>
          <w:sz w:val="24"/>
          <w:szCs w:val="24"/>
        </w:rPr>
        <w:t>ponudb</w:t>
      </w:r>
      <w:bookmarkEnd w:id="20"/>
      <w:r w:rsidRPr="00E1206E">
        <w:rPr>
          <w:rFonts w:asciiTheme="minorHAnsi" w:hAnsiTheme="minorHAnsi" w:cstheme="minorHAnsi"/>
          <w:sz w:val="24"/>
          <w:szCs w:val="24"/>
        </w:rPr>
        <w:t xml:space="preserve"> </w:t>
      </w:r>
    </w:p>
    <w:p w14:paraId="7E0C2123" w14:textId="77777777" w:rsidR="001405AE" w:rsidRPr="00E1206E"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16. člen </w:t>
      </w:r>
    </w:p>
    <w:p w14:paraId="30439F91" w14:textId="77777777" w:rsidR="001405AE" w:rsidRDefault="001405AE">
      <w:pPr>
        <w:widowControl w:val="0"/>
        <w:autoSpaceDE w:val="0"/>
        <w:spacing w:line="230" w:lineRule="exact"/>
        <w:ind w:left="1417"/>
        <w:jc w:val="both"/>
        <w:rPr>
          <w:rFonts w:asciiTheme="minorHAnsi" w:hAnsiTheme="minorHAnsi" w:cstheme="minorHAnsi"/>
          <w:sz w:val="24"/>
          <w:szCs w:val="24"/>
        </w:rPr>
      </w:pPr>
    </w:p>
    <w:p w14:paraId="7D23CB82" w14:textId="62078265" w:rsidR="00F56C2E" w:rsidRPr="00E1206E" w:rsidRDefault="00F56C2E" w:rsidP="00184611">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Odpiranje prijav v prvi fazi (prijave) </w:t>
      </w:r>
      <w:r w:rsidR="00184611">
        <w:rPr>
          <w:rFonts w:asciiTheme="minorHAnsi" w:hAnsiTheme="minorHAnsi" w:cstheme="minorHAnsi"/>
          <w:sz w:val="24"/>
          <w:szCs w:val="24"/>
        </w:rPr>
        <w:t>in odpiranje</w:t>
      </w:r>
      <w:r>
        <w:rPr>
          <w:rFonts w:asciiTheme="minorHAnsi" w:hAnsiTheme="minorHAnsi" w:cstheme="minorHAnsi"/>
          <w:sz w:val="24"/>
          <w:szCs w:val="24"/>
        </w:rPr>
        <w:t xml:space="preserve"> ponudb drugi fazi </w:t>
      </w:r>
      <w:r w:rsidR="00184611">
        <w:rPr>
          <w:rFonts w:asciiTheme="minorHAnsi" w:hAnsiTheme="minorHAnsi" w:cstheme="minorHAnsi"/>
          <w:sz w:val="24"/>
          <w:szCs w:val="24"/>
        </w:rPr>
        <w:t>se izvaja preko sistema e-JN.</w:t>
      </w:r>
    </w:p>
    <w:p w14:paraId="7FAACAA1"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E1206E" w:rsidRDefault="001405AE">
      <w:pPr>
        <w:pStyle w:val="Naslov3"/>
        <w:ind w:firstLine="284"/>
        <w:rPr>
          <w:rFonts w:asciiTheme="minorHAnsi" w:hAnsiTheme="minorHAnsi" w:cstheme="minorHAnsi"/>
          <w:sz w:val="24"/>
          <w:szCs w:val="24"/>
        </w:rPr>
      </w:pPr>
      <w:bookmarkStart w:id="21" w:name="_Toc200629130"/>
      <w:r w:rsidRPr="00E1206E">
        <w:rPr>
          <w:rFonts w:asciiTheme="minorHAnsi" w:hAnsiTheme="minorHAnsi" w:cstheme="minorHAnsi"/>
          <w:sz w:val="24"/>
          <w:szCs w:val="24"/>
        </w:rPr>
        <w:t>1.17 Variante</w:t>
      </w:r>
      <w:bookmarkEnd w:id="21"/>
      <w:r w:rsidRPr="00E1206E">
        <w:rPr>
          <w:rFonts w:asciiTheme="minorHAnsi" w:hAnsiTheme="minorHAnsi" w:cstheme="minorHAnsi"/>
          <w:sz w:val="24"/>
          <w:szCs w:val="24"/>
        </w:rPr>
        <w:t xml:space="preserve"> </w:t>
      </w:r>
    </w:p>
    <w:p w14:paraId="067EA7E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17. člen </w:t>
      </w:r>
    </w:p>
    <w:p w14:paraId="43FC96AC"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Variantne prijave in ponudbe niso dopustne in ne bodo upoštevane. </w:t>
      </w:r>
    </w:p>
    <w:p w14:paraId="78B4F60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A5E34FF" w14:textId="4500DF7E" w:rsidR="001405AE" w:rsidRPr="00E1206E" w:rsidRDefault="001405AE" w:rsidP="004A502B">
      <w:pPr>
        <w:pStyle w:val="Naslov3"/>
        <w:ind w:firstLine="284"/>
        <w:rPr>
          <w:rFonts w:asciiTheme="minorHAnsi" w:hAnsiTheme="minorHAnsi" w:cstheme="minorHAnsi"/>
          <w:sz w:val="24"/>
          <w:szCs w:val="24"/>
        </w:rPr>
      </w:pPr>
      <w:bookmarkStart w:id="22" w:name="_Toc200629131"/>
      <w:r w:rsidRPr="00E1206E">
        <w:rPr>
          <w:rFonts w:asciiTheme="minorHAnsi" w:hAnsiTheme="minorHAnsi" w:cstheme="minorHAnsi"/>
          <w:sz w:val="24"/>
          <w:szCs w:val="24"/>
        </w:rPr>
        <w:t>1.18 Pogodba</w:t>
      </w:r>
      <w:r w:rsidR="00024CA3">
        <w:rPr>
          <w:rFonts w:asciiTheme="minorHAnsi" w:hAnsiTheme="minorHAnsi" w:cstheme="minorHAnsi"/>
          <w:sz w:val="24"/>
          <w:szCs w:val="24"/>
        </w:rPr>
        <w:t>/okvirni sporazum</w:t>
      </w:r>
      <w:bookmarkEnd w:id="22"/>
    </w:p>
    <w:p w14:paraId="5B23CAB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18. člen </w:t>
      </w:r>
    </w:p>
    <w:p w14:paraId="0725A608"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063D10B" w14:textId="6EB87949" w:rsidR="001405AE" w:rsidRPr="00E1206E" w:rsidRDefault="001405AE" w:rsidP="004A502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Izbran </w:t>
      </w:r>
      <w:r w:rsidR="00CF4B48">
        <w:rPr>
          <w:rFonts w:asciiTheme="minorHAnsi" w:hAnsiTheme="minorHAnsi" w:cstheme="minorHAnsi"/>
          <w:sz w:val="24"/>
          <w:szCs w:val="24"/>
        </w:rPr>
        <w:t>kandidat</w:t>
      </w:r>
      <w:r w:rsidRPr="00E1206E">
        <w:rPr>
          <w:rFonts w:asciiTheme="minorHAnsi" w:hAnsiTheme="minorHAnsi" w:cstheme="minorHAnsi"/>
          <w:sz w:val="24"/>
          <w:szCs w:val="24"/>
        </w:rPr>
        <w:t xml:space="preserve"> je dolžan podpisati </w:t>
      </w:r>
      <w:r w:rsidR="00024CA3">
        <w:rPr>
          <w:rFonts w:asciiTheme="minorHAnsi" w:hAnsiTheme="minorHAnsi" w:cstheme="minorHAnsi"/>
          <w:sz w:val="24"/>
          <w:szCs w:val="24"/>
        </w:rPr>
        <w:t>okvirni sporazum</w:t>
      </w:r>
      <w:r w:rsidR="00C56C74" w:rsidRPr="00E1206E">
        <w:rPr>
          <w:rFonts w:asciiTheme="minorHAnsi" w:hAnsiTheme="minorHAnsi" w:cstheme="minorHAnsi"/>
          <w:sz w:val="24"/>
          <w:szCs w:val="24"/>
        </w:rPr>
        <w:t xml:space="preserve"> </w:t>
      </w:r>
      <w:r w:rsidRPr="00E1206E">
        <w:rPr>
          <w:rFonts w:asciiTheme="minorHAnsi" w:hAnsiTheme="minorHAnsi" w:cstheme="minorHAnsi"/>
          <w:sz w:val="24"/>
          <w:szCs w:val="24"/>
        </w:rPr>
        <w:t>v roku 8 dni po prejemu le-te</w:t>
      </w:r>
      <w:r w:rsidR="00024CA3">
        <w:rPr>
          <w:rFonts w:asciiTheme="minorHAnsi" w:hAnsiTheme="minorHAnsi" w:cstheme="minorHAnsi"/>
          <w:sz w:val="24"/>
          <w:szCs w:val="24"/>
        </w:rPr>
        <w:t>ga</w:t>
      </w:r>
      <w:r w:rsidRPr="00E1206E">
        <w:rPr>
          <w:rFonts w:asciiTheme="minorHAnsi" w:hAnsiTheme="minorHAnsi" w:cstheme="minorHAnsi"/>
          <w:sz w:val="24"/>
          <w:szCs w:val="24"/>
        </w:rPr>
        <w:t xml:space="preserve">, sicer bo naročnik menil, da </w:t>
      </w:r>
      <w:r w:rsidR="00556BDF">
        <w:rPr>
          <w:rFonts w:asciiTheme="minorHAnsi" w:hAnsiTheme="minorHAnsi" w:cstheme="minorHAnsi"/>
          <w:sz w:val="24"/>
          <w:szCs w:val="24"/>
        </w:rPr>
        <w:t>kandidat</w:t>
      </w:r>
      <w:r w:rsidRPr="00E1206E">
        <w:rPr>
          <w:rFonts w:asciiTheme="minorHAnsi" w:hAnsiTheme="minorHAnsi" w:cstheme="minorHAnsi"/>
          <w:sz w:val="24"/>
          <w:szCs w:val="24"/>
        </w:rPr>
        <w:t xml:space="preserve"> posla ne želi skleniti. </w:t>
      </w:r>
    </w:p>
    <w:p w14:paraId="505763C5" w14:textId="372E7719" w:rsidR="001405AE" w:rsidRPr="00E1206E" w:rsidRDefault="001405AE">
      <w:pPr>
        <w:pStyle w:val="Naslov3"/>
        <w:ind w:firstLine="284"/>
        <w:rPr>
          <w:rFonts w:asciiTheme="minorHAnsi" w:hAnsiTheme="minorHAnsi" w:cstheme="minorHAnsi"/>
          <w:sz w:val="24"/>
          <w:szCs w:val="24"/>
        </w:rPr>
      </w:pPr>
      <w:bookmarkStart w:id="23" w:name="_Toc200629132"/>
      <w:r w:rsidRPr="00E1206E">
        <w:rPr>
          <w:rFonts w:asciiTheme="minorHAnsi" w:hAnsiTheme="minorHAnsi" w:cstheme="minorHAnsi"/>
          <w:sz w:val="24"/>
          <w:szCs w:val="24"/>
        </w:rPr>
        <w:t xml:space="preserve">1.19 Ustavitev postopka, zavrnitev </w:t>
      </w:r>
      <w:r w:rsidR="00E47319">
        <w:rPr>
          <w:rFonts w:asciiTheme="minorHAnsi" w:hAnsiTheme="minorHAnsi" w:cstheme="minorHAnsi"/>
          <w:sz w:val="24"/>
          <w:szCs w:val="24"/>
        </w:rPr>
        <w:t>prijav</w:t>
      </w:r>
      <w:r w:rsidRPr="00E1206E">
        <w:rPr>
          <w:rFonts w:asciiTheme="minorHAnsi" w:hAnsiTheme="minorHAnsi" w:cstheme="minorHAnsi"/>
          <w:sz w:val="24"/>
          <w:szCs w:val="24"/>
        </w:rPr>
        <w:t xml:space="preserve"> in odstop od izvedbe oddaje naročila</w:t>
      </w:r>
      <w:bookmarkEnd w:id="23"/>
    </w:p>
    <w:p w14:paraId="439B4F10"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19. člen </w:t>
      </w:r>
    </w:p>
    <w:p w14:paraId="6239A33E"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83877C2" w14:textId="3B2A29D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lastRenderedPageBreak/>
        <w:t xml:space="preserve">Naročnik lahko v skladu s 1. odstavkom 90. člena ZJN-3 do roka za oddajo </w:t>
      </w:r>
      <w:r w:rsidR="00E47319">
        <w:rPr>
          <w:rFonts w:asciiTheme="minorHAnsi" w:hAnsiTheme="minorHAnsi" w:cstheme="minorHAnsi"/>
          <w:sz w:val="24"/>
          <w:szCs w:val="24"/>
        </w:rPr>
        <w:t>prijav</w:t>
      </w:r>
      <w:r w:rsidRPr="00E1206E">
        <w:rPr>
          <w:rFonts w:asciiTheme="minorHAnsi" w:hAnsiTheme="minorHAnsi" w:cstheme="minorHAnsi"/>
          <w:sz w:val="24"/>
          <w:szCs w:val="24"/>
        </w:rPr>
        <w:t xml:space="preserve"> kadar koli ustavi postopek oddaje javnega naročila. </w:t>
      </w:r>
    </w:p>
    <w:p w14:paraId="09573F72" w14:textId="70F442A8" w:rsidR="001405AE" w:rsidRPr="00E1206E" w:rsidRDefault="001405AE" w:rsidP="005C5CA7">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5. odstavkom 90. člena ZJN-3 na vseh stopnjah postopka po izteku roka za odpiranje </w:t>
      </w:r>
      <w:r w:rsidR="00E47319">
        <w:rPr>
          <w:rFonts w:asciiTheme="minorHAnsi" w:hAnsiTheme="minorHAnsi" w:cstheme="minorHAnsi"/>
          <w:sz w:val="24"/>
          <w:szCs w:val="24"/>
        </w:rPr>
        <w:t>prijav</w:t>
      </w:r>
      <w:r w:rsidRPr="00E1206E">
        <w:rPr>
          <w:rFonts w:asciiTheme="minorHAnsi" w:hAnsiTheme="minorHAnsi" w:cstheme="minorHAnsi"/>
          <w:sz w:val="24"/>
          <w:szCs w:val="24"/>
        </w:rPr>
        <w:t xml:space="preserve"> zavrne vse </w:t>
      </w:r>
      <w:r w:rsidR="00E47319">
        <w:rPr>
          <w:rFonts w:asciiTheme="minorHAnsi" w:hAnsiTheme="minorHAnsi" w:cstheme="minorHAnsi"/>
          <w:sz w:val="24"/>
          <w:szCs w:val="24"/>
        </w:rPr>
        <w:t>prijav</w:t>
      </w:r>
      <w:r w:rsidRPr="00E1206E">
        <w:rPr>
          <w:rFonts w:asciiTheme="minorHAnsi" w:hAnsiTheme="minorHAnsi" w:cstheme="minorHAnsi"/>
          <w:sz w:val="24"/>
          <w:szCs w:val="24"/>
        </w:rPr>
        <w:t xml:space="preserve">e. Če bo naročnik zavrnil vse </w:t>
      </w:r>
      <w:r w:rsidR="005C5CA7">
        <w:rPr>
          <w:rFonts w:asciiTheme="minorHAnsi" w:hAnsiTheme="minorHAnsi" w:cstheme="minorHAnsi"/>
          <w:sz w:val="24"/>
          <w:szCs w:val="24"/>
        </w:rPr>
        <w:t>prijav</w:t>
      </w:r>
      <w:r w:rsidRPr="00E1206E">
        <w:rPr>
          <w:rFonts w:asciiTheme="minorHAnsi" w:hAnsiTheme="minorHAnsi" w:cstheme="minorHAnsi"/>
          <w:sz w:val="24"/>
          <w:szCs w:val="24"/>
        </w:rPr>
        <w:t xml:space="preserve">, bo o razlogih za takšno odločitev in ali bo začel nov postopek obvestil </w:t>
      </w:r>
      <w:r w:rsidR="005C5CA7">
        <w:rPr>
          <w:rFonts w:asciiTheme="minorHAnsi" w:hAnsiTheme="minorHAnsi" w:cstheme="minorHAnsi"/>
          <w:sz w:val="24"/>
          <w:szCs w:val="24"/>
        </w:rPr>
        <w:t>kandidate</w:t>
      </w:r>
      <w:r w:rsidRPr="00E1206E">
        <w:rPr>
          <w:rFonts w:asciiTheme="minorHAnsi" w:hAnsiTheme="minorHAnsi" w:cstheme="minorHAnsi"/>
          <w:sz w:val="24"/>
          <w:szCs w:val="24"/>
        </w:rPr>
        <w:t xml:space="preserve">. Kadar naročnik zavrne vse </w:t>
      </w:r>
      <w:r w:rsidR="005C5CA7">
        <w:rPr>
          <w:rFonts w:asciiTheme="minorHAnsi" w:hAnsiTheme="minorHAnsi" w:cstheme="minorHAnsi"/>
          <w:sz w:val="24"/>
          <w:szCs w:val="24"/>
        </w:rPr>
        <w:t>prijav</w:t>
      </w:r>
      <w:r w:rsidRPr="00E1206E">
        <w:rPr>
          <w:rFonts w:asciiTheme="minorHAnsi" w:hAnsiTheme="minorHAnsi" w:cstheme="minorHAnsi"/>
          <w:sz w:val="24"/>
          <w:szCs w:val="24"/>
        </w:rPr>
        <w:t xml:space="preserve">e, lahko izvede za isti predmet nov postopek javnega naročanja le, če so se bistveno spremenile okoliščine, zaradi katerih je zavrnil vse </w:t>
      </w:r>
      <w:r w:rsidR="005C5CA7">
        <w:rPr>
          <w:rFonts w:asciiTheme="minorHAnsi" w:hAnsiTheme="minorHAnsi" w:cstheme="minorHAnsi"/>
          <w:sz w:val="24"/>
          <w:szCs w:val="24"/>
        </w:rPr>
        <w:t>prijave</w:t>
      </w:r>
      <w:r w:rsidRPr="00E1206E">
        <w:rPr>
          <w:rFonts w:asciiTheme="minorHAnsi" w:hAnsiTheme="minorHAnsi" w:cstheme="minorHAnsi"/>
          <w:sz w:val="24"/>
          <w:szCs w:val="24"/>
        </w:rPr>
        <w:t xml:space="preserve">. </w:t>
      </w:r>
    </w:p>
    <w:p w14:paraId="1375F9CC" w14:textId="51F6C6E4" w:rsidR="007643C8" w:rsidRPr="00E1206E" w:rsidRDefault="001405AE" w:rsidP="00B7346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w:t>
      </w:r>
      <w:r w:rsidR="005C5CA7">
        <w:rPr>
          <w:rFonts w:asciiTheme="minorHAnsi" w:hAnsiTheme="minorHAnsi" w:cstheme="minorHAnsi"/>
          <w:sz w:val="24"/>
          <w:szCs w:val="24"/>
        </w:rPr>
        <w:t>kanodati</w:t>
      </w:r>
      <w:r w:rsidRPr="00E1206E">
        <w:rPr>
          <w:rFonts w:asciiTheme="minorHAnsi" w:hAnsiTheme="minorHAnsi" w:cstheme="minorHAnsi"/>
          <w:sz w:val="24"/>
          <w:szCs w:val="24"/>
        </w:rPr>
        <w:t xml:space="preserve"> ne sklene pogodbe o izvedbi javnega naročila ali okvirnega sporazuma, o svoji odločitvi in o razlogih, zaradi katerih odstopa od izvedbe javnega naročila, pisno obvesti </w:t>
      </w:r>
      <w:r w:rsidR="005C5CA7">
        <w:rPr>
          <w:rFonts w:asciiTheme="minorHAnsi" w:hAnsiTheme="minorHAnsi" w:cstheme="minorHAnsi"/>
          <w:sz w:val="24"/>
          <w:szCs w:val="24"/>
        </w:rPr>
        <w:t>kandidate</w:t>
      </w:r>
      <w:r w:rsidRPr="00E1206E">
        <w:rPr>
          <w:rFonts w:asciiTheme="minorHAnsi" w:hAnsiTheme="minorHAnsi" w:cstheme="minorHAnsi"/>
          <w:sz w:val="24"/>
          <w:szCs w:val="24"/>
        </w:rPr>
        <w:t xml:space="preserve"> </w:t>
      </w:r>
    </w:p>
    <w:p w14:paraId="7558298C" w14:textId="3C7945C2" w:rsidR="001405AE" w:rsidRPr="00E1206E" w:rsidRDefault="001405AE">
      <w:pPr>
        <w:pStyle w:val="Naslov3"/>
        <w:ind w:firstLine="284"/>
        <w:rPr>
          <w:rFonts w:asciiTheme="minorHAnsi" w:hAnsiTheme="minorHAnsi" w:cstheme="minorHAnsi"/>
          <w:sz w:val="24"/>
          <w:szCs w:val="24"/>
        </w:rPr>
      </w:pPr>
      <w:bookmarkStart w:id="24" w:name="_Toc200629133"/>
      <w:r w:rsidRPr="00E1206E">
        <w:rPr>
          <w:rFonts w:asciiTheme="minorHAnsi" w:hAnsiTheme="minorHAnsi" w:cstheme="minorHAnsi"/>
          <w:sz w:val="24"/>
          <w:szCs w:val="24"/>
        </w:rPr>
        <w:t>1.20 Protikorupcijsko obvestilo</w:t>
      </w:r>
      <w:bookmarkEnd w:id="24"/>
    </w:p>
    <w:p w14:paraId="523EC383" w14:textId="77777777" w:rsidR="001405AE" w:rsidRPr="00E1206E"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20. člen </w:t>
      </w:r>
    </w:p>
    <w:p w14:paraId="31C870D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19D9270" w14:textId="3CB87B28"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Vsak </w:t>
      </w:r>
      <w:r w:rsidR="005C5CA7">
        <w:rPr>
          <w:rFonts w:asciiTheme="minorHAnsi" w:hAnsiTheme="minorHAnsi" w:cstheme="minorHAnsi"/>
          <w:sz w:val="24"/>
          <w:szCs w:val="24"/>
        </w:rPr>
        <w:t>kandidatov</w:t>
      </w:r>
      <w:r w:rsidRPr="00E1206E">
        <w:rPr>
          <w:rFonts w:asciiTheme="minorHAnsi" w:hAnsiTheme="minorHAnsi" w:cstheme="minorHAnsi"/>
          <w:sz w:val="24"/>
          <w:szCs w:val="24"/>
        </w:rPr>
        <w:t xml:space="preserve"> poskus, da vpliva na naročnikovo obravnavo </w:t>
      </w:r>
      <w:r w:rsidR="005C5CA7">
        <w:rPr>
          <w:rFonts w:asciiTheme="minorHAnsi" w:hAnsiTheme="minorHAnsi" w:cstheme="minorHAnsi"/>
          <w:sz w:val="24"/>
          <w:szCs w:val="24"/>
        </w:rPr>
        <w:t>prijav</w:t>
      </w:r>
      <w:r w:rsidRPr="00E1206E">
        <w:rPr>
          <w:rFonts w:asciiTheme="minorHAnsi" w:hAnsiTheme="minorHAnsi" w:cstheme="minorHAnsi"/>
          <w:sz w:val="24"/>
          <w:szCs w:val="24"/>
        </w:rPr>
        <w:t xml:space="preserve"> ali odločitev o izbiri, bo imel za posledico izločitev njegove </w:t>
      </w:r>
      <w:r w:rsidR="005C5CA7">
        <w:rPr>
          <w:rFonts w:asciiTheme="minorHAnsi" w:hAnsiTheme="minorHAnsi" w:cstheme="minorHAnsi"/>
          <w:sz w:val="24"/>
          <w:szCs w:val="24"/>
        </w:rPr>
        <w:t>prijav</w:t>
      </w:r>
      <w:r w:rsidRPr="00E1206E">
        <w:rPr>
          <w:rFonts w:asciiTheme="minorHAnsi" w:hAnsiTheme="minorHAnsi" w:cstheme="minorHAnsi"/>
          <w:sz w:val="24"/>
          <w:szCs w:val="24"/>
        </w:rPr>
        <w:t xml:space="preserve">e. Enako velja za poizkuse vplivanja na delo in odločitve strokovne komisije. V času razpisa naročnik in </w:t>
      </w:r>
      <w:r w:rsidR="005C5CA7">
        <w:rPr>
          <w:rFonts w:asciiTheme="minorHAnsi" w:hAnsiTheme="minorHAnsi" w:cstheme="minorHAnsi"/>
          <w:sz w:val="24"/>
          <w:szCs w:val="24"/>
        </w:rPr>
        <w:t>kandidat</w:t>
      </w:r>
      <w:r w:rsidRPr="00E1206E">
        <w:rPr>
          <w:rFonts w:asciiTheme="minorHAnsi" w:hAnsiTheme="minorHAnsi" w:cstheme="minorHAnsi"/>
          <w:sz w:val="24"/>
          <w:szCs w:val="24"/>
        </w:rPr>
        <w:t xml:space="preserve"> ne smeta pričenjati in izvajati dejanj, ki bi v naprej določila izbor določene </w:t>
      </w:r>
      <w:r w:rsidR="005C5CA7">
        <w:rPr>
          <w:rFonts w:asciiTheme="minorHAnsi" w:hAnsiTheme="minorHAnsi" w:cstheme="minorHAnsi"/>
          <w:sz w:val="24"/>
          <w:szCs w:val="24"/>
        </w:rPr>
        <w:t>prijave</w:t>
      </w:r>
      <w:r w:rsidRPr="00E1206E">
        <w:rPr>
          <w:rFonts w:asciiTheme="minorHAnsi" w:hAnsiTheme="minorHAnsi" w:cstheme="minorHAnsi"/>
          <w:sz w:val="24"/>
          <w:szCs w:val="24"/>
        </w:rPr>
        <w:t xml:space="preserve">. </w:t>
      </w:r>
    </w:p>
    <w:p w14:paraId="4507C49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D3F33" w14:textId="5D6D6FBC"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času od izbire </w:t>
      </w:r>
      <w:r w:rsidR="005C5CA7">
        <w:rPr>
          <w:rFonts w:asciiTheme="minorHAnsi" w:hAnsiTheme="minorHAnsi" w:cstheme="minorHAnsi"/>
          <w:sz w:val="24"/>
          <w:szCs w:val="24"/>
        </w:rPr>
        <w:t>prijav</w:t>
      </w:r>
      <w:r w:rsidRPr="00E1206E">
        <w:rPr>
          <w:rFonts w:asciiTheme="minorHAnsi" w:hAnsiTheme="minorHAnsi" w:cstheme="minorHAnsi"/>
          <w:sz w:val="24"/>
          <w:szCs w:val="24"/>
        </w:rPr>
        <w:t>e do pričetka veljavnosti pogodbe</w:t>
      </w:r>
      <w:r w:rsidR="00076321">
        <w:rPr>
          <w:rFonts w:asciiTheme="minorHAnsi" w:hAnsiTheme="minorHAnsi" w:cstheme="minorHAnsi"/>
          <w:sz w:val="24"/>
          <w:szCs w:val="24"/>
        </w:rPr>
        <w:t xml:space="preserve"> oz. okvirnega sporazuma</w:t>
      </w:r>
      <w:r w:rsidRPr="00E1206E">
        <w:rPr>
          <w:rFonts w:asciiTheme="minorHAnsi" w:hAnsiTheme="minorHAnsi" w:cstheme="minorHAnsi"/>
          <w:sz w:val="24"/>
          <w:szCs w:val="24"/>
        </w:rPr>
        <w:t xml:space="preserve">, </w:t>
      </w:r>
      <w:r w:rsidR="00076321">
        <w:rPr>
          <w:rFonts w:asciiTheme="minorHAnsi" w:hAnsiTheme="minorHAnsi" w:cstheme="minorHAnsi"/>
          <w:sz w:val="24"/>
          <w:szCs w:val="24"/>
        </w:rPr>
        <w:t>kandidat</w:t>
      </w:r>
      <w:r w:rsidRPr="00E1206E">
        <w:rPr>
          <w:rFonts w:asciiTheme="minorHAnsi" w:hAnsiTheme="minorHAnsi" w:cstheme="minorHAnsi"/>
          <w:sz w:val="24"/>
          <w:szCs w:val="24"/>
        </w:rPr>
        <w:t xml:space="preserve"> ne sme pričenjati dejanj, ki bi lahko povzročila, da pogodba ne bi pričela veljati ali ne bi bila izpolnjena. </w:t>
      </w:r>
    </w:p>
    <w:p w14:paraId="553E74C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E1206E" w:rsidRDefault="001405AE">
      <w:pPr>
        <w:pStyle w:val="Naslov3"/>
        <w:ind w:firstLine="284"/>
        <w:rPr>
          <w:rFonts w:asciiTheme="minorHAnsi" w:hAnsiTheme="minorHAnsi" w:cstheme="minorHAnsi"/>
          <w:sz w:val="24"/>
          <w:szCs w:val="24"/>
        </w:rPr>
      </w:pPr>
      <w:bookmarkStart w:id="25" w:name="_Toc200629134"/>
      <w:r w:rsidRPr="00E1206E">
        <w:rPr>
          <w:rFonts w:asciiTheme="minorHAnsi" w:hAnsiTheme="minorHAnsi" w:cstheme="minorHAnsi"/>
          <w:sz w:val="24"/>
          <w:szCs w:val="24"/>
        </w:rPr>
        <w:t>1.21 Pravno varstvo</w:t>
      </w:r>
      <w:bookmarkEnd w:id="25"/>
    </w:p>
    <w:p w14:paraId="3B25B6F4"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21. člen </w:t>
      </w:r>
    </w:p>
    <w:p w14:paraId="62F6D1C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26" w:anchor="_blank" w:history="1">
        <w:r w:rsidRPr="00D2535A">
          <w:rPr>
            <w:rFonts w:asciiTheme="minorHAnsi" w:hAnsiTheme="minorHAnsi" w:cstheme="minorHAnsi"/>
            <w:sz w:val="24"/>
            <w:szCs w:val="24"/>
          </w:rPr>
          <w:t>43/11</w:t>
        </w:r>
      </w:hyperlink>
      <w:r w:rsidRPr="00E1206E">
        <w:rPr>
          <w:rFonts w:asciiTheme="minorHAnsi" w:hAnsiTheme="minorHAnsi" w:cstheme="minorHAnsi"/>
          <w:sz w:val="24"/>
          <w:szCs w:val="24"/>
        </w:rPr>
        <w:t xml:space="preserve">, </w:t>
      </w:r>
      <w:hyperlink r:id="rId27" w:anchor="_blank" w:history="1">
        <w:r w:rsidRPr="00D2535A">
          <w:rPr>
            <w:rFonts w:asciiTheme="minorHAnsi" w:hAnsiTheme="minorHAnsi" w:cstheme="minorHAnsi"/>
            <w:sz w:val="24"/>
            <w:szCs w:val="24"/>
          </w:rPr>
          <w:t>60/11</w:t>
        </w:r>
      </w:hyperlink>
      <w:r w:rsidRPr="00E1206E">
        <w:rPr>
          <w:rFonts w:asciiTheme="minorHAnsi" w:hAnsiTheme="minorHAnsi" w:cstheme="minorHAnsi"/>
          <w:sz w:val="24"/>
          <w:szCs w:val="24"/>
        </w:rPr>
        <w:t xml:space="preserve"> – ZTP-D, </w:t>
      </w:r>
      <w:hyperlink r:id="rId28" w:anchor="_blank" w:history="1">
        <w:r w:rsidRPr="00D2535A">
          <w:rPr>
            <w:rFonts w:asciiTheme="minorHAnsi" w:hAnsiTheme="minorHAnsi" w:cstheme="minorHAnsi"/>
            <w:sz w:val="24"/>
            <w:szCs w:val="24"/>
          </w:rPr>
          <w:t>63/13</w:t>
        </w:r>
      </w:hyperlink>
      <w:r w:rsidRPr="00E1206E">
        <w:rPr>
          <w:rFonts w:asciiTheme="minorHAnsi" w:hAnsiTheme="minorHAnsi" w:cstheme="minorHAnsi"/>
          <w:sz w:val="24"/>
          <w:szCs w:val="24"/>
        </w:rPr>
        <w:t xml:space="preserve">, </w:t>
      </w:r>
      <w:hyperlink r:id="rId29" w:anchor="_blank" w:history="1">
        <w:r w:rsidRPr="00D2535A">
          <w:rPr>
            <w:rFonts w:asciiTheme="minorHAnsi" w:hAnsiTheme="minorHAnsi" w:cstheme="minorHAnsi"/>
            <w:sz w:val="24"/>
            <w:szCs w:val="24"/>
          </w:rPr>
          <w:t>90/14</w:t>
        </w:r>
      </w:hyperlink>
      <w:r w:rsidRPr="00E1206E">
        <w:rPr>
          <w:rFonts w:asciiTheme="minorHAnsi" w:hAnsiTheme="minorHAnsi" w:cstheme="minorHAnsi"/>
          <w:sz w:val="24"/>
          <w:szCs w:val="24"/>
        </w:rPr>
        <w:t xml:space="preserve"> – ZDU-1I</w:t>
      </w:r>
      <w:r w:rsidR="00AF76D7"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 </w:t>
      </w:r>
      <w:hyperlink r:id="rId30" w:anchor="_blank" w:history="1">
        <w:r w:rsidRPr="00D2535A">
          <w:rPr>
            <w:rFonts w:asciiTheme="minorHAnsi" w:hAnsiTheme="minorHAnsi" w:cstheme="minorHAnsi"/>
            <w:sz w:val="24"/>
            <w:szCs w:val="24"/>
          </w:rPr>
          <w:t>60/17</w:t>
        </w:r>
      </w:hyperlink>
      <w:r w:rsidR="00AF76D7" w:rsidRPr="00D2535A">
        <w:rPr>
          <w:rFonts w:asciiTheme="minorHAnsi" w:hAnsiTheme="minorHAnsi" w:cstheme="minorHAnsi"/>
          <w:sz w:val="24"/>
          <w:szCs w:val="24"/>
        </w:rPr>
        <w:t xml:space="preserve"> </w:t>
      </w:r>
      <w:hyperlink r:id="rId31" w:tgtFrame="_blank" w:tooltip="Zakon o spremembah in dopolnitvah Zakona o pravnem varstvu v postopkih javnega naročanja" w:history="1">
        <w:r w:rsidR="00AF76D7" w:rsidRPr="00E1206E">
          <w:rPr>
            <w:rFonts w:asciiTheme="minorHAnsi" w:hAnsiTheme="minorHAnsi" w:cstheme="minorHAnsi"/>
            <w:sz w:val="24"/>
            <w:szCs w:val="24"/>
          </w:rPr>
          <w:t>60/17</w:t>
        </w:r>
      </w:hyperlink>
      <w:r w:rsidR="00AF76D7" w:rsidRPr="00E1206E">
        <w:rPr>
          <w:rFonts w:asciiTheme="minorHAnsi" w:hAnsiTheme="minorHAnsi" w:cstheme="minorHAnsi"/>
          <w:sz w:val="24"/>
          <w:szCs w:val="24"/>
        </w:rPr>
        <w:t xml:space="preserve"> in </w:t>
      </w:r>
      <w:hyperlink r:id="rId32" w:tgtFrame="_blank" w:tooltip="Zakon o spremembah in dopolnitvah Zakona o pravnem varstvu v postopkih javnega naročanja" w:history="1">
        <w:r w:rsidR="00AF76D7" w:rsidRPr="00E1206E">
          <w:rPr>
            <w:rFonts w:asciiTheme="minorHAnsi" w:hAnsiTheme="minorHAnsi" w:cstheme="minorHAnsi"/>
            <w:sz w:val="24"/>
            <w:szCs w:val="24"/>
          </w:rPr>
          <w:t>72/19</w:t>
        </w:r>
      </w:hyperlink>
      <w:r w:rsidR="00AF76D7" w:rsidRPr="00E1206E">
        <w:rPr>
          <w:rFonts w:asciiTheme="minorHAnsi" w:hAnsiTheme="minorHAnsi" w:cstheme="minorHAnsi"/>
          <w:sz w:val="24"/>
          <w:szCs w:val="24"/>
        </w:rPr>
        <w:t>)</w:t>
      </w:r>
      <w:r w:rsidRPr="00E1206E">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E1206E" w:rsidRDefault="001405AE">
      <w:pPr>
        <w:jc w:val="both"/>
        <w:rPr>
          <w:rFonts w:asciiTheme="minorHAnsi" w:hAnsiTheme="minorHAnsi" w:cstheme="minorHAnsi"/>
          <w:sz w:val="24"/>
          <w:szCs w:val="24"/>
        </w:rPr>
      </w:pPr>
    </w:p>
    <w:p w14:paraId="0E17CE2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Podrobnejša navodila za uveljavljanje pravnega varstva so dostopna na spletni strani </w:t>
      </w:r>
      <w:hyperlink r:id="rId33" w:history="1">
        <w:r w:rsidRPr="00E1206E">
          <w:rPr>
            <w:rStyle w:val="Hiperpovezava"/>
            <w:rFonts w:asciiTheme="minorHAnsi" w:hAnsiTheme="minorHAnsi" w:cstheme="minorHAnsi"/>
            <w:sz w:val="24"/>
            <w:szCs w:val="24"/>
          </w:rPr>
          <w:t>http://www.djn.mju.gov.si/sistem-javnega-narocanja/pravno-varstvo</w:t>
        </w:r>
      </w:hyperlink>
      <w:r w:rsidRPr="00E1206E">
        <w:rPr>
          <w:rFonts w:asciiTheme="minorHAnsi" w:hAnsiTheme="minorHAnsi" w:cstheme="minorHAnsi"/>
          <w:sz w:val="24"/>
          <w:szCs w:val="24"/>
        </w:rPr>
        <w:t xml:space="preserve"> .</w:t>
      </w:r>
    </w:p>
    <w:p w14:paraId="25B095A6" w14:textId="77777777" w:rsidR="00310D52" w:rsidRPr="00E1206E" w:rsidRDefault="00310D52" w:rsidP="004A502B">
      <w:pPr>
        <w:pStyle w:val="Naslov1"/>
        <w:ind w:left="709" w:hanging="425"/>
        <w:rPr>
          <w:rFonts w:asciiTheme="minorHAnsi" w:hAnsiTheme="minorHAnsi" w:cstheme="minorHAnsi"/>
          <w:kern w:val="0"/>
          <w:sz w:val="24"/>
          <w:szCs w:val="24"/>
        </w:rPr>
      </w:pPr>
    </w:p>
    <w:p w14:paraId="038DB209" w14:textId="01AD11BF" w:rsidR="00C84FA2" w:rsidRPr="0054313A" w:rsidRDefault="001405AE" w:rsidP="00C84FA2">
      <w:pPr>
        <w:pStyle w:val="Naslov1"/>
        <w:ind w:left="709" w:hanging="425"/>
        <w:rPr>
          <w:rFonts w:asciiTheme="minorHAnsi" w:hAnsiTheme="minorHAnsi" w:cstheme="minorHAnsi"/>
          <w:kern w:val="0"/>
          <w:sz w:val="24"/>
          <w:szCs w:val="24"/>
        </w:rPr>
        <w:sectPr w:rsidR="00C84FA2" w:rsidRPr="0054313A" w:rsidSect="00316011">
          <w:headerReference w:type="even" r:id="rId34"/>
          <w:headerReference w:type="default" r:id="rId35"/>
          <w:footerReference w:type="even" r:id="rId36"/>
          <w:footerReference w:type="default" r:id="rId37"/>
          <w:headerReference w:type="first" r:id="rId38"/>
          <w:footerReference w:type="first" r:id="rId39"/>
          <w:pgSz w:w="11906" w:h="16838"/>
          <w:pgMar w:top="1560" w:right="1275" w:bottom="1134" w:left="1134" w:header="1191" w:footer="708" w:gutter="0"/>
          <w:cols w:space="708"/>
          <w:titlePg/>
          <w:docGrid w:linePitch="360"/>
        </w:sectPr>
      </w:pPr>
      <w:bookmarkStart w:id="26" w:name="_Toc200629135"/>
      <w:r w:rsidRPr="00E1206E">
        <w:rPr>
          <w:rFonts w:asciiTheme="minorHAnsi" w:hAnsiTheme="minorHAnsi" w:cstheme="minorHAnsi"/>
          <w:kern w:val="0"/>
          <w:sz w:val="24"/>
          <w:szCs w:val="24"/>
        </w:rPr>
        <w:t>C) OBRAZCI IN PRILOGE:</w:t>
      </w:r>
      <w:bookmarkEnd w:id="26"/>
    </w:p>
    <w:p w14:paraId="37078DF8" w14:textId="7075B5B9" w:rsidR="001405AE" w:rsidRPr="00B87CD7" w:rsidRDefault="001405AE">
      <w:pPr>
        <w:rPr>
          <w:rFonts w:asciiTheme="minorHAnsi" w:hAnsiTheme="minorHAnsi" w:cstheme="minorHAnsi"/>
          <w:sz w:val="24"/>
          <w:szCs w:val="24"/>
        </w:rPr>
      </w:pPr>
      <w:r w:rsidRPr="00E1206E">
        <w:rPr>
          <w:rFonts w:asciiTheme="minorHAnsi" w:hAnsiTheme="minorHAnsi" w:cstheme="minorHAnsi"/>
          <w:b/>
          <w:i/>
          <w:sz w:val="24"/>
          <w:szCs w:val="24"/>
        </w:rPr>
        <w:lastRenderedPageBreak/>
        <w:t>OBR-1</w:t>
      </w:r>
    </w:p>
    <w:p w14:paraId="195284C5" w14:textId="77777777" w:rsidR="00C36A0E" w:rsidRPr="003B6046" w:rsidRDefault="00C36A0E" w:rsidP="00C36A0E">
      <w:pPr>
        <w:pStyle w:val="Naslov1"/>
        <w:jc w:val="center"/>
        <w:rPr>
          <w:rFonts w:asciiTheme="minorHAnsi" w:hAnsiTheme="minorHAnsi" w:cstheme="minorHAnsi"/>
          <w:sz w:val="22"/>
          <w:szCs w:val="22"/>
        </w:rPr>
      </w:pPr>
      <w:bookmarkStart w:id="27" w:name="_Toc163952960"/>
      <w:bookmarkStart w:id="28" w:name="_Toc225047727"/>
      <w:bookmarkStart w:id="29" w:name="_Toc225049262"/>
      <w:bookmarkStart w:id="30" w:name="_Toc262712306"/>
      <w:bookmarkStart w:id="31" w:name="_Toc58565053"/>
      <w:bookmarkStart w:id="32" w:name="_Toc131589483"/>
      <w:bookmarkStart w:id="33" w:name="_Toc151537780"/>
      <w:bookmarkStart w:id="34" w:name="_Toc200629136"/>
      <w:r w:rsidRPr="003B6046">
        <w:rPr>
          <w:rFonts w:asciiTheme="minorHAnsi" w:hAnsiTheme="minorHAnsi" w:cstheme="minorHAnsi"/>
          <w:sz w:val="22"/>
          <w:szCs w:val="22"/>
        </w:rPr>
        <w:t xml:space="preserve">PONUDBENI </w:t>
      </w:r>
      <w:bookmarkEnd w:id="27"/>
      <w:bookmarkEnd w:id="28"/>
      <w:bookmarkEnd w:id="29"/>
      <w:bookmarkEnd w:id="30"/>
      <w:bookmarkEnd w:id="31"/>
      <w:r w:rsidRPr="003B6046">
        <w:rPr>
          <w:rFonts w:asciiTheme="minorHAnsi" w:hAnsiTheme="minorHAnsi" w:cstheme="minorHAnsi"/>
          <w:sz w:val="22"/>
          <w:szCs w:val="22"/>
        </w:rPr>
        <w:t>PREDRAČUN</w:t>
      </w:r>
      <w:bookmarkEnd w:id="32"/>
      <w:bookmarkEnd w:id="33"/>
      <w:bookmarkEnd w:id="34"/>
    </w:p>
    <w:p w14:paraId="0DBC2687" w14:textId="77777777" w:rsidR="00C36A0E" w:rsidRPr="003B6046" w:rsidRDefault="00C36A0E" w:rsidP="00C36A0E">
      <w:pPr>
        <w:jc w:val="center"/>
        <w:rPr>
          <w:rFonts w:asciiTheme="minorHAnsi" w:hAnsiTheme="minorHAnsi" w:cstheme="minorHAnsi"/>
          <w:b/>
        </w:rPr>
      </w:pPr>
      <w:r w:rsidRPr="001A4A1A">
        <w:rPr>
          <w:rFonts w:asciiTheme="minorHAnsi" w:hAnsiTheme="minorHAnsi" w:cstheme="minorHAnsi"/>
          <w:bCs/>
          <w:color w:val="2F5496" w:themeColor="accent1" w:themeShade="BF"/>
        </w:rPr>
        <w:t>ŠT</w:t>
      </w:r>
      <w:r w:rsidRPr="001A4A1A">
        <w:rPr>
          <w:rFonts w:asciiTheme="minorHAnsi" w:hAnsiTheme="minorHAnsi" w:cstheme="minorHAnsi"/>
          <w:b/>
          <w:color w:val="2F5496" w:themeColor="accent1" w:themeShade="BF"/>
        </w:rPr>
        <w:t xml:space="preserve">. </w:t>
      </w:r>
      <w:sdt>
        <w:sdtPr>
          <w:rPr>
            <w:rFonts w:asciiTheme="minorHAnsi" w:hAnsiTheme="minorHAnsi" w:cstheme="minorHAnsi"/>
            <w:b/>
            <w:color w:val="2F5496" w:themeColor="accent1" w:themeShade="BF"/>
          </w:rPr>
          <w:id w:val="614025677"/>
          <w:placeholder>
            <w:docPart w:val="089BA39D05644F3D8BB462C9BBACD140"/>
          </w:placeholder>
          <w:showingPlcHdr/>
          <w:text/>
        </w:sdtPr>
        <w:sdtContent>
          <w:r w:rsidRPr="001A4A1A">
            <w:rPr>
              <w:rStyle w:val="Besedilooznabemesta"/>
              <w:rFonts w:asciiTheme="minorHAnsi" w:eastAsiaTheme="majorEastAsia" w:hAnsiTheme="minorHAnsi" w:cstheme="minorHAnsi"/>
              <w:color w:val="2F5496" w:themeColor="accent1" w:themeShade="BF"/>
            </w:rPr>
            <w:t>Kliknite ali tapnite tukaj, če želite vnesti besedilo.</w:t>
          </w:r>
        </w:sdtContent>
      </w:sdt>
    </w:p>
    <w:p w14:paraId="061EBBEC" w14:textId="77777777" w:rsidR="00C36A0E" w:rsidRPr="003B6046" w:rsidRDefault="00C36A0E" w:rsidP="00C36A0E">
      <w:pPr>
        <w:jc w:val="center"/>
        <w:rPr>
          <w:rFonts w:asciiTheme="minorHAnsi" w:hAnsiTheme="minorHAnsi" w:cstheme="minorHAnsi"/>
        </w:rPr>
      </w:pPr>
    </w:p>
    <w:p w14:paraId="641C0D05" w14:textId="2719B0C8" w:rsidR="00C36A0E" w:rsidRDefault="00C36A0E">
      <w:pPr>
        <w:numPr>
          <w:ilvl w:val="0"/>
          <w:numId w:val="28"/>
        </w:numPr>
        <w:tabs>
          <w:tab w:val="center" w:pos="4536"/>
          <w:tab w:val="right" w:pos="9072"/>
        </w:tabs>
        <w:suppressAutoHyphens w:val="0"/>
        <w:spacing w:after="180"/>
        <w:jc w:val="both"/>
        <w:rPr>
          <w:rFonts w:asciiTheme="minorHAnsi" w:hAnsiTheme="minorHAnsi" w:cstheme="minorHAnsi"/>
        </w:rPr>
      </w:pPr>
      <w:r w:rsidRPr="00E56F90">
        <w:rPr>
          <w:rFonts w:asciiTheme="minorHAnsi" w:hAnsiTheme="minorHAnsi" w:cstheme="minorHAnsi"/>
        </w:rPr>
        <w:t xml:space="preserve">Ponudbene vrednosti za dobavo električne energije za obdobje od </w:t>
      </w:r>
      <w:sdt>
        <w:sdtPr>
          <w:rPr>
            <w:rFonts w:asciiTheme="minorHAnsi" w:hAnsiTheme="minorHAnsi" w:cstheme="minorHAnsi"/>
          </w:rPr>
          <w:id w:val="-1564016056"/>
          <w:placeholder>
            <w:docPart w:val="5301E2B7AC154CB3B7D1F04E92D8564A"/>
          </w:placeholder>
          <w:showingPlcHdr/>
          <w:text/>
        </w:sdtPr>
        <w:sdtContent>
          <w:r w:rsidRPr="00E56F90">
            <w:rPr>
              <w:rStyle w:val="Besedilooznabemesta"/>
              <w:rFonts w:asciiTheme="minorHAnsi" w:hAnsiTheme="minorHAnsi" w:cstheme="minorHAnsi"/>
            </w:rPr>
            <w:t>Kliknite ali tapnite tukaj, če želite vnesti besedilo.</w:t>
          </w:r>
        </w:sdtContent>
      </w:sdt>
      <w:r w:rsidR="00693C43">
        <w:rPr>
          <w:rFonts w:asciiTheme="minorHAnsi" w:hAnsiTheme="minorHAnsi" w:cstheme="minorHAnsi"/>
        </w:rPr>
        <w:t xml:space="preserve"> do</w:t>
      </w:r>
      <w:r w:rsidR="00521C3C">
        <w:rPr>
          <w:rFonts w:asciiTheme="minorHAnsi" w:hAnsiTheme="minorHAnsi" w:cstheme="minorHAnsi"/>
        </w:rPr>
        <w:t xml:space="preserve"> </w:t>
      </w:r>
      <w:sdt>
        <w:sdtPr>
          <w:rPr>
            <w:rFonts w:asciiTheme="minorHAnsi" w:hAnsiTheme="minorHAnsi" w:cstheme="minorHAnsi"/>
          </w:rPr>
          <w:id w:val="698513244"/>
          <w:placeholder>
            <w:docPart w:val="16E8B93D2D744323B6950E312683DDF5"/>
          </w:placeholder>
          <w:showingPlcHdr/>
          <w:text/>
        </w:sdtPr>
        <w:sdtContent>
          <w:r w:rsidR="00521C3C" w:rsidRPr="00E56F90">
            <w:rPr>
              <w:rStyle w:val="Besedilooznabemesta"/>
              <w:rFonts w:asciiTheme="minorHAnsi" w:hAnsiTheme="minorHAnsi" w:cstheme="minorHAnsi"/>
            </w:rPr>
            <w:t>Kliknite ali tapnite tukaj, če želite vnesti besedilo.</w:t>
          </w:r>
        </w:sdtContent>
      </w:sdt>
      <w:r w:rsidR="00521C3C">
        <w:rPr>
          <w:rFonts w:asciiTheme="minorHAnsi" w:hAnsiTheme="minorHAnsi" w:cstheme="minorHAnsi"/>
        </w:rPr>
        <w:t>.</w:t>
      </w:r>
    </w:p>
    <w:p w14:paraId="796E6370" w14:textId="77777777" w:rsidR="00B87069" w:rsidRPr="00E56F90" w:rsidRDefault="00B87069" w:rsidP="00B87069">
      <w:pPr>
        <w:tabs>
          <w:tab w:val="center" w:pos="4536"/>
          <w:tab w:val="right" w:pos="9072"/>
        </w:tabs>
        <w:suppressAutoHyphens w:val="0"/>
        <w:spacing w:after="180"/>
        <w:ind w:left="360"/>
        <w:jc w:val="both"/>
        <w:rPr>
          <w:rFonts w:asciiTheme="minorHAnsi" w:hAnsiTheme="minorHAnsi" w:cstheme="minorHAnsi"/>
        </w:rPr>
      </w:pPr>
    </w:p>
    <w:tbl>
      <w:tblPr>
        <w:tblStyle w:val="Tabelamrea"/>
        <w:tblW w:w="9209" w:type="dxa"/>
        <w:tblLook w:val="04A0" w:firstRow="1" w:lastRow="0" w:firstColumn="1" w:lastColumn="0" w:noHBand="0" w:noVBand="1"/>
      </w:tblPr>
      <w:tblGrid>
        <w:gridCol w:w="1413"/>
        <w:gridCol w:w="2693"/>
        <w:gridCol w:w="3119"/>
        <w:gridCol w:w="1984"/>
      </w:tblGrid>
      <w:tr w:rsidR="00C36A0E" w:rsidRPr="00F36230" w14:paraId="7BEBB1D2" w14:textId="77777777" w:rsidTr="00BB44D1">
        <w:tc>
          <w:tcPr>
            <w:tcW w:w="1413" w:type="dxa"/>
            <w:shd w:val="clear" w:color="auto" w:fill="92D050"/>
            <w:vAlign w:val="center"/>
          </w:tcPr>
          <w:p w14:paraId="232C732D" w14:textId="77777777" w:rsidR="00C36A0E" w:rsidRPr="00F36230" w:rsidRDefault="00C36A0E" w:rsidP="00BB44D1">
            <w:pPr>
              <w:pStyle w:val="Odstavekseznama"/>
              <w:ind w:left="360"/>
              <w:rPr>
                <w:rFonts w:asciiTheme="minorHAnsi" w:hAnsiTheme="minorHAnsi" w:cstheme="minorHAnsi"/>
              </w:rPr>
            </w:pPr>
            <w:r w:rsidRPr="00F36230">
              <w:rPr>
                <w:rFonts w:asciiTheme="minorHAnsi" w:hAnsiTheme="minorHAnsi" w:cstheme="minorHAnsi"/>
              </w:rPr>
              <w:t>TARIFA</w:t>
            </w:r>
          </w:p>
        </w:tc>
        <w:tc>
          <w:tcPr>
            <w:tcW w:w="2693" w:type="dxa"/>
            <w:shd w:val="clear" w:color="auto" w:fill="92D050"/>
            <w:vAlign w:val="center"/>
          </w:tcPr>
          <w:p w14:paraId="7B4B5093" w14:textId="77777777" w:rsidR="00C36A0E" w:rsidRPr="00F36230" w:rsidRDefault="00C36A0E" w:rsidP="00BB44D1">
            <w:pPr>
              <w:jc w:val="center"/>
              <w:rPr>
                <w:rFonts w:asciiTheme="minorHAnsi" w:hAnsiTheme="minorHAnsi" w:cstheme="minorHAnsi"/>
                <w:sz w:val="20"/>
                <w:szCs w:val="20"/>
              </w:rPr>
            </w:pPr>
            <w:r w:rsidRPr="00F36230">
              <w:rPr>
                <w:rFonts w:asciiTheme="minorHAnsi" w:hAnsiTheme="minorHAnsi" w:cstheme="minorHAnsi"/>
                <w:sz w:val="20"/>
                <w:szCs w:val="20"/>
              </w:rPr>
              <w:t>KOLIČINA v kWh</w:t>
            </w:r>
          </w:p>
        </w:tc>
        <w:tc>
          <w:tcPr>
            <w:tcW w:w="3119" w:type="dxa"/>
            <w:shd w:val="clear" w:color="auto" w:fill="92D050"/>
            <w:vAlign w:val="center"/>
          </w:tcPr>
          <w:p w14:paraId="135EFF55" w14:textId="77777777" w:rsidR="00C36A0E" w:rsidRPr="00F36230" w:rsidRDefault="00C36A0E" w:rsidP="00BB44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sidRPr="00F36230">
              <w:rPr>
                <w:rFonts w:asciiTheme="minorHAnsi" w:hAnsiTheme="minorHAnsi" w:cstheme="minorHAnsi"/>
                <w:sz w:val="20"/>
                <w:szCs w:val="20"/>
              </w:rPr>
              <w:t>Izhodiščna cena</w:t>
            </w:r>
            <w:r w:rsidRPr="00F36230">
              <w:rPr>
                <w:rFonts w:asciiTheme="minorHAnsi" w:hAnsiTheme="minorHAnsi" w:cstheme="minorHAnsi"/>
                <w:sz w:val="20"/>
                <w:szCs w:val="20"/>
                <w:vertAlign w:val="superscript"/>
              </w:rPr>
              <w:footnoteReference w:id="4"/>
            </w:r>
            <w:r w:rsidRPr="00F36230">
              <w:rPr>
                <w:rFonts w:asciiTheme="minorHAnsi" w:hAnsiTheme="minorHAnsi" w:cstheme="minorHAnsi"/>
                <w:sz w:val="20"/>
                <w:szCs w:val="20"/>
                <w:vertAlign w:val="superscript"/>
              </w:rPr>
              <w:t xml:space="preserve"> </w:t>
            </w:r>
            <w:r w:rsidRPr="00F36230">
              <w:rPr>
                <w:rFonts w:asciiTheme="minorHAnsi" w:hAnsiTheme="minorHAnsi" w:cstheme="minorHAnsi"/>
                <w:sz w:val="20"/>
                <w:szCs w:val="20"/>
              </w:rPr>
              <w:t>za 1 kWh</w:t>
            </w:r>
          </w:p>
          <w:p w14:paraId="3E7610F5" w14:textId="77777777" w:rsidR="00C36A0E" w:rsidRPr="00F36230" w:rsidRDefault="00C36A0E" w:rsidP="00BB44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sidRPr="00F36230">
              <w:rPr>
                <w:rFonts w:asciiTheme="minorHAnsi" w:hAnsiTheme="minorHAnsi" w:cstheme="minorHAnsi"/>
                <w:sz w:val="20"/>
                <w:szCs w:val="20"/>
              </w:rPr>
              <w:t>(v EUR)</w:t>
            </w:r>
          </w:p>
        </w:tc>
        <w:tc>
          <w:tcPr>
            <w:tcW w:w="1984" w:type="dxa"/>
            <w:shd w:val="clear" w:color="auto" w:fill="92D050"/>
            <w:vAlign w:val="center"/>
          </w:tcPr>
          <w:p w14:paraId="52755FDE" w14:textId="77777777" w:rsidR="00C36A0E" w:rsidRPr="00F36230" w:rsidRDefault="00C36A0E" w:rsidP="00BB44D1">
            <w:pPr>
              <w:jc w:val="center"/>
              <w:rPr>
                <w:rFonts w:asciiTheme="minorHAnsi" w:hAnsiTheme="minorHAnsi" w:cstheme="minorHAnsi"/>
                <w:sz w:val="20"/>
                <w:szCs w:val="20"/>
              </w:rPr>
            </w:pPr>
            <w:r w:rsidRPr="00F36230">
              <w:rPr>
                <w:rFonts w:asciiTheme="minorHAnsi" w:hAnsiTheme="minorHAnsi" w:cstheme="minorHAnsi"/>
                <w:sz w:val="20"/>
                <w:szCs w:val="20"/>
              </w:rPr>
              <w:t>SKUPAJ</w:t>
            </w:r>
          </w:p>
        </w:tc>
      </w:tr>
      <w:tr w:rsidR="00C36A0E" w:rsidRPr="00F36230" w14:paraId="4828FB13" w14:textId="77777777" w:rsidTr="00BB44D1">
        <w:tc>
          <w:tcPr>
            <w:tcW w:w="1413" w:type="dxa"/>
            <w:vAlign w:val="center"/>
          </w:tcPr>
          <w:p w14:paraId="1C11ADE4" w14:textId="77777777" w:rsidR="00C36A0E" w:rsidRPr="00F36230" w:rsidRDefault="00C36A0E" w:rsidP="00BB44D1">
            <w:pPr>
              <w:jc w:val="center"/>
              <w:rPr>
                <w:rFonts w:asciiTheme="minorHAnsi" w:hAnsiTheme="minorHAnsi" w:cstheme="minorHAnsi"/>
                <w:sz w:val="20"/>
                <w:szCs w:val="20"/>
              </w:rPr>
            </w:pPr>
            <w:r w:rsidRPr="00F36230">
              <w:rPr>
                <w:rFonts w:asciiTheme="minorHAnsi" w:hAnsiTheme="minorHAnsi" w:cstheme="minorHAnsi"/>
                <w:sz w:val="20"/>
                <w:szCs w:val="20"/>
              </w:rPr>
              <w:t>VT</w:t>
            </w:r>
          </w:p>
        </w:tc>
        <w:tc>
          <w:tcPr>
            <w:tcW w:w="2693" w:type="dxa"/>
            <w:vAlign w:val="center"/>
          </w:tcPr>
          <w:p w14:paraId="6D48CD2E" w14:textId="77777777" w:rsidR="00C36A0E" w:rsidRPr="00F36230" w:rsidRDefault="00C36A0E" w:rsidP="00BB44D1">
            <w:pPr>
              <w:jc w:val="center"/>
              <w:rPr>
                <w:rFonts w:asciiTheme="minorHAnsi" w:hAnsiTheme="minorHAnsi" w:cstheme="minorHAnsi"/>
                <w:sz w:val="20"/>
                <w:szCs w:val="20"/>
              </w:rPr>
            </w:pPr>
          </w:p>
        </w:tc>
        <w:sdt>
          <w:sdtPr>
            <w:rPr>
              <w:rFonts w:asciiTheme="minorHAnsi" w:hAnsiTheme="minorHAnsi" w:cstheme="minorHAnsi"/>
              <w:sz w:val="20"/>
              <w:szCs w:val="20"/>
            </w:rPr>
            <w:id w:val="-641261462"/>
            <w:placeholder>
              <w:docPart w:val="0BE4F21410FB48449489A037663DEAED"/>
            </w:placeholder>
            <w:showingPlcHdr/>
            <w:text/>
          </w:sdtPr>
          <w:sdtContent>
            <w:tc>
              <w:tcPr>
                <w:tcW w:w="3119" w:type="dxa"/>
                <w:shd w:val="clear" w:color="auto" w:fill="D9D9D9" w:themeFill="background1" w:themeFillShade="D9"/>
                <w:vAlign w:val="center"/>
              </w:tcPr>
              <w:p w14:paraId="1CF4573F" w14:textId="77777777" w:rsidR="00C36A0E" w:rsidRPr="00F36230" w:rsidRDefault="00C36A0E" w:rsidP="00BB44D1">
                <w:pPr>
                  <w:jc w:val="center"/>
                  <w:rPr>
                    <w:rFonts w:asciiTheme="minorHAnsi" w:hAnsiTheme="minorHAnsi" w:cstheme="minorHAnsi"/>
                    <w:sz w:val="20"/>
                    <w:szCs w:val="20"/>
                  </w:rPr>
                </w:pPr>
                <w:r w:rsidRPr="00F3623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1317327"/>
            <w:placeholder>
              <w:docPart w:val="0BE4F21410FB48449489A037663DEAED"/>
            </w:placeholder>
            <w:showingPlcHdr/>
            <w:text/>
          </w:sdtPr>
          <w:sdtContent>
            <w:tc>
              <w:tcPr>
                <w:tcW w:w="1984" w:type="dxa"/>
                <w:shd w:val="clear" w:color="auto" w:fill="D9D9D9" w:themeFill="background1" w:themeFillShade="D9"/>
                <w:vAlign w:val="center"/>
              </w:tcPr>
              <w:p w14:paraId="64C3D756" w14:textId="77777777" w:rsidR="00C36A0E" w:rsidRPr="00F36230" w:rsidRDefault="00C36A0E" w:rsidP="00BB44D1">
                <w:pPr>
                  <w:jc w:val="center"/>
                  <w:rPr>
                    <w:rFonts w:asciiTheme="minorHAnsi" w:hAnsiTheme="minorHAnsi" w:cstheme="minorHAnsi"/>
                    <w:sz w:val="20"/>
                    <w:szCs w:val="20"/>
                  </w:rPr>
                </w:pPr>
                <w:r w:rsidRPr="00F36230">
                  <w:rPr>
                    <w:rStyle w:val="Besedilooznabemesta"/>
                    <w:rFonts w:asciiTheme="minorHAnsi" w:eastAsiaTheme="majorEastAsia" w:hAnsiTheme="minorHAnsi" w:cstheme="minorHAnsi"/>
                    <w:sz w:val="20"/>
                    <w:szCs w:val="20"/>
                  </w:rPr>
                  <w:t>Kliknite ali tapnite tukaj, če želite vnesti besedilo.</w:t>
                </w:r>
              </w:p>
            </w:tc>
          </w:sdtContent>
        </w:sdt>
      </w:tr>
      <w:tr w:rsidR="00C36A0E" w:rsidRPr="00F36230" w14:paraId="6FB0599F" w14:textId="77777777" w:rsidTr="00BB44D1">
        <w:tc>
          <w:tcPr>
            <w:tcW w:w="1413" w:type="dxa"/>
            <w:tcBorders>
              <w:bottom w:val="single" w:sz="4" w:space="0" w:color="auto"/>
            </w:tcBorders>
            <w:vAlign w:val="center"/>
          </w:tcPr>
          <w:p w14:paraId="6734D2E7" w14:textId="77777777" w:rsidR="00C36A0E" w:rsidRPr="00F36230" w:rsidRDefault="00C36A0E" w:rsidP="00BB44D1">
            <w:pPr>
              <w:jc w:val="center"/>
              <w:rPr>
                <w:rFonts w:asciiTheme="minorHAnsi" w:hAnsiTheme="minorHAnsi" w:cstheme="minorHAnsi"/>
                <w:sz w:val="20"/>
                <w:szCs w:val="20"/>
              </w:rPr>
            </w:pPr>
            <w:r w:rsidRPr="00F36230">
              <w:rPr>
                <w:rFonts w:asciiTheme="minorHAnsi" w:hAnsiTheme="minorHAnsi" w:cstheme="minorHAnsi"/>
                <w:sz w:val="20"/>
                <w:szCs w:val="20"/>
              </w:rPr>
              <w:t>MT</w:t>
            </w:r>
          </w:p>
        </w:tc>
        <w:tc>
          <w:tcPr>
            <w:tcW w:w="2693" w:type="dxa"/>
            <w:tcBorders>
              <w:bottom w:val="single" w:sz="4" w:space="0" w:color="auto"/>
            </w:tcBorders>
            <w:vAlign w:val="center"/>
          </w:tcPr>
          <w:p w14:paraId="708BE14D" w14:textId="77777777" w:rsidR="00C36A0E" w:rsidRPr="00F36230" w:rsidRDefault="00C36A0E" w:rsidP="00BB44D1">
            <w:pPr>
              <w:jc w:val="center"/>
              <w:rPr>
                <w:rFonts w:asciiTheme="minorHAnsi" w:hAnsiTheme="minorHAnsi" w:cstheme="minorHAnsi"/>
                <w:sz w:val="20"/>
                <w:szCs w:val="20"/>
              </w:rPr>
            </w:pPr>
          </w:p>
        </w:tc>
        <w:sdt>
          <w:sdtPr>
            <w:rPr>
              <w:rFonts w:asciiTheme="minorHAnsi" w:hAnsiTheme="minorHAnsi" w:cstheme="minorHAnsi"/>
              <w:sz w:val="20"/>
              <w:szCs w:val="20"/>
            </w:rPr>
            <w:id w:val="-237325195"/>
            <w:placeholder>
              <w:docPart w:val="AFF36D1F4A7A46CBBCFB06094EDB8581"/>
            </w:placeholder>
            <w:showingPlcHdr/>
            <w:text/>
          </w:sdtPr>
          <w:sdtContent>
            <w:tc>
              <w:tcPr>
                <w:tcW w:w="3119" w:type="dxa"/>
                <w:tcBorders>
                  <w:bottom w:val="single" w:sz="4" w:space="0" w:color="auto"/>
                </w:tcBorders>
                <w:shd w:val="clear" w:color="auto" w:fill="D9D9D9" w:themeFill="background1" w:themeFillShade="D9"/>
                <w:vAlign w:val="center"/>
              </w:tcPr>
              <w:p w14:paraId="414F2AB4" w14:textId="77777777" w:rsidR="00C36A0E" w:rsidRPr="00F36230" w:rsidRDefault="00C36A0E" w:rsidP="00BB44D1">
                <w:pPr>
                  <w:jc w:val="center"/>
                  <w:rPr>
                    <w:rFonts w:asciiTheme="minorHAnsi" w:hAnsiTheme="minorHAnsi" w:cstheme="minorHAnsi"/>
                    <w:sz w:val="20"/>
                    <w:szCs w:val="20"/>
                  </w:rPr>
                </w:pPr>
                <w:r w:rsidRPr="00F3623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93821541"/>
            <w:placeholder>
              <w:docPart w:val="D193A76C85724934A45D1D270BB12091"/>
            </w:placeholder>
            <w:showingPlcHdr/>
            <w:text/>
          </w:sdtPr>
          <w:sdtContent>
            <w:tc>
              <w:tcPr>
                <w:tcW w:w="1984" w:type="dxa"/>
                <w:shd w:val="clear" w:color="auto" w:fill="D9D9D9" w:themeFill="background1" w:themeFillShade="D9"/>
                <w:vAlign w:val="center"/>
              </w:tcPr>
              <w:p w14:paraId="15260C3E" w14:textId="77777777" w:rsidR="00C36A0E" w:rsidRPr="00F36230" w:rsidRDefault="00C36A0E" w:rsidP="00BB44D1">
                <w:pPr>
                  <w:jc w:val="center"/>
                  <w:rPr>
                    <w:rFonts w:asciiTheme="minorHAnsi" w:hAnsiTheme="minorHAnsi" w:cstheme="minorHAnsi"/>
                    <w:sz w:val="20"/>
                    <w:szCs w:val="20"/>
                  </w:rPr>
                </w:pPr>
                <w:r w:rsidRPr="00F36230">
                  <w:rPr>
                    <w:rStyle w:val="Besedilooznabemesta"/>
                    <w:rFonts w:asciiTheme="minorHAnsi" w:eastAsiaTheme="majorEastAsia" w:hAnsiTheme="minorHAnsi" w:cstheme="minorHAnsi"/>
                    <w:sz w:val="20"/>
                    <w:szCs w:val="20"/>
                  </w:rPr>
                  <w:t>Kliknite ali tapnite tukaj, če želite vnesti besedilo.</w:t>
                </w:r>
              </w:p>
            </w:tc>
          </w:sdtContent>
        </w:sdt>
      </w:tr>
      <w:tr w:rsidR="00C36A0E" w:rsidRPr="00F36230" w14:paraId="404571B2" w14:textId="77777777" w:rsidTr="00BB44D1">
        <w:tc>
          <w:tcPr>
            <w:tcW w:w="1413" w:type="dxa"/>
            <w:tcBorders>
              <w:bottom w:val="single" w:sz="4" w:space="0" w:color="auto"/>
            </w:tcBorders>
            <w:vAlign w:val="center"/>
          </w:tcPr>
          <w:p w14:paraId="5B6B2451" w14:textId="77777777" w:rsidR="00C36A0E" w:rsidRPr="00F36230" w:rsidRDefault="00C36A0E" w:rsidP="00BB44D1">
            <w:pPr>
              <w:rPr>
                <w:rFonts w:asciiTheme="minorHAnsi" w:hAnsiTheme="minorHAnsi" w:cstheme="minorHAnsi"/>
                <w:sz w:val="20"/>
                <w:szCs w:val="20"/>
              </w:rPr>
            </w:pPr>
          </w:p>
          <w:p w14:paraId="385D257F" w14:textId="77777777" w:rsidR="00C36A0E" w:rsidRPr="00F36230" w:rsidRDefault="00C36A0E" w:rsidP="00BB44D1">
            <w:pPr>
              <w:jc w:val="center"/>
              <w:rPr>
                <w:rFonts w:asciiTheme="minorHAnsi" w:hAnsiTheme="minorHAnsi" w:cstheme="minorHAnsi"/>
                <w:sz w:val="20"/>
                <w:szCs w:val="20"/>
              </w:rPr>
            </w:pPr>
            <w:r w:rsidRPr="00F36230">
              <w:rPr>
                <w:rFonts w:asciiTheme="minorHAnsi" w:hAnsiTheme="minorHAnsi" w:cstheme="minorHAnsi"/>
                <w:sz w:val="20"/>
                <w:szCs w:val="20"/>
              </w:rPr>
              <w:t>ET</w:t>
            </w:r>
          </w:p>
          <w:p w14:paraId="68744C74" w14:textId="77777777" w:rsidR="00C36A0E" w:rsidRPr="00F36230" w:rsidRDefault="00C36A0E" w:rsidP="00BB44D1">
            <w:pPr>
              <w:rPr>
                <w:rFonts w:asciiTheme="minorHAnsi" w:hAnsiTheme="minorHAnsi" w:cstheme="minorHAnsi"/>
                <w:sz w:val="20"/>
                <w:szCs w:val="20"/>
              </w:rPr>
            </w:pPr>
          </w:p>
        </w:tc>
        <w:tc>
          <w:tcPr>
            <w:tcW w:w="2693" w:type="dxa"/>
            <w:tcBorders>
              <w:bottom w:val="single" w:sz="4" w:space="0" w:color="auto"/>
            </w:tcBorders>
            <w:vAlign w:val="center"/>
          </w:tcPr>
          <w:p w14:paraId="50A5FDBE" w14:textId="77777777" w:rsidR="00C36A0E" w:rsidRPr="00F36230" w:rsidRDefault="00C36A0E" w:rsidP="00BB44D1">
            <w:pPr>
              <w:jc w:val="center"/>
              <w:rPr>
                <w:rFonts w:asciiTheme="minorHAnsi" w:hAnsiTheme="minorHAnsi" w:cstheme="minorHAnsi"/>
                <w:sz w:val="20"/>
                <w:szCs w:val="20"/>
              </w:rPr>
            </w:pPr>
          </w:p>
        </w:tc>
        <w:sdt>
          <w:sdtPr>
            <w:rPr>
              <w:rFonts w:asciiTheme="minorHAnsi" w:hAnsiTheme="minorHAnsi" w:cstheme="minorHAnsi"/>
              <w:sz w:val="20"/>
              <w:szCs w:val="20"/>
            </w:rPr>
            <w:id w:val="-278328441"/>
            <w:placeholder>
              <w:docPart w:val="EA1C348EEBB84A26BBA60C5D875047CA"/>
            </w:placeholder>
            <w:showingPlcHdr/>
            <w:text/>
          </w:sdtPr>
          <w:sdtContent>
            <w:tc>
              <w:tcPr>
                <w:tcW w:w="3119" w:type="dxa"/>
                <w:tcBorders>
                  <w:bottom w:val="single" w:sz="4" w:space="0" w:color="auto"/>
                </w:tcBorders>
                <w:shd w:val="clear" w:color="auto" w:fill="D9D9D9" w:themeFill="background1" w:themeFillShade="D9"/>
                <w:vAlign w:val="center"/>
              </w:tcPr>
              <w:p w14:paraId="0B0448AE" w14:textId="77777777" w:rsidR="00C36A0E" w:rsidRPr="00F36230" w:rsidRDefault="00C36A0E" w:rsidP="00BB44D1">
                <w:pPr>
                  <w:jc w:val="center"/>
                  <w:rPr>
                    <w:rFonts w:asciiTheme="minorHAnsi" w:hAnsiTheme="minorHAnsi" w:cstheme="minorHAnsi"/>
                    <w:sz w:val="20"/>
                    <w:szCs w:val="20"/>
                  </w:rPr>
                </w:pPr>
                <w:r w:rsidRPr="00F36230">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98675280"/>
            <w:placeholder>
              <w:docPart w:val="E42F139A1EF04A44A39122619388FCED"/>
            </w:placeholder>
            <w:showingPlcHdr/>
            <w:text/>
          </w:sdtPr>
          <w:sdtContent>
            <w:tc>
              <w:tcPr>
                <w:tcW w:w="1984" w:type="dxa"/>
                <w:shd w:val="clear" w:color="auto" w:fill="D9D9D9" w:themeFill="background1" w:themeFillShade="D9"/>
                <w:vAlign w:val="center"/>
              </w:tcPr>
              <w:p w14:paraId="3E64E8D8" w14:textId="77777777" w:rsidR="00C36A0E" w:rsidRPr="00F36230" w:rsidRDefault="00C36A0E" w:rsidP="00BB44D1">
                <w:pPr>
                  <w:jc w:val="center"/>
                  <w:rPr>
                    <w:rFonts w:asciiTheme="minorHAnsi" w:hAnsiTheme="minorHAnsi" w:cstheme="minorHAnsi"/>
                    <w:sz w:val="20"/>
                    <w:szCs w:val="20"/>
                  </w:rPr>
                </w:pPr>
                <w:r w:rsidRPr="00F36230">
                  <w:rPr>
                    <w:rStyle w:val="Besedilooznabemesta"/>
                    <w:rFonts w:asciiTheme="minorHAnsi" w:eastAsiaTheme="majorEastAsia" w:hAnsiTheme="minorHAnsi" w:cstheme="minorHAnsi"/>
                    <w:sz w:val="20"/>
                    <w:szCs w:val="20"/>
                  </w:rPr>
                  <w:t>Kliknite ali tapnite tukaj, če želite vnesti besedilo.</w:t>
                </w:r>
              </w:p>
            </w:tc>
          </w:sdtContent>
        </w:sdt>
      </w:tr>
      <w:tr w:rsidR="00C36A0E" w:rsidRPr="00F36230" w14:paraId="1C8DCB3E" w14:textId="77777777" w:rsidTr="00BB44D1">
        <w:tc>
          <w:tcPr>
            <w:tcW w:w="7225" w:type="dxa"/>
            <w:gridSpan w:val="3"/>
            <w:tcBorders>
              <w:left w:val="nil"/>
              <w:bottom w:val="nil"/>
            </w:tcBorders>
            <w:vAlign w:val="center"/>
          </w:tcPr>
          <w:p w14:paraId="4327A197" w14:textId="77777777" w:rsidR="00C36A0E" w:rsidRPr="00F36230" w:rsidRDefault="00C36A0E" w:rsidP="00BB44D1">
            <w:pPr>
              <w:jc w:val="right"/>
              <w:rPr>
                <w:rFonts w:asciiTheme="minorHAnsi" w:hAnsiTheme="minorHAnsi" w:cstheme="minorHAnsi"/>
                <w:sz w:val="20"/>
                <w:szCs w:val="20"/>
              </w:rPr>
            </w:pPr>
          </w:p>
          <w:p w14:paraId="626EF538" w14:textId="77777777" w:rsidR="00C36A0E" w:rsidRPr="00F36230" w:rsidRDefault="00C36A0E" w:rsidP="00BB44D1">
            <w:pPr>
              <w:jc w:val="right"/>
              <w:rPr>
                <w:rFonts w:asciiTheme="minorHAnsi" w:hAnsiTheme="minorHAnsi" w:cstheme="minorHAnsi"/>
                <w:sz w:val="20"/>
                <w:szCs w:val="20"/>
              </w:rPr>
            </w:pPr>
            <w:r w:rsidRPr="00F36230">
              <w:rPr>
                <w:rFonts w:asciiTheme="minorHAnsi" w:hAnsiTheme="minorHAnsi" w:cstheme="minorHAnsi"/>
                <w:sz w:val="20"/>
                <w:szCs w:val="20"/>
              </w:rPr>
              <w:t>Skupna vrednost brez DDV v EUR:</w:t>
            </w:r>
          </w:p>
        </w:tc>
        <w:sdt>
          <w:sdtPr>
            <w:rPr>
              <w:rFonts w:asciiTheme="minorHAnsi" w:hAnsiTheme="minorHAnsi" w:cstheme="minorHAnsi"/>
              <w:b/>
              <w:bCs/>
              <w:sz w:val="20"/>
              <w:szCs w:val="20"/>
            </w:rPr>
            <w:id w:val="1431549684"/>
            <w:placeholder>
              <w:docPart w:val="50C4EB9994F040E29679E5717E89AC77"/>
            </w:placeholder>
            <w:showingPlcHdr/>
            <w:text/>
          </w:sdtPr>
          <w:sdtContent>
            <w:tc>
              <w:tcPr>
                <w:tcW w:w="1984" w:type="dxa"/>
                <w:shd w:val="clear" w:color="auto" w:fill="D9D9D9" w:themeFill="background1" w:themeFillShade="D9"/>
                <w:vAlign w:val="center"/>
              </w:tcPr>
              <w:p w14:paraId="55C25D9A" w14:textId="77777777" w:rsidR="00C36A0E" w:rsidRPr="00F36230" w:rsidRDefault="00C36A0E" w:rsidP="00BB44D1">
                <w:pPr>
                  <w:jc w:val="center"/>
                  <w:rPr>
                    <w:rFonts w:asciiTheme="minorHAnsi" w:hAnsiTheme="minorHAnsi" w:cstheme="minorHAnsi"/>
                    <w:b/>
                    <w:bCs/>
                    <w:sz w:val="20"/>
                    <w:szCs w:val="20"/>
                  </w:rPr>
                </w:pPr>
                <w:r w:rsidRPr="00F36230">
                  <w:rPr>
                    <w:rStyle w:val="Besedilooznabemesta"/>
                    <w:rFonts w:asciiTheme="minorHAnsi" w:eastAsiaTheme="majorEastAsia" w:hAnsiTheme="minorHAnsi" w:cstheme="minorHAnsi"/>
                    <w:b/>
                    <w:bCs/>
                    <w:sz w:val="20"/>
                    <w:szCs w:val="20"/>
                  </w:rPr>
                  <w:t>Kliknite ali tapnite tukaj, če želite vnesti besedilo.</w:t>
                </w:r>
              </w:p>
            </w:tc>
          </w:sdtContent>
        </w:sdt>
      </w:tr>
    </w:tbl>
    <w:p w14:paraId="06BACB64" w14:textId="77777777" w:rsidR="00C36A0E" w:rsidRPr="00F36230" w:rsidRDefault="00C36A0E" w:rsidP="00C36A0E">
      <w:pPr>
        <w:jc w:val="center"/>
        <w:rPr>
          <w:rFonts w:asciiTheme="minorHAnsi" w:hAnsiTheme="minorHAnsi" w:cstheme="minorHAnsi"/>
          <w:b/>
          <w:bCs/>
          <w:i/>
          <w:iCs/>
          <w:sz w:val="20"/>
          <w:szCs w:val="20"/>
        </w:rPr>
      </w:pPr>
    </w:p>
    <w:p w14:paraId="471961D7" w14:textId="77777777" w:rsidR="00C36A0E" w:rsidRDefault="00C36A0E" w:rsidP="00C36A0E">
      <w:pPr>
        <w:jc w:val="both"/>
        <w:rPr>
          <w:rFonts w:asciiTheme="minorHAnsi" w:hAnsiTheme="minorHAnsi" w:cstheme="minorHAnsi"/>
          <w:sz w:val="18"/>
          <w:szCs w:val="18"/>
        </w:rPr>
      </w:pPr>
    </w:p>
    <w:p w14:paraId="0E2F9AE8" w14:textId="77777777" w:rsidR="00C36A0E" w:rsidRPr="00153849" w:rsidRDefault="00C36A0E" w:rsidP="00C36A0E">
      <w:pPr>
        <w:jc w:val="both"/>
        <w:rPr>
          <w:rFonts w:asciiTheme="minorHAnsi" w:hAnsiTheme="minorHAnsi" w:cstheme="minorHAnsi"/>
          <w:sz w:val="18"/>
          <w:szCs w:val="18"/>
        </w:rPr>
      </w:pPr>
    </w:p>
    <w:p w14:paraId="53565FB7" w14:textId="77777777" w:rsidR="00C36A0E" w:rsidRPr="003B6046" w:rsidRDefault="00C36A0E" w:rsidP="00C36A0E">
      <w:pPr>
        <w:pStyle w:val="Odstavekseznama"/>
        <w:ind w:left="360"/>
        <w:jc w:val="both"/>
        <w:rPr>
          <w:rFonts w:asciiTheme="minorHAnsi" w:hAnsiTheme="minorHAnsi" w:cstheme="minorHAnsi"/>
          <w:sz w:val="18"/>
          <w:szCs w:val="18"/>
        </w:rPr>
      </w:pPr>
    </w:p>
    <w:p w14:paraId="33A2DA7B" w14:textId="2DD86478" w:rsidR="00C36A0E" w:rsidRPr="001A4A1A" w:rsidRDefault="00C36A0E">
      <w:pPr>
        <w:numPr>
          <w:ilvl w:val="0"/>
          <w:numId w:val="28"/>
        </w:numPr>
        <w:jc w:val="both"/>
        <w:rPr>
          <w:rFonts w:asciiTheme="minorHAnsi" w:hAnsiTheme="minorHAnsi" w:cstheme="minorHAnsi"/>
        </w:rPr>
      </w:pPr>
      <w:r w:rsidRPr="001A4A1A">
        <w:rPr>
          <w:rFonts w:asciiTheme="minorHAnsi" w:hAnsiTheme="minorHAnsi" w:cstheme="minorHAnsi"/>
        </w:rPr>
        <w:t xml:space="preserve">Ponudba velja </w:t>
      </w:r>
      <w:r w:rsidR="00150F71">
        <w:rPr>
          <w:rFonts w:asciiTheme="minorHAnsi" w:hAnsiTheme="minorHAnsi" w:cstheme="minorHAnsi"/>
        </w:rPr>
        <w:t>2 uri od roka za oddajo ponudb</w:t>
      </w:r>
      <w:r w:rsidR="00C07DA3">
        <w:rPr>
          <w:rFonts w:asciiTheme="minorHAnsi" w:hAnsiTheme="minorHAnsi" w:cstheme="minorHAnsi"/>
        </w:rPr>
        <w:t>.</w:t>
      </w:r>
    </w:p>
    <w:p w14:paraId="09A462D9" w14:textId="7A9E791F" w:rsidR="00C36A0E" w:rsidRPr="001A4A1A" w:rsidRDefault="00C36A0E">
      <w:pPr>
        <w:numPr>
          <w:ilvl w:val="0"/>
          <w:numId w:val="28"/>
        </w:numPr>
        <w:suppressAutoHyphens w:val="0"/>
        <w:jc w:val="both"/>
        <w:rPr>
          <w:rFonts w:asciiTheme="minorHAnsi" w:hAnsiTheme="minorHAnsi" w:cstheme="minorHAnsi"/>
        </w:rPr>
      </w:pPr>
      <w:r w:rsidRPr="001A4A1A">
        <w:rPr>
          <w:rFonts w:asciiTheme="minorHAnsi" w:hAnsiTheme="minorHAnsi" w:cstheme="minorHAnsi"/>
        </w:rPr>
        <w:t xml:space="preserve">Naročilo se obvezujemo izvesti v skladu z zahtevami iz </w:t>
      </w:r>
      <w:r>
        <w:rPr>
          <w:rFonts w:asciiTheme="minorHAnsi" w:hAnsiTheme="minorHAnsi" w:cstheme="minorHAnsi"/>
        </w:rPr>
        <w:t>D</w:t>
      </w:r>
      <w:r w:rsidRPr="001A4A1A">
        <w:rPr>
          <w:rFonts w:asciiTheme="minorHAnsi" w:hAnsiTheme="minorHAnsi" w:cstheme="minorHAnsi"/>
        </w:rPr>
        <w:t xml:space="preserve">okumentacije za oddajo javnega naročila z oznako </w:t>
      </w:r>
      <w:r w:rsidRPr="00C36A0E">
        <w:rPr>
          <w:rFonts w:asciiTheme="minorHAnsi" w:hAnsiTheme="minorHAnsi" w:cstheme="minorHAnsi"/>
        </w:rPr>
        <w:t>OP-BL-3/2025</w:t>
      </w:r>
      <w:r w:rsidRPr="001A4A1A">
        <w:rPr>
          <w:rFonts w:asciiTheme="minorHAnsi" w:hAnsiTheme="minorHAnsi" w:cstheme="minorHAnsi"/>
        </w:rPr>
        <w:t>.</w:t>
      </w:r>
    </w:p>
    <w:p w14:paraId="0270E139" w14:textId="77777777" w:rsidR="00C36A0E" w:rsidRPr="003B6046" w:rsidRDefault="00C36A0E" w:rsidP="00C36A0E">
      <w:pPr>
        <w:jc w:val="both"/>
        <w:rPr>
          <w:rFonts w:asciiTheme="minorHAnsi" w:hAnsiTheme="minorHAnsi" w:cstheme="minorHAnsi"/>
        </w:rPr>
      </w:pPr>
    </w:p>
    <w:p w14:paraId="3F7CF8A3" w14:textId="77777777" w:rsidR="00C36A0E" w:rsidRPr="003B6046" w:rsidRDefault="00C36A0E" w:rsidP="00C36A0E">
      <w:pPr>
        <w:jc w:val="both"/>
        <w:rPr>
          <w:rFonts w:asciiTheme="minorHAnsi" w:hAnsiTheme="minorHAnsi" w:cstheme="minorHAnsi"/>
        </w:rPr>
      </w:pPr>
    </w:p>
    <w:p w14:paraId="385B5025" w14:textId="77777777" w:rsidR="00C36A0E" w:rsidRDefault="00C36A0E" w:rsidP="00C36A0E">
      <w:pPr>
        <w:jc w:val="both"/>
        <w:rPr>
          <w:rFonts w:asciiTheme="minorHAnsi" w:hAnsiTheme="minorHAnsi" w:cstheme="minorHAnsi"/>
        </w:rPr>
      </w:pPr>
      <w:r w:rsidRPr="003B6046">
        <w:rPr>
          <w:rFonts w:asciiTheme="minorHAnsi" w:hAnsiTheme="minorHAnsi" w:cstheme="minorHAnsi"/>
        </w:rPr>
        <w:t>Datum:</w:t>
      </w:r>
      <w:sdt>
        <w:sdtPr>
          <w:rPr>
            <w:rFonts w:asciiTheme="minorHAnsi" w:hAnsiTheme="minorHAnsi" w:cstheme="minorHAnsi"/>
            <w:highlight w:val="lightGray"/>
          </w:rPr>
          <w:id w:val="-604035718"/>
          <w:placeholder>
            <w:docPart w:val="2721847FD9354BEA939FAD7615A17589"/>
          </w:placeholder>
          <w:showingPlcHdr/>
          <w:date>
            <w:dateFormat w:val="d. MM. yyyy"/>
            <w:lid w:val="sl-SI"/>
            <w:storeMappedDataAs w:val="dateTime"/>
            <w:calendar w:val="gregorian"/>
          </w:date>
        </w:sdtPr>
        <w:sdtContent>
          <w:r w:rsidRPr="003B6046">
            <w:rPr>
              <w:rStyle w:val="Besedilooznabemesta"/>
              <w:rFonts w:asciiTheme="minorHAnsi" w:hAnsiTheme="minorHAnsi" w:cstheme="minorHAnsi"/>
              <w:highlight w:val="lightGray"/>
            </w:rPr>
            <w:t>Kliknite ali tapnite tukaj, če želite vnesti datum.</w:t>
          </w:r>
        </w:sdtContent>
      </w:sdt>
    </w:p>
    <w:p w14:paraId="221E7E80" w14:textId="77777777" w:rsidR="00C36A0E" w:rsidRDefault="00C36A0E" w:rsidP="00C36A0E">
      <w:pPr>
        <w:jc w:val="both"/>
        <w:rPr>
          <w:rFonts w:asciiTheme="minorHAnsi" w:hAnsiTheme="minorHAnsi" w:cstheme="minorHAnsi"/>
        </w:rPr>
      </w:pPr>
    </w:p>
    <w:p w14:paraId="06E7ACED" w14:textId="77777777" w:rsidR="00C36A0E" w:rsidRDefault="00C36A0E" w:rsidP="00C36A0E">
      <w:pPr>
        <w:jc w:val="both"/>
        <w:rPr>
          <w:rFonts w:asciiTheme="minorHAnsi" w:hAnsiTheme="minorHAnsi" w:cstheme="minorHAnsi"/>
        </w:rPr>
      </w:pPr>
    </w:p>
    <w:p w14:paraId="00E1AAF6" w14:textId="77777777" w:rsidR="00C36A0E" w:rsidRDefault="00C36A0E" w:rsidP="00C36A0E">
      <w:pPr>
        <w:jc w:val="both"/>
        <w:rPr>
          <w:rFonts w:asciiTheme="minorHAnsi" w:hAnsiTheme="minorHAnsi" w:cstheme="minorHAnsi"/>
        </w:rPr>
      </w:pPr>
    </w:p>
    <w:p w14:paraId="6C684EF2" w14:textId="77777777" w:rsidR="00C36A0E" w:rsidRPr="003B6046" w:rsidRDefault="00C36A0E" w:rsidP="00C36A0E">
      <w:pPr>
        <w:jc w:val="both"/>
        <w:rPr>
          <w:rFonts w:asciiTheme="minorHAnsi" w:hAnsiTheme="minorHAnsi" w:cstheme="minorHAnsi"/>
        </w:rPr>
      </w:pPr>
    </w:p>
    <w:p w14:paraId="78A980DD" w14:textId="77777777" w:rsidR="00C36A0E" w:rsidRDefault="00C36A0E" w:rsidP="00C36A0E">
      <w:pPr>
        <w:pStyle w:val="Odstavekseznama"/>
        <w:tabs>
          <w:tab w:val="left" w:pos="330"/>
          <w:tab w:val="left" w:pos="5954"/>
          <w:tab w:val="right" w:pos="9073"/>
        </w:tabs>
        <w:ind w:left="0"/>
        <w:rPr>
          <w:rFonts w:asciiTheme="minorHAnsi" w:hAnsiTheme="minorHAnsi" w:cstheme="minorHAnsi"/>
          <w:i/>
          <w:iCs/>
        </w:rPr>
      </w:pPr>
    </w:p>
    <w:p w14:paraId="19C199B2" w14:textId="77777777" w:rsidR="00C36A0E" w:rsidRPr="003B6046" w:rsidRDefault="00C36A0E" w:rsidP="00C36A0E">
      <w:pPr>
        <w:ind w:left="3540" w:firstLine="708"/>
        <w:jc w:val="center"/>
        <w:rPr>
          <w:rFonts w:asciiTheme="minorHAnsi" w:hAnsiTheme="minorHAnsi" w:cstheme="minorHAnsi"/>
          <w:i/>
          <w:iCs/>
        </w:rPr>
      </w:pPr>
      <w:r w:rsidRPr="003B6046">
        <w:rPr>
          <w:rFonts w:asciiTheme="minorHAnsi" w:hAnsiTheme="minorHAnsi" w:cstheme="minorHAnsi"/>
        </w:rPr>
        <w:t>Žig in podpis ponudnika:</w:t>
      </w:r>
    </w:p>
    <w:p w14:paraId="2A2EA165" w14:textId="77777777" w:rsidR="009668EA" w:rsidRDefault="009668EA" w:rsidP="009668EA">
      <w:pPr>
        <w:jc w:val="center"/>
        <w:rPr>
          <w:rFonts w:asciiTheme="minorHAnsi" w:hAnsiTheme="minorHAnsi" w:cstheme="minorHAnsi"/>
          <w:b/>
          <w:bCs/>
          <w:i/>
          <w:iCs/>
          <w:sz w:val="20"/>
          <w:szCs w:val="20"/>
        </w:rPr>
      </w:pPr>
    </w:p>
    <w:p w14:paraId="5615956C" w14:textId="77777777" w:rsidR="009668EA" w:rsidRDefault="009668EA" w:rsidP="009668EA">
      <w:pPr>
        <w:jc w:val="center"/>
        <w:rPr>
          <w:rFonts w:asciiTheme="minorHAnsi" w:hAnsiTheme="minorHAnsi" w:cstheme="minorHAnsi"/>
          <w:b/>
          <w:bCs/>
          <w:i/>
          <w:iCs/>
          <w:sz w:val="20"/>
          <w:szCs w:val="20"/>
        </w:rPr>
      </w:pPr>
    </w:p>
    <w:p w14:paraId="73E7F7F4" w14:textId="77777777" w:rsidR="009668EA" w:rsidRPr="00F36230" w:rsidRDefault="009668EA" w:rsidP="009668EA">
      <w:pPr>
        <w:jc w:val="center"/>
        <w:rPr>
          <w:rFonts w:asciiTheme="minorHAnsi" w:hAnsiTheme="minorHAnsi" w:cstheme="minorHAnsi"/>
          <w:b/>
          <w:bCs/>
          <w:i/>
          <w:iCs/>
          <w:sz w:val="20"/>
          <w:szCs w:val="20"/>
        </w:rPr>
      </w:pPr>
    </w:p>
    <w:p w14:paraId="60650A86" w14:textId="77777777" w:rsidR="009668EA" w:rsidRPr="00E1206E" w:rsidRDefault="009668EA" w:rsidP="00B45C4E">
      <w:pPr>
        <w:jc w:val="both"/>
        <w:rPr>
          <w:rFonts w:asciiTheme="minorHAnsi" w:hAnsiTheme="minorHAnsi" w:cstheme="minorHAnsi"/>
          <w:sz w:val="24"/>
          <w:szCs w:val="24"/>
        </w:rPr>
      </w:pPr>
    </w:p>
    <w:tbl>
      <w:tblPr>
        <w:tblW w:w="4423" w:type="dxa"/>
        <w:tblInd w:w="8" w:type="dxa"/>
        <w:tblLayout w:type="fixed"/>
        <w:tblCellMar>
          <w:left w:w="0" w:type="dxa"/>
          <w:right w:w="0" w:type="dxa"/>
        </w:tblCellMar>
        <w:tblLook w:val="0000" w:firstRow="0" w:lastRow="0" w:firstColumn="0" w:lastColumn="0" w:noHBand="0" w:noVBand="0"/>
      </w:tblPr>
      <w:tblGrid>
        <w:gridCol w:w="1134"/>
        <w:gridCol w:w="3289"/>
      </w:tblGrid>
      <w:tr w:rsidR="00C36A0E" w:rsidRPr="00E1206E" w14:paraId="4260D509" w14:textId="77777777" w:rsidTr="00C36A0E">
        <w:tc>
          <w:tcPr>
            <w:tcW w:w="1134" w:type="dxa"/>
          </w:tcPr>
          <w:p w14:paraId="6B53D9C1" w14:textId="77777777" w:rsidR="00C36A0E" w:rsidRPr="00B87CD7" w:rsidRDefault="00C36A0E" w:rsidP="00B87CD7">
            <w:pPr>
              <w:numPr>
                <w:ilvl w:val="12"/>
                <w:numId w:val="0"/>
              </w:numPr>
              <w:rPr>
                <w:rFonts w:asciiTheme="minorHAnsi" w:hAnsiTheme="minorHAnsi" w:cstheme="minorHAnsi"/>
              </w:rPr>
            </w:pPr>
          </w:p>
        </w:tc>
        <w:tc>
          <w:tcPr>
            <w:tcW w:w="3289" w:type="dxa"/>
          </w:tcPr>
          <w:p w14:paraId="0AD5AD2A" w14:textId="77777777" w:rsidR="00C36A0E" w:rsidRPr="00B87CD7" w:rsidRDefault="00C36A0E" w:rsidP="00B87CD7">
            <w:pPr>
              <w:numPr>
                <w:ilvl w:val="12"/>
                <w:numId w:val="0"/>
              </w:numPr>
              <w:rPr>
                <w:rFonts w:asciiTheme="minorHAnsi" w:hAnsiTheme="minorHAnsi" w:cstheme="minorHAnsi"/>
              </w:rPr>
            </w:pPr>
          </w:p>
        </w:tc>
      </w:tr>
    </w:tbl>
    <w:p w14:paraId="5BA4EEF9" w14:textId="4C9D0E70" w:rsidR="00810D8F" w:rsidRDefault="00B87CD7" w:rsidP="001F5395">
      <w:pPr>
        <w:jc w:val="both"/>
        <w:rPr>
          <w:rFonts w:asciiTheme="minorHAnsi" w:hAnsiTheme="minorHAnsi" w:cstheme="minorHAnsi"/>
          <w:i/>
          <w:sz w:val="20"/>
          <w:szCs w:val="20"/>
        </w:rPr>
      </w:pPr>
      <w:r>
        <w:rPr>
          <w:rFonts w:asciiTheme="minorHAnsi" w:hAnsiTheme="minorHAnsi" w:cstheme="minorHAnsi"/>
          <w:i/>
          <w:sz w:val="20"/>
          <w:szCs w:val="20"/>
        </w:rPr>
        <w:t xml:space="preserve"> </w:t>
      </w:r>
    </w:p>
    <w:p w14:paraId="6796E4B6" w14:textId="77777777" w:rsidR="00B87CD7" w:rsidRDefault="00B87CD7" w:rsidP="001F5395">
      <w:pPr>
        <w:jc w:val="both"/>
        <w:rPr>
          <w:rFonts w:asciiTheme="minorHAnsi" w:hAnsiTheme="minorHAnsi" w:cstheme="minorHAnsi"/>
          <w:i/>
          <w:sz w:val="20"/>
          <w:szCs w:val="20"/>
        </w:rPr>
      </w:pPr>
    </w:p>
    <w:p w14:paraId="4ADA4E3D" w14:textId="77777777" w:rsidR="00B87CD7" w:rsidRDefault="00B87CD7" w:rsidP="001F5395">
      <w:pPr>
        <w:jc w:val="both"/>
        <w:rPr>
          <w:rFonts w:asciiTheme="minorHAnsi" w:hAnsiTheme="minorHAnsi" w:cstheme="minorHAnsi"/>
          <w:i/>
          <w:sz w:val="20"/>
          <w:szCs w:val="20"/>
        </w:rPr>
      </w:pPr>
    </w:p>
    <w:p w14:paraId="4096369F" w14:textId="77777777" w:rsidR="00C36A0E" w:rsidRPr="00994D1B" w:rsidRDefault="00C36A0E" w:rsidP="00C36A0E">
      <w:pPr>
        <w:jc w:val="both"/>
        <w:rPr>
          <w:rFonts w:asciiTheme="minorHAnsi" w:hAnsiTheme="minorHAnsi" w:cstheme="minorHAnsi"/>
          <w:b/>
          <w:i/>
          <w:iCs/>
          <w:sz w:val="18"/>
          <w:szCs w:val="18"/>
          <w:u w:val="single"/>
        </w:rPr>
      </w:pPr>
      <w:r w:rsidRPr="00994D1B">
        <w:rPr>
          <w:rFonts w:asciiTheme="minorHAnsi" w:hAnsiTheme="minorHAnsi" w:cstheme="minorHAnsi"/>
          <w:i/>
          <w:iCs/>
          <w:sz w:val="18"/>
          <w:szCs w:val="18"/>
        </w:rPr>
        <w:t xml:space="preserve">OPOMBA: Ponudbeni predračun se izpolni tako, da se izpolnijo </w:t>
      </w:r>
      <w:r w:rsidRPr="00994D1B">
        <w:rPr>
          <w:rFonts w:asciiTheme="minorHAnsi" w:hAnsiTheme="minorHAnsi" w:cstheme="minorHAnsi"/>
          <w:b/>
          <w:i/>
          <w:iCs/>
          <w:sz w:val="18"/>
          <w:szCs w:val="18"/>
          <w:u w:val="single"/>
        </w:rPr>
        <w:t>VSE OSENČENE POSTAVKE.</w:t>
      </w:r>
      <w:r w:rsidRPr="00994D1B">
        <w:rPr>
          <w:rFonts w:asciiTheme="minorHAnsi" w:hAnsiTheme="minorHAnsi" w:cstheme="minorHAnsi"/>
          <w:b/>
          <w:i/>
          <w:iCs/>
          <w:sz w:val="18"/>
          <w:szCs w:val="18"/>
        </w:rPr>
        <w:t xml:space="preserve"> </w:t>
      </w:r>
      <w:r w:rsidRPr="00994D1B">
        <w:rPr>
          <w:rFonts w:asciiTheme="minorHAnsi" w:hAnsiTheme="minorHAnsi" w:cstheme="minorHAnsi"/>
          <w:bCs/>
          <w:i/>
          <w:iCs/>
          <w:sz w:val="18"/>
          <w:szCs w:val="18"/>
        </w:rPr>
        <w:t>Vrednosti</w:t>
      </w:r>
      <w:r>
        <w:rPr>
          <w:rFonts w:asciiTheme="minorHAnsi" w:hAnsiTheme="minorHAnsi" w:cstheme="minorHAnsi"/>
          <w:bCs/>
          <w:i/>
          <w:iCs/>
          <w:sz w:val="18"/>
          <w:szCs w:val="18"/>
        </w:rPr>
        <w:t xml:space="preserve"> na enoto</w:t>
      </w:r>
      <w:r w:rsidRPr="00994D1B">
        <w:rPr>
          <w:rFonts w:asciiTheme="minorHAnsi" w:hAnsiTheme="minorHAnsi" w:cstheme="minorHAnsi"/>
          <w:bCs/>
          <w:i/>
          <w:iCs/>
          <w:sz w:val="18"/>
          <w:szCs w:val="18"/>
        </w:rPr>
        <w:t xml:space="preserve"> morajo biti </w:t>
      </w:r>
      <w:r w:rsidRPr="00994D1B">
        <w:rPr>
          <w:rFonts w:asciiTheme="minorHAnsi" w:hAnsiTheme="minorHAnsi" w:cstheme="minorHAnsi"/>
          <w:i/>
          <w:iCs/>
          <w:sz w:val="18"/>
          <w:szCs w:val="18"/>
        </w:rPr>
        <w:t xml:space="preserve">določene na </w:t>
      </w:r>
      <w:r>
        <w:rPr>
          <w:rFonts w:asciiTheme="minorHAnsi" w:hAnsiTheme="minorHAnsi" w:cstheme="minorHAnsi"/>
          <w:i/>
          <w:iCs/>
          <w:sz w:val="18"/>
          <w:szCs w:val="18"/>
        </w:rPr>
        <w:t>štiri, ostale na dve decimalki</w:t>
      </w:r>
      <w:r w:rsidRPr="00994D1B">
        <w:rPr>
          <w:rFonts w:asciiTheme="minorHAnsi" w:hAnsiTheme="minorHAnsi" w:cstheme="minorHAnsi"/>
          <w:i/>
          <w:iCs/>
          <w:sz w:val="18"/>
          <w:szCs w:val="18"/>
        </w:rPr>
        <w:t xml:space="preserve"> natančno. </w:t>
      </w:r>
    </w:p>
    <w:p w14:paraId="064A1F89" w14:textId="77777777" w:rsidR="00841EAE" w:rsidRPr="00E1206E" w:rsidRDefault="00841EAE" w:rsidP="00C36A0E">
      <w:pPr>
        <w:tabs>
          <w:tab w:val="left" w:pos="2775"/>
        </w:tabs>
        <w:spacing w:before="60" w:after="60" w:line="360" w:lineRule="auto"/>
        <w:rPr>
          <w:rFonts w:asciiTheme="minorHAnsi" w:hAnsiTheme="minorHAnsi" w:cstheme="minorHAnsi"/>
          <w:b/>
          <w:bCs/>
          <w:color w:val="000000"/>
          <w:sz w:val="24"/>
          <w:szCs w:val="24"/>
        </w:rPr>
        <w:sectPr w:rsidR="00841EAE" w:rsidRPr="00E1206E" w:rsidSect="00316011">
          <w:headerReference w:type="even" r:id="rId40"/>
          <w:headerReference w:type="default" r:id="rId41"/>
          <w:footerReference w:type="even" r:id="rId42"/>
          <w:footerReference w:type="default" r:id="rId43"/>
          <w:headerReference w:type="first" r:id="rId44"/>
          <w:footerReference w:type="first" r:id="rId45"/>
          <w:pgSz w:w="11906" w:h="16838"/>
          <w:pgMar w:top="851" w:right="1134" w:bottom="1134" w:left="1134" w:header="1191" w:footer="709" w:gutter="0"/>
          <w:cols w:space="708"/>
          <w:docGrid w:linePitch="360"/>
        </w:sectPr>
      </w:pPr>
    </w:p>
    <w:p w14:paraId="46E00B6D" w14:textId="25448396" w:rsidR="001405AE" w:rsidRPr="00E1206E" w:rsidRDefault="00FF2431" w:rsidP="001F731D">
      <w:pPr>
        <w:tabs>
          <w:tab w:val="left" w:pos="2775"/>
        </w:tabs>
        <w:spacing w:before="60" w:after="60" w:line="360" w:lineRule="auto"/>
        <w:jc w:val="center"/>
        <w:rPr>
          <w:rFonts w:asciiTheme="minorHAnsi" w:hAnsiTheme="minorHAnsi" w:cstheme="minorHAnsi"/>
          <w:b/>
          <w:bCs/>
          <w:sz w:val="24"/>
          <w:szCs w:val="24"/>
        </w:rPr>
      </w:pPr>
      <w:r>
        <w:rPr>
          <w:rFonts w:asciiTheme="minorHAnsi" w:hAnsiTheme="minorHAnsi" w:cstheme="minorHAnsi"/>
          <w:b/>
          <w:bCs/>
          <w:color w:val="000000"/>
          <w:sz w:val="24"/>
          <w:szCs w:val="24"/>
        </w:rPr>
        <w:lastRenderedPageBreak/>
        <w:t>PRIJAVA</w:t>
      </w:r>
    </w:p>
    <w:p w14:paraId="1C2324A9" w14:textId="342F1B74" w:rsidR="001405AE" w:rsidRPr="00E1206E" w:rsidRDefault="001405AE" w:rsidP="002161DB">
      <w:pPr>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t>ŠT</w:t>
      </w:r>
      <w:r w:rsidR="00FA1857" w:rsidRPr="00E1206E">
        <w:rPr>
          <w:rFonts w:asciiTheme="minorHAnsi" w:hAnsiTheme="minorHAnsi" w:cstheme="minorHAnsi"/>
          <w:b/>
          <w:bCs/>
          <w:color w:val="000000"/>
          <w:sz w:val="24"/>
          <w:szCs w:val="24"/>
        </w:rPr>
        <w:t xml:space="preserve"> </w:t>
      </w:r>
      <w:r w:rsidRPr="00E1206E">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E1206E">
            <w:rPr>
              <w:rStyle w:val="Besedilooznabemesta"/>
              <w:rFonts w:asciiTheme="minorHAnsi" w:hAnsiTheme="minorHAnsi" w:cstheme="minorHAnsi"/>
              <w:sz w:val="24"/>
              <w:szCs w:val="24"/>
            </w:rPr>
            <w:t>Kliknite ali tapnite tukaj, če želite vnesti besedilo.</w:t>
          </w:r>
        </w:sdtContent>
      </w:sdt>
    </w:p>
    <w:p w14:paraId="633C7212" w14:textId="75AE2A1A" w:rsidR="007722B6" w:rsidRPr="00E37DEE" w:rsidRDefault="001405AE" w:rsidP="009668EA">
      <w:pPr>
        <w:jc w:val="both"/>
        <w:rPr>
          <w:rFonts w:asciiTheme="minorHAnsi" w:hAnsiTheme="minorHAnsi" w:cstheme="minorHAnsi"/>
          <w:b/>
          <w:bCs/>
          <w:sz w:val="24"/>
          <w:szCs w:val="24"/>
        </w:rPr>
      </w:pPr>
      <w:r w:rsidRPr="00E1206E">
        <w:rPr>
          <w:rFonts w:asciiTheme="minorHAnsi" w:hAnsiTheme="minorHAnsi" w:cstheme="minorHAnsi"/>
          <w:color w:val="000000"/>
          <w:sz w:val="24"/>
          <w:szCs w:val="24"/>
        </w:rPr>
        <w:t>Na podlagi obvestila o javnem naročilu</w:t>
      </w:r>
      <w:r w:rsidR="00DF3046">
        <w:rPr>
          <w:rFonts w:asciiTheme="minorHAnsi" w:hAnsiTheme="minorHAnsi" w:cstheme="minorHAnsi"/>
          <w:color w:val="000000"/>
          <w:sz w:val="24"/>
          <w:szCs w:val="24"/>
        </w:rPr>
        <w:t xml:space="preserve"> z nazivom</w:t>
      </w:r>
      <w:r w:rsidR="00052980" w:rsidRPr="00E1206E">
        <w:rPr>
          <w:rFonts w:asciiTheme="minorHAnsi" w:hAnsiTheme="minorHAnsi" w:cstheme="minorHAnsi"/>
          <w:color w:val="000000"/>
          <w:sz w:val="24"/>
          <w:szCs w:val="24"/>
        </w:rPr>
        <w:t xml:space="preserve"> </w:t>
      </w:r>
      <w:r w:rsidR="00DF3046">
        <w:rPr>
          <w:rFonts w:asciiTheme="minorHAnsi" w:hAnsiTheme="minorHAnsi" w:cstheme="minorHAnsi"/>
          <w:color w:val="000000"/>
          <w:sz w:val="24"/>
          <w:szCs w:val="24"/>
        </w:rPr>
        <w:t>»</w:t>
      </w:r>
      <w:r w:rsidR="003806E4">
        <w:rPr>
          <w:rFonts w:asciiTheme="minorHAnsi" w:hAnsiTheme="minorHAnsi" w:cstheme="minorHAnsi"/>
          <w:b/>
          <w:bCs/>
        </w:rPr>
        <w:t xml:space="preserve">DOBAVA </w:t>
      </w:r>
      <w:r w:rsidR="009668EA" w:rsidRPr="006E3A3D">
        <w:rPr>
          <w:rFonts w:asciiTheme="minorHAnsi" w:hAnsiTheme="minorHAnsi" w:cstheme="minorHAnsi"/>
          <w:b/>
          <w:bCs/>
        </w:rPr>
        <w:t>ENERGIJE IZ OVE ALI/IN SPTE Z VISOKIM IZKORISTKOM«</w:t>
      </w:r>
      <w:r w:rsidR="00052980" w:rsidRPr="00E1206E">
        <w:rPr>
          <w:rFonts w:asciiTheme="minorHAnsi" w:hAnsiTheme="minorHAnsi" w:cstheme="minorHAnsi"/>
          <w:color w:val="000000"/>
          <w:sz w:val="24"/>
          <w:szCs w:val="24"/>
        </w:rPr>
        <w:t>,</w:t>
      </w:r>
      <w:r w:rsidR="00DF3046">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objavljenega na Portalu javnih naročil</w:t>
      </w:r>
      <w:r w:rsidR="00052980" w:rsidRPr="00E1206E">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dne</w:t>
      </w:r>
      <w:r w:rsidR="00FA1857" w:rsidRPr="00E1206E">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009E2958"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color w:val="000000"/>
          <w:sz w:val="24"/>
          <w:szCs w:val="24"/>
        </w:rPr>
        <w:t xml:space="preserve"> </w:t>
      </w:r>
      <w:r w:rsidR="002161DB" w:rsidRPr="00E1206E">
        <w:rPr>
          <w:rFonts w:asciiTheme="minorHAnsi" w:hAnsiTheme="minorHAnsi" w:cstheme="minorHAnsi"/>
          <w:color w:val="000000"/>
          <w:sz w:val="24"/>
          <w:szCs w:val="24"/>
        </w:rPr>
        <w:t xml:space="preserve">, oddajamo </w:t>
      </w:r>
      <w:r w:rsidRPr="00E1206E">
        <w:rPr>
          <w:rFonts w:asciiTheme="minorHAnsi" w:hAnsiTheme="minorHAnsi" w:cstheme="minorHAnsi"/>
          <w:color w:val="000000"/>
          <w:sz w:val="24"/>
          <w:szCs w:val="24"/>
        </w:rPr>
        <w:t xml:space="preserve">našo </w:t>
      </w:r>
      <w:r w:rsidR="00FF2431">
        <w:rPr>
          <w:rFonts w:asciiTheme="minorHAnsi" w:hAnsiTheme="minorHAnsi" w:cstheme="minorHAnsi"/>
          <w:color w:val="000000"/>
          <w:sz w:val="24"/>
          <w:szCs w:val="24"/>
        </w:rPr>
        <w:t>prijavo</w:t>
      </w:r>
      <w:r w:rsidR="00A15932">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v skladu z navodili</w:t>
      </w:r>
      <w:r w:rsidR="009668EA">
        <w:rPr>
          <w:rFonts w:asciiTheme="minorHAnsi" w:hAnsiTheme="minorHAnsi" w:cstheme="minorHAnsi"/>
          <w:color w:val="000000"/>
          <w:sz w:val="24"/>
          <w:szCs w:val="24"/>
        </w:rPr>
        <w:t>.</w:t>
      </w:r>
    </w:p>
    <w:p w14:paraId="6551273E" w14:textId="77777777" w:rsidR="0066680C" w:rsidRPr="00E1206E" w:rsidRDefault="0066680C"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01821878" w:rsidR="00ED72E6" w:rsidRPr="00E1206E" w:rsidRDefault="00B96DEA">
      <w:pPr>
        <w:rPr>
          <w:rFonts w:asciiTheme="minorHAnsi" w:hAnsiTheme="minorHAnsi" w:cstheme="minorHAnsi"/>
          <w:b/>
          <w:bCs/>
          <w:color w:val="000000"/>
          <w:sz w:val="24"/>
          <w:szCs w:val="24"/>
        </w:rPr>
      </w:pPr>
      <w:r>
        <w:rPr>
          <w:rFonts w:asciiTheme="minorHAnsi" w:hAnsiTheme="minorHAnsi" w:cstheme="minorHAnsi"/>
          <w:b/>
          <w:bCs/>
          <w:color w:val="000000"/>
          <w:sz w:val="24"/>
          <w:szCs w:val="24"/>
        </w:rPr>
        <w:t>1</w:t>
      </w:r>
      <w:r w:rsidR="001405AE" w:rsidRPr="00E1206E">
        <w:rPr>
          <w:rFonts w:asciiTheme="minorHAnsi" w:hAnsiTheme="minorHAnsi" w:cstheme="minorHAnsi"/>
          <w:b/>
          <w:bCs/>
          <w:color w:val="000000"/>
          <w:sz w:val="24"/>
          <w:szCs w:val="24"/>
        </w:rPr>
        <w:t>. Podatki o gospodarskem subjektu:</w:t>
      </w:r>
    </w:p>
    <w:p w14:paraId="1651383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E1206E"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E1206E"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E1206E"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E1206E"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E1206E"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E1206E"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929C11B" w14:textId="678E71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E1206E"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AEC9B62" w14:textId="200DAC80"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 xml:space="preserve">Elektronska pošta za obveščanje </w:t>
      </w:r>
      <w:r w:rsidR="00CB4DC1">
        <w:rPr>
          <w:rFonts w:asciiTheme="minorHAnsi" w:hAnsiTheme="minorHAnsi" w:cstheme="minorHAnsi"/>
          <w:color w:val="000000"/>
          <w:sz w:val="24"/>
          <w:szCs w:val="24"/>
        </w:rPr>
        <w:t>kandidata</w:t>
      </w:r>
      <w:r w:rsidRPr="00E1206E">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E1206E"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017DCA4F" w14:textId="094E0DAA" w:rsidR="001405AE" w:rsidRPr="00E1206E" w:rsidRDefault="00C40D8F">
      <w:pPr>
        <w:rPr>
          <w:rFonts w:asciiTheme="minorHAnsi" w:hAnsiTheme="minorHAnsi" w:cstheme="minorHAnsi"/>
          <w:sz w:val="24"/>
          <w:szCs w:val="24"/>
        </w:rPr>
      </w:pPr>
      <w:r>
        <w:rPr>
          <w:rFonts w:asciiTheme="minorHAnsi" w:hAnsiTheme="minorHAnsi" w:cstheme="minorHAnsi"/>
          <w:color w:val="000000"/>
          <w:sz w:val="24"/>
          <w:szCs w:val="24"/>
        </w:rPr>
        <w:t xml:space="preserve">Elektronska pošta </w:t>
      </w:r>
      <w:r w:rsidR="00D25795">
        <w:rPr>
          <w:rFonts w:asciiTheme="minorHAnsi" w:hAnsiTheme="minorHAnsi" w:cstheme="minorHAnsi"/>
          <w:color w:val="000000"/>
          <w:sz w:val="24"/>
          <w:szCs w:val="24"/>
        </w:rPr>
        <w:t>kandidata</w:t>
      </w:r>
      <w:r>
        <w:rPr>
          <w:rFonts w:asciiTheme="minorHAnsi" w:hAnsiTheme="minorHAnsi" w:cstheme="minorHAnsi"/>
          <w:color w:val="000000"/>
          <w:sz w:val="24"/>
          <w:szCs w:val="24"/>
        </w:rPr>
        <w:t xml:space="preserve"> s katero je registriran v sistemu e-JN:</w:t>
      </w:r>
    </w:p>
    <w:tbl>
      <w:tblPr>
        <w:tblW w:w="0" w:type="auto"/>
        <w:tblInd w:w="-3" w:type="dxa"/>
        <w:tblLayout w:type="fixed"/>
        <w:tblLook w:val="0000" w:firstRow="0" w:lastRow="0" w:firstColumn="0" w:lastColumn="0" w:noHBand="0" w:noVBand="0"/>
      </w:tblPr>
      <w:tblGrid>
        <w:gridCol w:w="9082"/>
      </w:tblGrid>
      <w:tr w:rsidR="001405AE" w:rsidRPr="00E1206E"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EE7B2B4" w14:textId="6A7445E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 xml:space="preserve">Odgovorna oseba za podpis </w:t>
      </w:r>
      <w:r w:rsidR="00CB4DC1">
        <w:rPr>
          <w:rFonts w:asciiTheme="minorHAnsi" w:hAnsiTheme="minorHAnsi" w:cstheme="minorHAnsi"/>
          <w:color w:val="000000"/>
          <w:sz w:val="24"/>
          <w:szCs w:val="24"/>
        </w:rPr>
        <w:t>okvirnega sporazuma</w:t>
      </w:r>
      <w:r w:rsidRPr="00E1206E">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E1206E"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4B1CBE6" w14:textId="6500E366" w:rsidR="007226F5" w:rsidRPr="00E1206E" w:rsidRDefault="007226F5" w:rsidP="007226F5">
      <w:pPr>
        <w:rPr>
          <w:rFonts w:asciiTheme="minorHAnsi" w:hAnsiTheme="minorHAnsi" w:cstheme="minorHAnsi"/>
          <w:sz w:val="24"/>
          <w:szCs w:val="24"/>
        </w:rPr>
      </w:pPr>
      <w:r w:rsidRPr="00E1206E">
        <w:rPr>
          <w:rFonts w:asciiTheme="minorHAnsi" w:hAnsiTheme="minorHAnsi" w:cstheme="minorHAnsi"/>
          <w:color w:val="000000"/>
          <w:sz w:val="24"/>
          <w:szCs w:val="24"/>
        </w:rPr>
        <w:t xml:space="preserve">Naziv, telefon in e-naslov odgovorne osebe za operativno izvedbo </w:t>
      </w:r>
      <w:r w:rsidR="00CB4DC1">
        <w:rPr>
          <w:rFonts w:asciiTheme="minorHAnsi" w:hAnsiTheme="minorHAnsi" w:cstheme="minorHAnsi"/>
          <w:color w:val="000000"/>
          <w:sz w:val="24"/>
          <w:szCs w:val="24"/>
        </w:rPr>
        <w:t>okvirnega sporazuma</w:t>
      </w:r>
      <w:r w:rsidR="0075562B">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E1206E"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E1206E" w:rsidRDefault="007226F5" w:rsidP="00EA3AC2">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51BE2E0" w14:textId="1BB69DE4" w:rsidR="001405AE" w:rsidRPr="00E1206E" w:rsidRDefault="007A5DFD">
      <w:pPr>
        <w:spacing w:before="60" w:after="60" w:line="360" w:lineRule="auto"/>
        <w:rPr>
          <w:rFonts w:asciiTheme="minorHAnsi" w:hAnsiTheme="minorHAnsi" w:cstheme="minorHAnsi"/>
          <w:sz w:val="24"/>
          <w:szCs w:val="24"/>
        </w:rPr>
      </w:pPr>
      <w:r>
        <w:rPr>
          <w:rFonts w:asciiTheme="minorHAnsi" w:hAnsiTheme="minorHAnsi" w:cstheme="minorHAnsi"/>
          <w:color w:val="000000"/>
          <w:sz w:val="24"/>
          <w:szCs w:val="24"/>
        </w:rPr>
        <w:t>Prijavitelj</w:t>
      </w:r>
      <w:r w:rsidR="001405AE" w:rsidRPr="00E1206E">
        <w:rPr>
          <w:rFonts w:asciiTheme="minorHAnsi" w:hAnsiTheme="minorHAnsi" w:cstheme="minorHAnsi"/>
          <w:color w:val="000000"/>
          <w:sz w:val="24"/>
          <w:szCs w:val="24"/>
        </w:rPr>
        <w:t xml:space="preserve"> spada v kategorijo mikro, malih ali srednjih podjetij: </w:t>
      </w:r>
      <w:r w:rsidR="001405AE" w:rsidRPr="00E1206E">
        <w:rPr>
          <w:rFonts w:asciiTheme="minorHAnsi" w:hAnsiTheme="minorHAnsi" w:cstheme="minorHAnsi"/>
          <w:i/>
          <w:color w:val="000000"/>
          <w:sz w:val="24"/>
          <w:szCs w:val="24"/>
        </w:rPr>
        <w:t xml:space="preserve">( ustrezno </w:t>
      </w:r>
      <w:r w:rsidR="00052980" w:rsidRPr="00E1206E">
        <w:rPr>
          <w:rFonts w:asciiTheme="minorHAnsi" w:hAnsiTheme="minorHAnsi" w:cstheme="minorHAnsi"/>
          <w:i/>
          <w:color w:val="000000"/>
          <w:sz w:val="24"/>
          <w:szCs w:val="24"/>
        </w:rPr>
        <w:t>označite</w:t>
      </w:r>
      <w:r w:rsidR="001405AE" w:rsidRPr="00E1206E">
        <w:rPr>
          <w:rFonts w:asciiTheme="minorHAnsi" w:hAnsiTheme="minorHAnsi" w:cstheme="minorHAnsi"/>
          <w:i/>
          <w:color w:val="000000"/>
          <w:sz w:val="24"/>
          <w:szCs w:val="24"/>
        </w:rPr>
        <w:t>)</w:t>
      </w:r>
    </w:p>
    <w:p w14:paraId="49DB9566" w14:textId="4923ACC6" w:rsidR="001405AE" w:rsidRPr="00E1206E"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DA</w:t>
      </w:r>
    </w:p>
    <w:p w14:paraId="2BE59D6C" w14:textId="7A56626B" w:rsidR="0095032B" w:rsidRDefault="00000000" w:rsidP="00C772A9">
      <w:pPr>
        <w:pStyle w:val="Barvniseznampoudarek11"/>
        <w:spacing w:before="60" w:after="60" w:line="360" w:lineRule="auto"/>
        <w:ind w:left="720"/>
        <w:contextualSpacing/>
        <w:rPr>
          <w:rFonts w:asciiTheme="minorHAnsi" w:hAnsiTheme="minorHAnsi" w:cstheme="minorHAnsi"/>
          <w:color w:val="000000"/>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AC3A61">
            <w:rPr>
              <w:rFonts w:ascii="MS Gothic" w:eastAsia="MS Gothic" w:hAnsi="MS Gothic" w:cstheme="minorHAnsi" w:hint="eastAsia"/>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NE</w:t>
      </w:r>
    </w:p>
    <w:p w14:paraId="37219603" w14:textId="77777777" w:rsidR="00AC3A61" w:rsidRPr="00E1206E" w:rsidRDefault="00AC3A61" w:rsidP="00C772A9">
      <w:pPr>
        <w:pStyle w:val="Barvniseznampoudarek11"/>
        <w:spacing w:before="60" w:after="60" w:line="360" w:lineRule="auto"/>
        <w:ind w:left="720"/>
        <w:contextualSpacing/>
        <w:rPr>
          <w:rFonts w:asciiTheme="minorHAnsi" w:hAnsiTheme="minorHAnsi" w:cstheme="minorHAnsi"/>
          <w:sz w:val="24"/>
          <w:szCs w:val="24"/>
        </w:rPr>
      </w:pPr>
    </w:p>
    <w:p w14:paraId="15D66573" w14:textId="15C1B467" w:rsidR="00B96DEA" w:rsidRPr="00B96DEA" w:rsidRDefault="00B96DEA" w:rsidP="00B96DEA">
      <w:pPr>
        <w:rPr>
          <w:rFonts w:asciiTheme="minorHAnsi" w:hAnsiTheme="minorHAnsi" w:cstheme="minorHAnsi"/>
          <w:i/>
          <w:iCs/>
          <w:color w:val="000000"/>
          <w:sz w:val="24"/>
          <w:szCs w:val="24"/>
        </w:rPr>
      </w:pPr>
      <w:r w:rsidRPr="00B96DEA">
        <w:rPr>
          <w:rFonts w:asciiTheme="minorHAnsi" w:hAnsiTheme="minorHAnsi" w:cstheme="minorHAnsi"/>
          <w:b/>
          <w:color w:val="000000"/>
          <w:sz w:val="24"/>
          <w:szCs w:val="24"/>
        </w:rPr>
        <w:t xml:space="preserve">2. Skupna </w:t>
      </w:r>
      <w:r w:rsidR="00E44C7E">
        <w:rPr>
          <w:rFonts w:asciiTheme="minorHAnsi" w:hAnsiTheme="minorHAnsi" w:cstheme="minorHAnsi"/>
          <w:b/>
          <w:color w:val="000000"/>
          <w:sz w:val="24"/>
          <w:szCs w:val="24"/>
        </w:rPr>
        <w:t>prijava</w:t>
      </w:r>
      <w:r w:rsidRPr="00B96DEA">
        <w:rPr>
          <w:rFonts w:asciiTheme="minorHAnsi" w:hAnsiTheme="minorHAnsi" w:cstheme="minorHAnsi"/>
          <w:color w:val="000000"/>
          <w:sz w:val="24"/>
          <w:szCs w:val="24"/>
        </w:rPr>
        <w:t xml:space="preserve"> </w:t>
      </w:r>
      <w:r w:rsidRPr="00B96DEA">
        <w:rPr>
          <w:rFonts w:asciiTheme="minorHAnsi" w:hAnsiTheme="minorHAnsi" w:cstheme="minorHAnsi"/>
          <w:i/>
          <w:iCs/>
          <w:color w:val="000000"/>
          <w:sz w:val="24"/>
          <w:szCs w:val="24"/>
        </w:rPr>
        <w:t>(</w:t>
      </w:r>
      <w:r w:rsidR="00E44C7E">
        <w:rPr>
          <w:rFonts w:asciiTheme="minorHAnsi" w:hAnsiTheme="minorHAnsi" w:cstheme="minorHAnsi"/>
          <w:i/>
          <w:iCs/>
          <w:color w:val="000000"/>
          <w:sz w:val="24"/>
          <w:szCs w:val="24"/>
        </w:rPr>
        <w:t>prijavitelji</w:t>
      </w:r>
      <w:r w:rsidRPr="00B96DEA">
        <w:rPr>
          <w:rFonts w:asciiTheme="minorHAnsi" w:hAnsiTheme="minorHAnsi" w:cstheme="minorHAnsi"/>
          <w:i/>
          <w:iCs/>
          <w:color w:val="000000"/>
          <w:sz w:val="24"/>
          <w:szCs w:val="24"/>
        </w:rPr>
        <w:t xml:space="preserve"> izpolnijo, če so predložili skupno </w:t>
      </w:r>
      <w:r w:rsidR="00E44C7E">
        <w:rPr>
          <w:rFonts w:asciiTheme="minorHAnsi" w:hAnsiTheme="minorHAnsi" w:cstheme="minorHAnsi"/>
          <w:i/>
          <w:iCs/>
          <w:color w:val="000000"/>
          <w:sz w:val="24"/>
          <w:szCs w:val="24"/>
        </w:rPr>
        <w:t>prijavo</w:t>
      </w:r>
      <w:r w:rsidRPr="00B96DEA">
        <w:rPr>
          <w:rFonts w:asciiTheme="minorHAnsi" w:hAnsiTheme="minorHAnsi" w:cstheme="minorHAnsi"/>
          <w:i/>
          <w:iCs/>
          <w:color w:val="000000"/>
          <w:sz w:val="24"/>
          <w:szCs w:val="24"/>
        </w:rPr>
        <w:t>)</w:t>
      </w:r>
    </w:p>
    <w:p w14:paraId="5CFEB887" w14:textId="77777777" w:rsidR="00B96DEA" w:rsidRPr="00B96DEA" w:rsidRDefault="00B96DEA" w:rsidP="00B96DEA">
      <w:pPr>
        <w:rPr>
          <w:rFonts w:asciiTheme="minorHAnsi" w:hAnsiTheme="minorHAnsi" w:cstheme="minorHAnsi"/>
          <w:color w:val="000000"/>
          <w:sz w:val="24"/>
          <w:szCs w:val="24"/>
        </w:rPr>
      </w:pPr>
    </w:p>
    <w:p w14:paraId="32FA0562" w14:textId="67E2A30A"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Pri javnem naročilu sodelujejo naslednji partnerji v skupni </w:t>
      </w:r>
      <w:r w:rsidR="00E44C7E">
        <w:rPr>
          <w:rFonts w:asciiTheme="minorHAnsi" w:hAnsiTheme="minorHAnsi" w:cstheme="minorHAnsi"/>
          <w:color w:val="000000"/>
          <w:sz w:val="24"/>
          <w:szCs w:val="24"/>
        </w:rPr>
        <w:t>prijavi</w:t>
      </w:r>
      <w:r w:rsidRPr="00B96DEA">
        <w:rPr>
          <w:rFonts w:asciiTheme="minorHAnsi" w:hAnsiTheme="minorHAnsi" w:cstheme="minorHAnsi"/>
          <w:color w:val="00000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B96DEA" w:rsidRPr="00B96DEA" w14:paraId="22DFDE52" w14:textId="77777777" w:rsidTr="00DB3FC0">
        <w:tc>
          <w:tcPr>
            <w:tcW w:w="468" w:type="dxa"/>
          </w:tcPr>
          <w:p w14:paraId="3CAD617C"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Št.</w:t>
            </w:r>
          </w:p>
        </w:tc>
        <w:tc>
          <w:tcPr>
            <w:tcW w:w="8818" w:type="dxa"/>
          </w:tcPr>
          <w:p w14:paraId="6281A690" w14:textId="775EA7D5" w:rsidR="00B96DEA" w:rsidRPr="00B96DEA" w:rsidRDefault="00B96DEA" w:rsidP="00DB3FC0">
            <w:pPr>
              <w:jc w:val="center"/>
              <w:rPr>
                <w:rFonts w:asciiTheme="minorHAnsi" w:hAnsiTheme="minorHAnsi" w:cstheme="minorHAnsi"/>
                <w:color w:val="000000"/>
                <w:sz w:val="24"/>
                <w:szCs w:val="24"/>
              </w:rPr>
            </w:pPr>
            <w:r w:rsidRPr="00B96DEA">
              <w:rPr>
                <w:rFonts w:asciiTheme="minorHAnsi" w:hAnsiTheme="minorHAnsi" w:cstheme="minorHAnsi"/>
                <w:color w:val="000000"/>
                <w:sz w:val="24"/>
                <w:szCs w:val="24"/>
              </w:rPr>
              <w:t>Naziv partnerja v skupni p</w:t>
            </w:r>
            <w:r w:rsidR="00EB0050">
              <w:rPr>
                <w:rFonts w:asciiTheme="minorHAnsi" w:hAnsiTheme="minorHAnsi" w:cstheme="minorHAnsi"/>
                <w:color w:val="000000"/>
                <w:sz w:val="24"/>
                <w:szCs w:val="24"/>
              </w:rPr>
              <w:t>rijavi</w:t>
            </w:r>
          </w:p>
        </w:tc>
      </w:tr>
      <w:tr w:rsidR="00B96DEA" w:rsidRPr="00B96DEA" w14:paraId="179E3CD4" w14:textId="77777777" w:rsidTr="00DB3FC0">
        <w:tc>
          <w:tcPr>
            <w:tcW w:w="468" w:type="dxa"/>
          </w:tcPr>
          <w:p w14:paraId="0160BADF"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55BDE518DA9C4315ACF97013D2F9D14E"/>
            </w:placeholder>
            <w:showingPlcHdr/>
            <w:text/>
          </w:sdtPr>
          <w:sdtContent>
            <w:tc>
              <w:tcPr>
                <w:tcW w:w="8818" w:type="dxa"/>
              </w:tcPr>
              <w:p w14:paraId="76EDB0A2"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442111A6" w14:textId="77777777" w:rsidTr="00DB3FC0">
        <w:tc>
          <w:tcPr>
            <w:tcW w:w="468" w:type="dxa"/>
          </w:tcPr>
          <w:p w14:paraId="2C904757"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lastRenderedPageBreak/>
              <w:t>2</w:t>
            </w:r>
          </w:p>
        </w:tc>
        <w:sdt>
          <w:sdtPr>
            <w:rPr>
              <w:rFonts w:asciiTheme="minorHAnsi" w:hAnsiTheme="minorHAnsi" w:cstheme="minorHAnsi"/>
              <w:color w:val="000000"/>
              <w:sz w:val="24"/>
              <w:szCs w:val="24"/>
            </w:rPr>
            <w:id w:val="402568749"/>
            <w:placeholder>
              <w:docPart w:val="55BDE518DA9C4315ACF97013D2F9D14E"/>
            </w:placeholder>
            <w:showingPlcHdr/>
            <w:text/>
          </w:sdtPr>
          <w:sdtContent>
            <w:tc>
              <w:tcPr>
                <w:tcW w:w="8818" w:type="dxa"/>
              </w:tcPr>
              <w:p w14:paraId="360DA288"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5C09D419" w14:textId="77777777" w:rsidTr="00DB3FC0">
        <w:tc>
          <w:tcPr>
            <w:tcW w:w="468" w:type="dxa"/>
          </w:tcPr>
          <w:p w14:paraId="43AEE9C4"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55BDE518DA9C4315ACF97013D2F9D14E"/>
            </w:placeholder>
            <w:showingPlcHdr/>
            <w:text/>
          </w:sdtPr>
          <w:sdtContent>
            <w:tc>
              <w:tcPr>
                <w:tcW w:w="8818" w:type="dxa"/>
              </w:tcPr>
              <w:p w14:paraId="284AE397"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bl>
    <w:p w14:paraId="001A9E6D" w14:textId="0D28B4F7" w:rsidR="00B96DEA" w:rsidRPr="00B96DEA" w:rsidRDefault="00B96DEA" w:rsidP="00B96DEA">
      <w:pPr>
        <w:rPr>
          <w:rFonts w:asciiTheme="minorHAnsi" w:hAnsiTheme="minorHAnsi" w:cstheme="minorHAnsi"/>
          <w:i/>
          <w:color w:val="000000"/>
          <w:sz w:val="24"/>
          <w:szCs w:val="24"/>
        </w:rPr>
      </w:pPr>
      <w:r w:rsidRPr="00B96DEA">
        <w:rPr>
          <w:rFonts w:asciiTheme="minorHAnsi" w:hAnsiTheme="minorHAnsi" w:cstheme="minorHAnsi"/>
          <w:i/>
          <w:color w:val="000000"/>
          <w:sz w:val="24"/>
          <w:szCs w:val="24"/>
        </w:rPr>
        <w:t xml:space="preserve">Podatki o partnerju v skupni </w:t>
      </w:r>
      <w:r w:rsidR="003B439A">
        <w:rPr>
          <w:rFonts w:asciiTheme="minorHAnsi" w:hAnsiTheme="minorHAnsi" w:cstheme="minorHAnsi"/>
          <w:i/>
          <w:color w:val="000000"/>
          <w:sz w:val="24"/>
          <w:szCs w:val="24"/>
        </w:rPr>
        <w:t>prijavi</w:t>
      </w:r>
      <w:r w:rsidRPr="00B96DEA">
        <w:rPr>
          <w:rFonts w:asciiTheme="minorHAnsi" w:hAnsiTheme="minorHAnsi" w:cstheme="minorHAnsi"/>
          <w:i/>
          <w:color w:val="000000"/>
          <w:sz w:val="24"/>
          <w:szCs w:val="24"/>
        </w:rPr>
        <w:t xml:space="preserve"> (</w:t>
      </w:r>
      <w:r w:rsidR="003B439A">
        <w:rPr>
          <w:rFonts w:asciiTheme="minorHAnsi" w:hAnsiTheme="minorHAnsi" w:cstheme="minorHAnsi"/>
          <w:i/>
          <w:color w:val="000000"/>
          <w:sz w:val="24"/>
          <w:szCs w:val="24"/>
        </w:rPr>
        <w:t xml:space="preserve">prijavitelj </w:t>
      </w:r>
      <w:r w:rsidRPr="00B96DEA">
        <w:rPr>
          <w:rFonts w:asciiTheme="minorHAnsi" w:hAnsiTheme="minorHAnsi" w:cstheme="minorHAnsi"/>
          <w:i/>
          <w:color w:val="000000"/>
          <w:sz w:val="24"/>
          <w:szCs w:val="24"/>
        </w:rPr>
        <w:t xml:space="preserve"> kopira podatke o gospodarskem subjektu pod točko 1. in izpolni v celoti za vsakega od partnerjev v skupni </w:t>
      </w:r>
      <w:r w:rsidR="00D25795">
        <w:rPr>
          <w:rFonts w:asciiTheme="minorHAnsi" w:hAnsiTheme="minorHAnsi" w:cstheme="minorHAnsi"/>
          <w:i/>
          <w:color w:val="000000"/>
          <w:sz w:val="24"/>
          <w:szCs w:val="24"/>
        </w:rPr>
        <w:t>prijav</w:t>
      </w:r>
      <w:r w:rsidRPr="00B96DEA">
        <w:rPr>
          <w:rFonts w:asciiTheme="minorHAnsi" w:hAnsiTheme="minorHAnsi" w:cstheme="minorHAnsi"/>
          <w:i/>
          <w:color w:val="000000"/>
          <w:sz w:val="24"/>
          <w:szCs w:val="24"/>
        </w:rPr>
        <w:t xml:space="preserve">i). </w:t>
      </w:r>
    </w:p>
    <w:p w14:paraId="183C58D3" w14:textId="77777777" w:rsidR="00B96DEA" w:rsidRPr="00B96DEA" w:rsidRDefault="00B96DEA" w:rsidP="00B96DEA">
      <w:pPr>
        <w:rPr>
          <w:rFonts w:asciiTheme="minorHAnsi" w:hAnsiTheme="minorHAnsi" w:cstheme="minorHAnsi"/>
          <w:color w:val="000000"/>
          <w:sz w:val="24"/>
          <w:szCs w:val="24"/>
        </w:rPr>
      </w:pPr>
    </w:p>
    <w:p w14:paraId="5E2843FC" w14:textId="77777777" w:rsidR="00B96DEA" w:rsidRPr="00B96DEA" w:rsidRDefault="00B96DEA" w:rsidP="00B96DEA">
      <w:pPr>
        <w:rPr>
          <w:rFonts w:asciiTheme="minorHAnsi" w:hAnsiTheme="minorHAnsi" w:cstheme="minorHAnsi"/>
          <w:b/>
          <w:color w:val="000000"/>
          <w:sz w:val="24"/>
          <w:szCs w:val="24"/>
        </w:rPr>
      </w:pPr>
      <w:r w:rsidRPr="00B96DEA">
        <w:rPr>
          <w:rFonts w:asciiTheme="minorHAnsi" w:hAnsiTheme="minorHAnsi" w:cstheme="minorHAnsi"/>
          <w:b/>
          <w:color w:val="000000"/>
          <w:sz w:val="24"/>
          <w:szCs w:val="24"/>
        </w:rPr>
        <w:t>3. Nastopanje s podizvajalci</w:t>
      </w:r>
    </w:p>
    <w:p w14:paraId="49C4FEA2" w14:textId="13F6C3A6" w:rsidR="00B96DEA" w:rsidRPr="00B96DEA" w:rsidRDefault="003B439A" w:rsidP="00B96DEA">
      <w:pPr>
        <w:rPr>
          <w:rFonts w:asciiTheme="minorHAnsi" w:hAnsiTheme="minorHAnsi" w:cstheme="minorHAnsi"/>
          <w:color w:val="000000"/>
          <w:sz w:val="24"/>
          <w:szCs w:val="24"/>
        </w:rPr>
      </w:pPr>
      <w:r>
        <w:rPr>
          <w:rFonts w:asciiTheme="minorHAnsi" w:hAnsiTheme="minorHAnsi" w:cstheme="minorHAnsi"/>
          <w:color w:val="000000"/>
          <w:sz w:val="24"/>
          <w:szCs w:val="24"/>
        </w:rPr>
        <w:t>Prijavitelj</w:t>
      </w:r>
      <w:r w:rsidR="00B96DEA" w:rsidRPr="00B96DEA">
        <w:rPr>
          <w:rFonts w:asciiTheme="minorHAnsi" w:hAnsiTheme="minorHAnsi" w:cstheme="minorHAnsi"/>
          <w:color w:val="000000"/>
          <w:sz w:val="24"/>
          <w:szCs w:val="24"/>
        </w:rPr>
        <w:t xml:space="preserve"> nastopa s podizvajalci </w:t>
      </w:r>
      <w:r w:rsidR="00B96DEA" w:rsidRPr="00B96DEA">
        <w:rPr>
          <w:rFonts w:asciiTheme="minorHAnsi" w:hAnsiTheme="minorHAnsi" w:cstheme="minorHAnsi"/>
          <w:i/>
          <w:color w:val="000000"/>
          <w:sz w:val="24"/>
          <w:szCs w:val="24"/>
        </w:rPr>
        <w:t>(ustrezno označite)</w:t>
      </w:r>
    </w:p>
    <w:p w14:paraId="256961F9"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DA</w:t>
      </w:r>
    </w:p>
    <w:p w14:paraId="56E04E1E"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NE</w:t>
      </w:r>
    </w:p>
    <w:p w14:paraId="7621CBBB" w14:textId="365C9B23" w:rsidR="00B96DEA" w:rsidRPr="00B96DEA" w:rsidRDefault="003B439A" w:rsidP="00B96DEA">
      <w:pPr>
        <w:rPr>
          <w:rFonts w:asciiTheme="minorHAnsi" w:hAnsiTheme="minorHAnsi" w:cstheme="minorHAnsi"/>
          <w:color w:val="000000"/>
          <w:sz w:val="24"/>
          <w:szCs w:val="24"/>
        </w:rPr>
      </w:pPr>
      <w:r>
        <w:rPr>
          <w:rFonts w:asciiTheme="minorHAnsi" w:hAnsiTheme="minorHAnsi" w:cstheme="minorHAnsi"/>
          <w:color w:val="000000"/>
          <w:sz w:val="24"/>
          <w:szCs w:val="24"/>
        </w:rPr>
        <w:t>Prijavitelj</w:t>
      </w:r>
      <w:r w:rsidR="00B96DEA" w:rsidRPr="00B96DEA">
        <w:rPr>
          <w:rFonts w:asciiTheme="minorHAnsi" w:hAnsiTheme="minorHAnsi" w:cstheme="minorHAnsi"/>
          <w:color w:val="000000"/>
          <w:sz w:val="24"/>
          <w:szCs w:val="24"/>
        </w:rPr>
        <w:t>, ki nastopa s podizvajalci, mora za vsakega od podizvajalcev predložiti:</w:t>
      </w:r>
    </w:p>
    <w:p w14:paraId="0991C849" w14:textId="450069C1" w:rsidR="00B96DEA" w:rsidRPr="00B96DEA" w:rsidRDefault="00B96DEA">
      <w:pPr>
        <w:pStyle w:val="Odstavekseznama"/>
        <w:numPr>
          <w:ilvl w:val="0"/>
          <w:numId w:val="12"/>
        </w:numPr>
        <w:contextualSpacing/>
        <w:rPr>
          <w:rFonts w:asciiTheme="minorHAnsi" w:hAnsiTheme="minorHAnsi" w:cstheme="minorHAnsi"/>
          <w:sz w:val="24"/>
          <w:szCs w:val="24"/>
        </w:rPr>
      </w:pPr>
      <w:r w:rsidRPr="00B96DEA">
        <w:rPr>
          <w:rFonts w:asciiTheme="minorHAnsi" w:hAnsiTheme="minorHAnsi" w:cstheme="minorHAnsi"/>
          <w:sz w:val="24"/>
          <w:szCs w:val="24"/>
        </w:rPr>
        <w:t xml:space="preserve">obrazec </w:t>
      </w:r>
      <w:r w:rsidRPr="00B96DEA">
        <w:rPr>
          <w:rFonts w:asciiTheme="minorHAnsi" w:hAnsiTheme="minorHAnsi" w:cstheme="minorHAnsi"/>
          <w:b/>
          <w:sz w:val="24"/>
          <w:szCs w:val="24"/>
        </w:rPr>
        <w:t xml:space="preserve">Podizvajalci v </w:t>
      </w:r>
      <w:r w:rsidR="00213374">
        <w:rPr>
          <w:rFonts w:asciiTheme="minorHAnsi" w:hAnsiTheme="minorHAnsi" w:cstheme="minorHAnsi"/>
          <w:b/>
          <w:sz w:val="24"/>
          <w:szCs w:val="24"/>
        </w:rPr>
        <w:t>prijavi</w:t>
      </w:r>
      <w:r w:rsidRPr="00B96DEA">
        <w:rPr>
          <w:rFonts w:asciiTheme="minorHAnsi" w:hAnsiTheme="minorHAnsi" w:cstheme="minorHAnsi"/>
          <w:b/>
          <w:sz w:val="24"/>
          <w:szCs w:val="24"/>
        </w:rPr>
        <w:t xml:space="preserve"> (OBR-3) </w:t>
      </w:r>
      <w:r w:rsidRPr="00B96DEA">
        <w:rPr>
          <w:rFonts w:asciiTheme="minorHAnsi" w:hAnsiTheme="minorHAnsi" w:cstheme="minorHAnsi"/>
          <w:sz w:val="24"/>
          <w:szCs w:val="24"/>
        </w:rPr>
        <w:t>in soglasje za neposredna plačila (če podizvajalec zahteva neposredno plačilo).</w:t>
      </w:r>
    </w:p>
    <w:p w14:paraId="38BD5C08" w14:textId="77777777" w:rsidR="00B96DEA" w:rsidRPr="00B96DEA" w:rsidRDefault="00B96DEA" w:rsidP="00B96DEA">
      <w:pPr>
        <w:rPr>
          <w:rFonts w:asciiTheme="minorHAnsi" w:hAnsiTheme="minorHAnsi" w:cstheme="minorHAnsi"/>
          <w:sz w:val="24"/>
          <w:szCs w:val="24"/>
        </w:rPr>
      </w:pPr>
    </w:p>
    <w:p w14:paraId="53806BA2" w14:textId="634AC9A1" w:rsidR="00B96DEA" w:rsidRPr="00B96DEA" w:rsidRDefault="003B439A" w:rsidP="00B96DEA">
      <w:pPr>
        <w:rPr>
          <w:rFonts w:asciiTheme="minorHAnsi" w:hAnsiTheme="minorHAnsi" w:cstheme="minorHAnsi"/>
          <w:color w:val="000000"/>
          <w:sz w:val="24"/>
          <w:szCs w:val="24"/>
        </w:rPr>
      </w:pPr>
      <w:r>
        <w:rPr>
          <w:rFonts w:asciiTheme="minorHAnsi" w:hAnsiTheme="minorHAnsi" w:cstheme="minorHAnsi"/>
          <w:color w:val="000000"/>
          <w:sz w:val="24"/>
          <w:szCs w:val="24"/>
        </w:rPr>
        <w:t>Prijavitelju</w:t>
      </w:r>
      <w:r w:rsidR="00B96DEA" w:rsidRPr="00B96DEA">
        <w:rPr>
          <w:rFonts w:asciiTheme="minorHAnsi" w:hAnsiTheme="minorHAnsi" w:cstheme="minorHAnsi"/>
          <w:color w:val="000000"/>
          <w:sz w:val="24"/>
          <w:szCs w:val="24"/>
        </w:rPr>
        <w:t>, ki nastopa brez podizvajalcev, zgoraj navedenih dokazil ni potrebno predložiti.</w:t>
      </w:r>
    </w:p>
    <w:p w14:paraId="776FB5D5" w14:textId="77777777" w:rsidR="00B96DEA" w:rsidRPr="00B96DEA" w:rsidRDefault="00B96DEA">
      <w:pPr>
        <w:jc w:val="both"/>
        <w:rPr>
          <w:rFonts w:asciiTheme="minorHAnsi" w:hAnsiTheme="minorHAnsi" w:cstheme="minorHAnsi"/>
          <w:sz w:val="24"/>
          <w:szCs w:val="24"/>
        </w:rPr>
      </w:pPr>
    </w:p>
    <w:p w14:paraId="6E92EE8C" w14:textId="77777777" w:rsidR="00B96DEA" w:rsidRPr="00B96DEA" w:rsidRDefault="00B96DEA">
      <w:pPr>
        <w:jc w:val="both"/>
        <w:rPr>
          <w:rFonts w:asciiTheme="minorHAnsi" w:hAnsiTheme="minorHAnsi" w:cstheme="minorHAnsi"/>
          <w:sz w:val="24"/>
          <w:szCs w:val="24"/>
        </w:rPr>
      </w:pPr>
    </w:p>
    <w:p w14:paraId="3DE56A70" w14:textId="30E470F9" w:rsidR="001405AE" w:rsidRPr="00B96DEA" w:rsidRDefault="001405AE">
      <w:pPr>
        <w:jc w:val="both"/>
        <w:rPr>
          <w:rFonts w:asciiTheme="minorHAnsi" w:hAnsiTheme="minorHAnsi" w:cstheme="minorHAnsi"/>
          <w:sz w:val="24"/>
          <w:szCs w:val="24"/>
        </w:rPr>
      </w:pPr>
      <w:r w:rsidRPr="00B96DEA">
        <w:rPr>
          <w:rFonts w:asciiTheme="minorHAnsi" w:hAnsiTheme="minorHAnsi" w:cstheme="minorHAnsi"/>
          <w:sz w:val="24"/>
          <w:szCs w:val="24"/>
        </w:rPr>
        <w:t>Če ima p</w:t>
      </w:r>
      <w:r w:rsidR="005E0058">
        <w:rPr>
          <w:rFonts w:asciiTheme="minorHAnsi" w:hAnsiTheme="minorHAnsi" w:cstheme="minorHAnsi"/>
          <w:sz w:val="24"/>
          <w:szCs w:val="24"/>
        </w:rPr>
        <w:t>rijavitelj</w:t>
      </w:r>
      <w:r w:rsidRPr="00B96DEA">
        <w:rPr>
          <w:rFonts w:asciiTheme="minorHAnsi" w:hAnsiTheme="minorHAnsi" w:cstheme="minorHAnsi"/>
          <w:sz w:val="24"/>
          <w:szCs w:val="24"/>
        </w:rPr>
        <w:t xml:space="preserve">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E1206E"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E1206E" w14:paraId="3290998F" w14:textId="77777777" w:rsidTr="00FA1857">
        <w:trPr>
          <w:trHeight w:val="250"/>
        </w:trPr>
        <w:tc>
          <w:tcPr>
            <w:tcW w:w="9214" w:type="dxa"/>
            <w:shd w:val="clear" w:color="auto" w:fill="auto"/>
          </w:tcPr>
          <w:p w14:paraId="667BE16F" w14:textId="77777777" w:rsidR="00FA1857" w:rsidRPr="00E1206E" w:rsidRDefault="00FA1857">
            <w:pPr>
              <w:autoSpaceDE w:val="0"/>
              <w:snapToGrid w:val="0"/>
              <w:rPr>
                <w:rFonts w:asciiTheme="minorHAnsi" w:hAnsiTheme="minorHAnsi" w:cstheme="minorHAnsi"/>
                <w:sz w:val="24"/>
                <w:szCs w:val="24"/>
              </w:rPr>
            </w:pPr>
          </w:p>
          <w:p w14:paraId="39843F88" w14:textId="6FB89A40"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40E48A7A" w14:textId="77777777" w:rsidTr="00FA1857">
        <w:trPr>
          <w:trHeight w:val="250"/>
        </w:trPr>
        <w:tc>
          <w:tcPr>
            <w:tcW w:w="9214" w:type="dxa"/>
            <w:shd w:val="clear" w:color="auto" w:fill="auto"/>
          </w:tcPr>
          <w:p w14:paraId="705FCAA7" w14:textId="77777777" w:rsidR="00FA1857" w:rsidRPr="00E1206E" w:rsidRDefault="00FA1857">
            <w:pPr>
              <w:autoSpaceDE w:val="0"/>
              <w:snapToGrid w:val="0"/>
              <w:rPr>
                <w:rFonts w:asciiTheme="minorHAnsi" w:hAnsiTheme="minorHAnsi" w:cstheme="minorHAnsi"/>
                <w:sz w:val="24"/>
                <w:szCs w:val="24"/>
              </w:rPr>
            </w:pPr>
          </w:p>
          <w:p w14:paraId="25EE625A" w14:textId="125103BC"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711E2895" w14:textId="77777777" w:rsidTr="00FA1857">
        <w:trPr>
          <w:trHeight w:val="103"/>
        </w:trPr>
        <w:tc>
          <w:tcPr>
            <w:tcW w:w="9214" w:type="dxa"/>
            <w:shd w:val="clear" w:color="auto" w:fill="auto"/>
          </w:tcPr>
          <w:p w14:paraId="1AA13E51" w14:textId="77777777" w:rsidR="00FA1857" w:rsidRPr="00E1206E" w:rsidRDefault="00FA1857">
            <w:pPr>
              <w:autoSpaceDE w:val="0"/>
              <w:snapToGrid w:val="0"/>
              <w:rPr>
                <w:rFonts w:asciiTheme="minorHAnsi" w:hAnsiTheme="minorHAnsi" w:cstheme="minorHAnsi"/>
                <w:sz w:val="24"/>
                <w:szCs w:val="24"/>
              </w:rPr>
            </w:pPr>
          </w:p>
          <w:p w14:paraId="36E074A8" w14:textId="1AE16CE2"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023325A9" w14:textId="77777777" w:rsidTr="00FA1857">
        <w:trPr>
          <w:trHeight w:val="251"/>
        </w:trPr>
        <w:tc>
          <w:tcPr>
            <w:tcW w:w="9214" w:type="dxa"/>
            <w:shd w:val="clear" w:color="auto" w:fill="auto"/>
          </w:tcPr>
          <w:p w14:paraId="2D07D464" w14:textId="77777777" w:rsidR="00FA1857" w:rsidRPr="00E1206E" w:rsidRDefault="00FA1857">
            <w:pPr>
              <w:autoSpaceDE w:val="0"/>
              <w:snapToGrid w:val="0"/>
              <w:rPr>
                <w:rFonts w:asciiTheme="minorHAnsi" w:hAnsiTheme="minorHAnsi" w:cstheme="minorHAnsi"/>
                <w:sz w:val="24"/>
                <w:szCs w:val="24"/>
              </w:rPr>
            </w:pPr>
          </w:p>
          <w:p w14:paraId="206BC856" w14:textId="422FF52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2A1D19FC" w14:textId="77777777" w:rsidTr="00FA1857">
        <w:trPr>
          <w:trHeight w:val="103"/>
        </w:trPr>
        <w:tc>
          <w:tcPr>
            <w:tcW w:w="9214" w:type="dxa"/>
            <w:shd w:val="clear" w:color="auto" w:fill="auto"/>
          </w:tcPr>
          <w:p w14:paraId="7F38862E" w14:textId="77777777" w:rsidR="00FA1857" w:rsidRPr="00E1206E" w:rsidRDefault="00FA1857">
            <w:pPr>
              <w:autoSpaceDE w:val="0"/>
              <w:snapToGrid w:val="0"/>
              <w:rPr>
                <w:rFonts w:asciiTheme="minorHAnsi" w:hAnsiTheme="minorHAnsi" w:cstheme="minorHAnsi"/>
                <w:sz w:val="24"/>
                <w:szCs w:val="24"/>
              </w:rPr>
            </w:pPr>
          </w:p>
          <w:p w14:paraId="36807EFC" w14:textId="7074208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18816497" w14:textId="304CE1C9" w:rsidR="001405AE" w:rsidRPr="00E1206E" w:rsidRDefault="001405AE">
      <w:pPr>
        <w:tabs>
          <w:tab w:val="left" w:pos="5760"/>
        </w:tabs>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color w:val="000000"/>
          <w:sz w:val="24"/>
          <w:szCs w:val="24"/>
        </w:rPr>
        <w:tab/>
        <w:t xml:space="preserve">Žig in podpis </w:t>
      </w:r>
      <w:r w:rsidR="003B439A">
        <w:rPr>
          <w:rFonts w:asciiTheme="minorHAnsi" w:hAnsiTheme="minorHAnsi" w:cstheme="minorHAnsi"/>
          <w:color w:val="000000"/>
          <w:sz w:val="24"/>
          <w:szCs w:val="24"/>
        </w:rPr>
        <w:t>prijavitelja</w:t>
      </w:r>
      <w:r w:rsidRPr="00E1206E">
        <w:rPr>
          <w:rFonts w:asciiTheme="minorHAnsi" w:hAnsiTheme="minorHAnsi" w:cstheme="minorHAnsi"/>
          <w:color w:val="000000"/>
          <w:sz w:val="24"/>
          <w:szCs w:val="24"/>
        </w:rPr>
        <w:t>:</w:t>
      </w:r>
    </w:p>
    <w:p w14:paraId="36FCB4B2" w14:textId="77777777" w:rsidR="001405AE" w:rsidRPr="00E1206E" w:rsidRDefault="001405AE">
      <w:pPr>
        <w:rPr>
          <w:rFonts w:asciiTheme="minorHAnsi" w:hAnsiTheme="minorHAnsi" w:cstheme="minorHAnsi"/>
          <w:color w:val="000000"/>
          <w:sz w:val="24"/>
          <w:szCs w:val="24"/>
        </w:rPr>
      </w:pPr>
    </w:p>
    <w:p w14:paraId="17ACE137" w14:textId="77777777" w:rsidR="001405AE" w:rsidRPr="00E1206E" w:rsidRDefault="001405AE">
      <w:pPr>
        <w:autoSpaceDE w:val="0"/>
        <w:rPr>
          <w:rFonts w:asciiTheme="minorHAnsi" w:hAnsiTheme="minorHAnsi" w:cstheme="minorHAnsi"/>
          <w:sz w:val="24"/>
          <w:szCs w:val="24"/>
        </w:rPr>
      </w:pPr>
    </w:p>
    <w:p w14:paraId="5E48B892" w14:textId="77777777" w:rsidR="001405AE" w:rsidRPr="00E1206E" w:rsidRDefault="001405AE">
      <w:pPr>
        <w:autoSpaceDE w:val="0"/>
        <w:rPr>
          <w:rFonts w:asciiTheme="minorHAnsi" w:hAnsiTheme="minorHAnsi" w:cstheme="minorHAnsi"/>
          <w:sz w:val="24"/>
          <w:szCs w:val="24"/>
        </w:rPr>
      </w:pPr>
    </w:p>
    <w:p w14:paraId="26DD9EB8" w14:textId="48B852F5" w:rsidR="001405AE" w:rsidRPr="00E1206E" w:rsidRDefault="00DF78E7">
      <w:pPr>
        <w:pageBreakBefore/>
        <w:rPr>
          <w:rFonts w:asciiTheme="minorHAnsi" w:hAnsiTheme="minorHAnsi" w:cstheme="minorHAnsi"/>
          <w:sz w:val="24"/>
          <w:szCs w:val="24"/>
        </w:rPr>
      </w:pPr>
      <w:r w:rsidRPr="00E1206E">
        <w:rPr>
          <w:rFonts w:asciiTheme="minorHAnsi" w:hAnsiTheme="minorHAnsi" w:cstheme="minorHAnsi"/>
          <w:b/>
          <w:i/>
          <w:sz w:val="24"/>
          <w:szCs w:val="24"/>
        </w:rPr>
        <w:lastRenderedPageBreak/>
        <w:t>O</w:t>
      </w:r>
      <w:r w:rsidR="001405AE" w:rsidRPr="00E1206E">
        <w:rPr>
          <w:rFonts w:asciiTheme="minorHAnsi" w:hAnsiTheme="minorHAnsi" w:cstheme="minorHAnsi"/>
          <w:b/>
          <w:i/>
          <w:sz w:val="24"/>
          <w:szCs w:val="24"/>
        </w:rPr>
        <w:t>BR-2</w:t>
      </w:r>
    </w:p>
    <w:p w14:paraId="1F1EBEFB" w14:textId="77777777" w:rsidR="001405AE" w:rsidRPr="00E1206E" w:rsidRDefault="001405AE">
      <w:pPr>
        <w:spacing w:before="60" w:after="60" w:line="360" w:lineRule="auto"/>
        <w:rPr>
          <w:rFonts w:asciiTheme="minorHAnsi" w:hAnsiTheme="minorHAnsi" w:cstheme="minorHAnsi"/>
          <w:i/>
          <w:color w:val="000000"/>
          <w:sz w:val="24"/>
          <w:szCs w:val="24"/>
        </w:rPr>
      </w:pPr>
    </w:p>
    <w:p w14:paraId="79915741" w14:textId="54AD051C" w:rsidR="001405AE" w:rsidRPr="00E1206E" w:rsidRDefault="00213374" w:rsidP="00FA1857">
      <w:pPr>
        <w:rPr>
          <w:rFonts w:asciiTheme="minorHAnsi" w:hAnsiTheme="minorHAnsi" w:cstheme="minorHAnsi"/>
          <w:color w:val="000000"/>
          <w:sz w:val="24"/>
          <w:szCs w:val="24"/>
        </w:rPr>
      </w:pPr>
      <w:r>
        <w:rPr>
          <w:rFonts w:asciiTheme="minorHAnsi" w:hAnsiTheme="minorHAnsi" w:cstheme="minorHAnsi"/>
          <w:i/>
          <w:color w:val="000000"/>
          <w:sz w:val="24"/>
          <w:szCs w:val="24"/>
        </w:rPr>
        <w:t>Kandidat</w:t>
      </w:r>
      <w:r w:rsidR="0022297D" w:rsidRPr="00E1206E">
        <w:rPr>
          <w:rFonts w:asciiTheme="minorHAnsi" w:hAnsiTheme="minorHAnsi" w:cstheme="minorHAnsi"/>
          <w:i/>
          <w:color w:val="000000"/>
          <w:sz w:val="24"/>
          <w:szCs w:val="24"/>
        </w:rPr>
        <w:t>:</w:t>
      </w:r>
      <w:r w:rsidR="001405AE" w:rsidRPr="00E1206E">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61B703C2" w:rsidR="001405AE" w:rsidRPr="004634F4" w:rsidRDefault="00FA1857" w:rsidP="004634F4">
          <w:pPr>
            <w:spacing w:line="360" w:lineRule="auto"/>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E1206E" w:rsidRDefault="001405AE" w:rsidP="004634F4">
      <w:pPr>
        <w:rPr>
          <w:rFonts w:asciiTheme="minorHAnsi" w:hAnsiTheme="minorHAnsi" w:cstheme="minorHAnsi"/>
          <w:color w:val="000000"/>
          <w:sz w:val="24"/>
          <w:szCs w:val="24"/>
        </w:rPr>
      </w:pPr>
      <w:r w:rsidRPr="00E1206E">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E1206E" w:rsidRDefault="00FA1857" w:rsidP="004634F4">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E1206E"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E1206E" w:rsidRDefault="001405AE">
      <w:pPr>
        <w:jc w:val="center"/>
        <w:rPr>
          <w:rFonts w:asciiTheme="minorHAnsi" w:hAnsiTheme="minorHAnsi" w:cstheme="minorHAnsi"/>
          <w:sz w:val="24"/>
          <w:szCs w:val="24"/>
        </w:rPr>
      </w:pPr>
      <w:r w:rsidRPr="00E1206E">
        <w:rPr>
          <w:rFonts w:asciiTheme="minorHAnsi" w:hAnsiTheme="minorHAnsi" w:cstheme="minorHAnsi"/>
          <w:sz w:val="24"/>
          <w:szCs w:val="24"/>
        </w:rPr>
        <w:t>IZJAVA O NEOBSTOJU IZKLJUČITVENIH RAZLOGOV IN POOBLASTILO</w:t>
      </w:r>
    </w:p>
    <w:p w14:paraId="3E310DEC" w14:textId="77777777" w:rsidR="001405AE" w:rsidRPr="00E1206E" w:rsidRDefault="001405AE">
      <w:pPr>
        <w:rPr>
          <w:rFonts w:asciiTheme="minorHAnsi" w:hAnsiTheme="minorHAnsi" w:cstheme="minorHAnsi"/>
          <w:b/>
          <w:sz w:val="24"/>
          <w:szCs w:val="24"/>
        </w:rPr>
      </w:pPr>
    </w:p>
    <w:p w14:paraId="3604D05F" w14:textId="61C08EA6" w:rsidR="001405AE" w:rsidRPr="00BE231A" w:rsidRDefault="001405AE" w:rsidP="00BE231A">
      <w:pPr>
        <w:rPr>
          <w:rFonts w:asciiTheme="minorHAnsi" w:hAnsiTheme="minorHAnsi" w:cstheme="minorHAnsi"/>
          <w:b/>
          <w:bCs/>
          <w:sz w:val="24"/>
          <w:szCs w:val="24"/>
        </w:rPr>
      </w:pPr>
      <w:r w:rsidRPr="00127CD3">
        <w:rPr>
          <w:rFonts w:asciiTheme="minorHAnsi" w:hAnsiTheme="minorHAnsi" w:cstheme="minorHAnsi"/>
          <w:b/>
        </w:rPr>
        <w:t>V zvezi z javnim naročilom »</w:t>
      </w:r>
      <w:bookmarkStart w:id="35" w:name="_Hlk199832696"/>
      <w:r w:rsidR="00A937C6">
        <w:rPr>
          <w:rFonts w:asciiTheme="minorHAnsi" w:hAnsiTheme="minorHAnsi" w:cstheme="minorHAnsi"/>
          <w:b/>
        </w:rPr>
        <w:t xml:space="preserve">DOBAVA </w:t>
      </w:r>
      <w:r w:rsidR="00BE231A" w:rsidRPr="006E3A3D">
        <w:rPr>
          <w:rFonts w:asciiTheme="minorHAnsi" w:hAnsiTheme="minorHAnsi" w:cstheme="minorHAnsi"/>
          <w:b/>
          <w:bCs/>
        </w:rPr>
        <w:t>ENERGIJE IZ OVE ALI/IN SPTE Z VISOKIM IZKORISTKOM</w:t>
      </w:r>
      <w:bookmarkEnd w:id="35"/>
      <w:r w:rsidRPr="00127CD3">
        <w:rPr>
          <w:rFonts w:asciiTheme="minorHAnsi" w:hAnsiTheme="minorHAnsi" w:cstheme="minorHAnsi"/>
          <w:b/>
        </w:rPr>
        <w:t>» izjavljamo, da</w:t>
      </w:r>
    </w:p>
    <w:p w14:paraId="71BAA8AC" w14:textId="77777777" w:rsidR="001405AE" w:rsidRPr="00127CD3" w:rsidRDefault="001405AE">
      <w:pPr>
        <w:rPr>
          <w:rFonts w:asciiTheme="minorHAnsi" w:hAnsiTheme="minorHAnsi" w:cstheme="minorHAnsi"/>
          <w:b/>
        </w:rPr>
      </w:pPr>
    </w:p>
    <w:p w14:paraId="27DE6E3A" w14:textId="27EA02F7" w:rsidR="001405AE" w:rsidRPr="00127CD3" w:rsidRDefault="001405AE" w:rsidP="00846540">
      <w:pPr>
        <w:numPr>
          <w:ilvl w:val="0"/>
          <w:numId w:val="3"/>
        </w:numPr>
        <w:ind w:left="284" w:hanging="284"/>
        <w:jc w:val="both"/>
        <w:rPr>
          <w:rFonts w:asciiTheme="minorHAnsi" w:hAnsiTheme="minorHAnsi" w:cstheme="minorHAnsi"/>
        </w:rPr>
      </w:pPr>
      <w:r w:rsidRPr="00127CD3">
        <w:rPr>
          <w:rFonts w:asciiTheme="minorHAnsi" w:hAnsiTheme="minorHAnsi" w:cstheme="minorHAnsi"/>
          <w:b/>
        </w:rPr>
        <w:t>ne obstajajo razlogi za izključitev, ki so določeni v prvem, drugem in četrtem odstavku 75. členu ZJN-3;</w:t>
      </w:r>
    </w:p>
    <w:p w14:paraId="71AA1F5B" w14:textId="0218C17A" w:rsidR="00846540" w:rsidRPr="00127CD3" w:rsidRDefault="001405AE"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 podpisom te izjave pooblaščamo naročnika</w:t>
      </w:r>
      <w:r w:rsidR="00274F0F" w:rsidRPr="00274F0F">
        <w:rPr>
          <w:rFonts w:asciiTheme="minorHAnsi" w:hAnsiTheme="minorHAnsi" w:cstheme="minorHAnsi"/>
          <w:b/>
        </w:rPr>
        <w:t xml:space="preserve"> Komunala, javno podjetje d.o.o., Kopališka ulica 2, 9000 Murska Sobota</w:t>
      </w:r>
      <w:r w:rsidRPr="00127CD3">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127CD3">
        <w:rPr>
          <w:rFonts w:asciiTheme="minorHAnsi" w:hAnsiTheme="minorHAnsi" w:cstheme="minorHAnsi"/>
          <w:b/>
        </w:rPr>
        <w:t>;</w:t>
      </w:r>
    </w:p>
    <w:p w14:paraId="2681C931" w14:textId="549497E8" w:rsidR="00846540" w:rsidRPr="00127CD3" w:rsidRDefault="00846540"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so člani upravnega, vodstvenega ali nadzornega organa, ki imajo pooblastila za njegovo zastopanje ali odločanje ali nadzor v gospodarskem subjektu nasledn</w:t>
      </w:r>
      <w:r w:rsidR="00C62E09" w:rsidRPr="00127CD3">
        <w:rPr>
          <w:rFonts w:asciiTheme="minorHAnsi" w:hAnsiTheme="minorHAnsi" w:cstheme="minorHAnsi"/>
          <w:b/>
        </w:rPr>
        <w:t>je osebe</w:t>
      </w:r>
      <w:r w:rsidRPr="00127CD3">
        <w:rPr>
          <w:rFonts w:asciiTheme="minorHAnsi" w:hAnsiTheme="minorHAnsi" w:cstheme="minorHAnsi"/>
          <w:b/>
        </w:rPr>
        <w:t>:</w:t>
      </w:r>
    </w:p>
    <w:p w14:paraId="5C101C43" w14:textId="77777777" w:rsidR="00846540" w:rsidRPr="00E1206E"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397"/>
        <w:gridCol w:w="2693"/>
        <w:gridCol w:w="3114"/>
      </w:tblGrid>
      <w:tr w:rsidR="00846540" w:rsidRPr="00E1206E" w14:paraId="38E7A4A6" w14:textId="77777777" w:rsidTr="004634F4">
        <w:tc>
          <w:tcPr>
            <w:tcW w:w="3397" w:type="dxa"/>
            <w:vAlign w:val="center"/>
          </w:tcPr>
          <w:p w14:paraId="711930C5"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93" w:type="dxa"/>
            <w:vAlign w:val="center"/>
          </w:tcPr>
          <w:p w14:paraId="6E70EE2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114" w:type="dxa"/>
            <w:vAlign w:val="center"/>
          </w:tcPr>
          <w:p w14:paraId="7D6C258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846540" w:rsidRPr="00E1206E" w14:paraId="2FF2F335" w14:textId="77777777" w:rsidTr="004634F4">
        <w:sdt>
          <w:sdtPr>
            <w:rPr>
              <w:rFonts w:asciiTheme="minorHAnsi" w:hAnsiTheme="minorHAnsi" w:cstheme="minorHAnsi"/>
              <w:b/>
              <w:sz w:val="20"/>
              <w:szCs w:val="20"/>
            </w:rPr>
            <w:id w:val="1436787695"/>
            <w:placeholder>
              <w:docPart w:val="9BF4A9D92A5A4158971CEB3E59CAC134"/>
            </w:placeholder>
            <w:showingPlcHdr/>
            <w:text/>
          </w:sdtPr>
          <w:sdtContent>
            <w:tc>
              <w:tcPr>
                <w:tcW w:w="3397" w:type="dxa"/>
                <w:vAlign w:val="center"/>
              </w:tcPr>
              <w:p w14:paraId="29A4459B"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93" w:type="dxa"/>
                <w:vAlign w:val="center"/>
              </w:tcPr>
              <w:p w14:paraId="1E0F01D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114" w:type="dxa"/>
                <w:vAlign w:val="center"/>
              </w:tcPr>
              <w:p w14:paraId="40C71164"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0B0D0036" w14:textId="77777777" w:rsidTr="004634F4">
        <w:sdt>
          <w:sdtPr>
            <w:rPr>
              <w:rFonts w:asciiTheme="minorHAnsi" w:hAnsiTheme="minorHAnsi" w:cstheme="minorHAnsi"/>
              <w:b/>
              <w:sz w:val="20"/>
              <w:szCs w:val="20"/>
            </w:rPr>
            <w:id w:val="140239020"/>
            <w:placeholder>
              <w:docPart w:val="1CEE4567E43044D781A0FDFAF6D43636"/>
            </w:placeholder>
            <w:showingPlcHdr/>
            <w:text/>
          </w:sdtPr>
          <w:sdtContent>
            <w:tc>
              <w:tcPr>
                <w:tcW w:w="3397" w:type="dxa"/>
                <w:vAlign w:val="center"/>
              </w:tcPr>
              <w:p w14:paraId="166915D8"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93" w:type="dxa"/>
                <w:vAlign w:val="center"/>
              </w:tcPr>
              <w:p w14:paraId="5877ADE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114" w:type="dxa"/>
                <w:vAlign w:val="center"/>
              </w:tcPr>
              <w:p w14:paraId="02582841"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5ADC06BC" w14:textId="77777777" w:rsidTr="004634F4">
        <w:sdt>
          <w:sdtPr>
            <w:rPr>
              <w:rFonts w:asciiTheme="minorHAnsi" w:hAnsiTheme="minorHAnsi" w:cstheme="minorHAnsi"/>
              <w:b/>
              <w:sz w:val="20"/>
              <w:szCs w:val="20"/>
            </w:rPr>
            <w:id w:val="-1841536866"/>
            <w:placeholder>
              <w:docPart w:val="A7D121BD00B44EEFA57C5328C88EC628"/>
            </w:placeholder>
            <w:showingPlcHdr/>
            <w:text/>
          </w:sdtPr>
          <w:sdtContent>
            <w:tc>
              <w:tcPr>
                <w:tcW w:w="3397" w:type="dxa"/>
                <w:vAlign w:val="center"/>
              </w:tcPr>
              <w:p w14:paraId="0CCDCCBF"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93" w:type="dxa"/>
                <w:vAlign w:val="center"/>
              </w:tcPr>
              <w:p w14:paraId="4E347D8A"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114" w:type="dxa"/>
                <w:vAlign w:val="center"/>
              </w:tcPr>
              <w:p w14:paraId="4EC0F0A0"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6B2B0D00" w14:textId="77777777" w:rsidTr="004634F4">
        <w:sdt>
          <w:sdtPr>
            <w:rPr>
              <w:rFonts w:asciiTheme="minorHAnsi" w:hAnsiTheme="minorHAnsi" w:cstheme="minorHAnsi"/>
              <w:b/>
              <w:sz w:val="20"/>
              <w:szCs w:val="20"/>
            </w:rPr>
            <w:id w:val="-3436423"/>
            <w:placeholder>
              <w:docPart w:val="B2D7DB9F782D421C83448858425D2685"/>
            </w:placeholder>
            <w:showingPlcHdr/>
            <w:text/>
          </w:sdtPr>
          <w:sdtContent>
            <w:tc>
              <w:tcPr>
                <w:tcW w:w="3397" w:type="dxa"/>
                <w:vAlign w:val="center"/>
              </w:tcPr>
              <w:p w14:paraId="45FB479E"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93" w:type="dxa"/>
                <w:vAlign w:val="center"/>
              </w:tcPr>
              <w:p w14:paraId="53F752C3"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114" w:type="dxa"/>
                <w:vAlign w:val="center"/>
              </w:tcPr>
              <w:p w14:paraId="522EDEED"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127CD3" w:rsidRPr="00E1206E" w14:paraId="6CDEE717" w14:textId="77777777" w:rsidTr="004634F4">
        <w:sdt>
          <w:sdtPr>
            <w:rPr>
              <w:rFonts w:asciiTheme="minorHAnsi" w:hAnsiTheme="minorHAnsi" w:cstheme="minorHAnsi"/>
              <w:b/>
              <w:sz w:val="20"/>
              <w:szCs w:val="20"/>
            </w:rPr>
            <w:id w:val="424769454"/>
            <w:placeholder>
              <w:docPart w:val="9F8F465B02154551AF98793C461EE04A"/>
            </w:placeholder>
            <w:showingPlcHdr/>
            <w:text/>
          </w:sdtPr>
          <w:sdtContent>
            <w:tc>
              <w:tcPr>
                <w:tcW w:w="3397" w:type="dxa"/>
                <w:vAlign w:val="center"/>
              </w:tcPr>
              <w:p w14:paraId="4F024CF2" w14:textId="6A72A8AB"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3F434FCF88D64A58BCE8FBF46490A50A"/>
            </w:placeholder>
            <w:showingPlcHdr/>
            <w:text/>
          </w:sdtPr>
          <w:sdtContent>
            <w:tc>
              <w:tcPr>
                <w:tcW w:w="2693" w:type="dxa"/>
                <w:vAlign w:val="center"/>
              </w:tcPr>
              <w:p w14:paraId="264EB110" w14:textId="1D3B1C81"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19F2833DDB82457496475935502783CB"/>
            </w:placeholder>
            <w:showingPlcHdr/>
            <w:text/>
          </w:sdtPr>
          <w:sdtContent>
            <w:tc>
              <w:tcPr>
                <w:tcW w:w="3114" w:type="dxa"/>
                <w:vAlign w:val="center"/>
              </w:tcPr>
              <w:p w14:paraId="33EB81CA" w14:textId="620E8F20"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294D783" w14:textId="77777777" w:rsidTr="004634F4">
        <w:sdt>
          <w:sdtPr>
            <w:rPr>
              <w:rFonts w:asciiTheme="minorHAnsi" w:hAnsiTheme="minorHAnsi" w:cstheme="minorHAnsi"/>
              <w:b/>
              <w:sz w:val="20"/>
              <w:szCs w:val="20"/>
            </w:rPr>
            <w:id w:val="931088286"/>
            <w:placeholder>
              <w:docPart w:val="A9CA78059DD2413EB840342E8D8A16BD"/>
            </w:placeholder>
            <w:showingPlcHdr/>
            <w:text/>
          </w:sdtPr>
          <w:sdtContent>
            <w:tc>
              <w:tcPr>
                <w:tcW w:w="3397" w:type="dxa"/>
              </w:tcPr>
              <w:p w14:paraId="11D5A89D" w14:textId="7ACA5399"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14954638"/>
            <w:placeholder>
              <w:docPart w:val="D24F299E973C49859CC178FAD6840BE3"/>
            </w:placeholder>
            <w:showingPlcHdr/>
            <w:text/>
          </w:sdtPr>
          <w:sdtContent>
            <w:tc>
              <w:tcPr>
                <w:tcW w:w="2693" w:type="dxa"/>
              </w:tcPr>
              <w:p w14:paraId="4CB23DDD" w14:textId="7761BF4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87706186"/>
            <w:placeholder>
              <w:docPart w:val="565CD56080824A8A9E6CE43365002E9D"/>
            </w:placeholder>
            <w:showingPlcHdr/>
            <w:text/>
          </w:sdtPr>
          <w:sdtContent>
            <w:tc>
              <w:tcPr>
                <w:tcW w:w="3114" w:type="dxa"/>
              </w:tcPr>
              <w:p w14:paraId="6CFC3547" w14:textId="4353DBF2"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37D28D48" w14:textId="77777777" w:rsidTr="004634F4">
        <w:sdt>
          <w:sdtPr>
            <w:rPr>
              <w:rFonts w:asciiTheme="minorHAnsi" w:hAnsiTheme="minorHAnsi" w:cstheme="minorHAnsi"/>
              <w:b/>
              <w:sz w:val="20"/>
              <w:szCs w:val="20"/>
            </w:rPr>
            <w:id w:val="-1849784023"/>
            <w:placeholder>
              <w:docPart w:val="6A6EABFAFFAD48D3AA3C887BFE0A6AA7"/>
            </w:placeholder>
            <w:showingPlcHdr/>
            <w:text/>
          </w:sdtPr>
          <w:sdtContent>
            <w:tc>
              <w:tcPr>
                <w:tcW w:w="3397" w:type="dxa"/>
              </w:tcPr>
              <w:p w14:paraId="70B6BC40" w14:textId="26579B8E"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18270570"/>
            <w:placeholder>
              <w:docPart w:val="F4051F3E799247068E7329CEE5260C94"/>
            </w:placeholder>
            <w:showingPlcHdr/>
            <w:text/>
          </w:sdtPr>
          <w:sdtContent>
            <w:tc>
              <w:tcPr>
                <w:tcW w:w="2693" w:type="dxa"/>
              </w:tcPr>
              <w:p w14:paraId="2D60D152" w14:textId="6CE48B71"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9234005"/>
            <w:placeholder>
              <w:docPart w:val="3AA55F63CDE4442C91697059C0C3ED4A"/>
            </w:placeholder>
            <w:showingPlcHdr/>
            <w:text/>
          </w:sdtPr>
          <w:sdtContent>
            <w:tc>
              <w:tcPr>
                <w:tcW w:w="3114" w:type="dxa"/>
              </w:tcPr>
              <w:p w14:paraId="764B0A2E" w14:textId="35A5E39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18805EF7" w14:textId="77777777" w:rsidTr="004634F4">
        <w:sdt>
          <w:sdtPr>
            <w:rPr>
              <w:rFonts w:asciiTheme="minorHAnsi" w:hAnsiTheme="minorHAnsi" w:cstheme="minorHAnsi"/>
              <w:b/>
              <w:sz w:val="20"/>
              <w:szCs w:val="20"/>
            </w:rPr>
            <w:id w:val="-775709542"/>
            <w:placeholder>
              <w:docPart w:val="4B0D7BCC159249EB9384F3E1FA6631DF"/>
            </w:placeholder>
            <w:showingPlcHdr/>
            <w:text/>
          </w:sdtPr>
          <w:sdtContent>
            <w:tc>
              <w:tcPr>
                <w:tcW w:w="3397" w:type="dxa"/>
              </w:tcPr>
              <w:p w14:paraId="1A0895B8" w14:textId="2D59E46F"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17562427"/>
            <w:placeholder>
              <w:docPart w:val="8284F715E38447E195012539F8E2E1C1"/>
            </w:placeholder>
            <w:showingPlcHdr/>
            <w:text/>
          </w:sdtPr>
          <w:sdtContent>
            <w:tc>
              <w:tcPr>
                <w:tcW w:w="2693" w:type="dxa"/>
              </w:tcPr>
              <w:p w14:paraId="56646DB0" w14:textId="6DBD46DB"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105140337"/>
            <w:placeholder>
              <w:docPart w:val="2CA1DFAB70C142E585FA8B830257BD3D"/>
            </w:placeholder>
            <w:showingPlcHdr/>
            <w:text/>
          </w:sdtPr>
          <w:sdtContent>
            <w:tc>
              <w:tcPr>
                <w:tcW w:w="3114" w:type="dxa"/>
              </w:tcPr>
              <w:p w14:paraId="65D0DB77" w14:textId="4EF87BAE"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E738336" w14:textId="77777777" w:rsidTr="004634F4">
        <w:sdt>
          <w:sdtPr>
            <w:rPr>
              <w:rFonts w:asciiTheme="minorHAnsi" w:hAnsiTheme="minorHAnsi" w:cstheme="minorHAnsi"/>
              <w:b/>
              <w:sz w:val="20"/>
              <w:szCs w:val="20"/>
            </w:rPr>
            <w:id w:val="-1978295681"/>
            <w:placeholder>
              <w:docPart w:val="B2842E7E7A01470197BDCF567CAD9F3A"/>
            </w:placeholder>
            <w:showingPlcHdr/>
            <w:text/>
          </w:sdtPr>
          <w:sdtContent>
            <w:tc>
              <w:tcPr>
                <w:tcW w:w="3397" w:type="dxa"/>
              </w:tcPr>
              <w:p w14:paraId="453C89F1" w14:textId="62EE3DB0"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236976855"/>
            <w:placeholder>
              <w:docPart w:val="8E923FBACF3C49558FC13E2704D11301"/>
            </w:placeholder>
            <w:showingPlcHdr/>
            <w:text/>
          </w:sdtPr>
          <w:sdtContent>
            <w:tc>
              <w:tcPr>
                <w:tcW w:w="2693" w:type="dxa"/>
              </w:tcPr>
              <w:p w14:paraId="3E84C77B" w14:textId="030DD0D5"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73757510"/>
            <w:placeholder>
              <w:docPart w:val="6BCCA92CCE0046BA838E1B37C8DC2036"/>
            </w:placeholder>
            <w:showingPlcHdr/>
            <w:text/>
          </w:sdtPr>
          <w:sdtContent>
            <w:tc>
              <w:tcPr>
                <w:tcW w:w="3114" w:type="dxa"/>
              </w:tcPr>
              <w:p w14:paraId="06E586DD" w14:textId="56809BF4"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BE1162" w:rsidRPr="00E1206E" w14:paraId="799FAB33" w14:textId="77777777" w:rsidTr="00BE1162">
        <w:sdt>
          <w:sdtPr>
            <w:rPr>
              <w:rFonts w:asciiTheme="minorHAnsi" w:hAnsiTheme="minorHAnsi" w:cstheme="minorHAnsi"/>
              <w:b/>
              <w:sz w:val="20"/>
              <w:szCs w:val="20"/>
            </w:rPr>
            <w:id w:val="-323440502"/>
            <w:placeholder>
              <w:docPart w:val="DA62C35E5ADE4424A599178F2418BFDD"/>
            </w:placeholder>
            <w:showingPlcHdr/>
            <w:text/>
          </w:sdtPr>
          <w:sdtContent>
            <w:tc>
              <w:tcPr>
                <w:tcW w:w="3397" w:type="dxa"/>
                <w:vAlign w:val="center"/>
              </w:tcPr>
              <w:p w14:paraId="18D47CD4" w14:textId="7CE636DD" w:rsidR="00BE1162" w:rsidRDefault="00BE1162" w:rsidP="00BE116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350618168"/>
            <w:placeholder>
              <w:docPart w:val="B57D9151E93F4329977DE4FFC128CB81"/>
            </w:placeholder>
            <w:showingPlcHdr/>
            <w:text/>
          </w:sdtPr>
          <w:sdtContent>
            <w:tc>
              <w:tcPr>
                <w:tcW w:w="2693" w:type="dxa"/>
                <w:vAlign w:val="center"/>
              </w:tcPr>
              <w:p w14:paraId="2AC5955A" w14:textId="3C696F3B"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610819531"/>
            <w:placeholder>
              <w:docPart w:val="EA126AF82A624EB699FE7B83F8BDBCB4"/>
            </w:placeholder>
            <w:showingPlcHdr/>
            <w:text/>
          </w:sdtPr>
          <w:sdtContent>
            <w:tc>
              <w:tcPr>
                <w:tcW w:w="3114" w:type="dxa"/>
                <w:vAlign w:val="center"/>
              </w:tcPr>
              <w:p w14:paraId="78FF6A58" w14:textId="18A8C89F"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E1206E" w:rsidRDefault="001405AE">
      <w:pPr>
        <w:pStyle w:val="Default"/>
        <w:jc w:val="both"/>
        <w:rPr>
          <w:rFonts w:asciiTheme="minorHAnsi" w:hAnsiTheme="minorHAnsi" w:cstheme="minorHAnsi"/>
        </w:rPr>
      </w:pPr>
    </w:p>
    <w:p w14:paraId="1A6AC6CA" w14:textId="4BC0D9FB" w:rsidR="001405AE" w:rsidRPr="004634F4" w:rsidRDefault="001405AE" w:rsidP="00491EA5">
      <w:pPr>
        <w:jc w:val="both"/>
        <w:rPr>
          <w:rFonts w:asciiTheme="minorHAnsi" w:hAnsiTheme="minorHAnsi" w:cstheme="minorHAnsi"/>
          <w:sz w:val="18"/>
          <w:szCs w:val="18"/>
        </w:rPr>
      </w:pPr>
      <w:r w:rsidRPr="004634F4">
        <w:rPr>
          <w:rFonts w:asciiTheme="minorHAnsi" w:hAnsiTheme="minorHAnsi" w:cstheme="minorHAnsi"/>
          <w:sz w:val="18"/>
          <w:szCs w:val="18"/>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D8F6CAF" w14:textId="77777777" w:rsidR="004634F4" w:rsidRPr="00E1206E" w:rsidRDefault="004634F4">
      <w:pPr>
        <w:spacing w:line="360" w:lineRule="auto"/>
        <w:jc w:val="both"/>
        <w:rPr>
          <w:rFonts w:asciiTheme="minorHAnsi" w:hAnsiTheme="minorHAnsi" w:cstheme="minorHAnsi"/>
          <w:sz w:val="24"/>
          <w:szCs w:val="24"/>
        </w:rPr>
      </w:pPr>
    </w:p>
    <w:p w14:paraId="7762724E" w14:textId="356F5E3D"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sz w:val="24"/>
          <w:szCs w:val="24"/>
        </w:rPr>
        <w:t xml:space="preserve"> </w:t>
      </w:r>
      <w:r w:rsidR="00FA1857"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Žig in podpis </w:t>
      </w:r>
      <w:r w:rsidR="00213374">
        <w:rPr>
          <w:rFonts w:asciiTheme="minorHAnsi" w:hAnsiTheme="minorHAnsi" w:cstheme="minorHAnsi"/>
          <w:sz w:val="24"/>
          <w:szCs w:val="24"/>
        </w:rPr>
        <w:t>kandidata</w:t>
      </w:r>
      <w:r w:rsidRPr="00E1206E">
        <w:rPr>
          <w:rFonts w:asciiTheme="minorHAnsi" w:hAnsiTheme="minorHAnsi" w:cstheme="minorHAnsi"/>
          <w:sz w:val="24"/>
          <w:szCs w:val="24"/>
        </w:rPr>
        <w:t>:</w:t>
      </w:r>
    </w:p>
    <w:p w14:paraId="16C8252E" w14:textId="77777777" w:rsidR="001405AE" w:rsidRPr="00E1206E" w:rsidRDefault="001405AE">
      <w:pPr>
        <w:spacing w:line="360" w:lineRule="auto"/>
        <w:jc w:val="both"/>
        <w:rPr>
          <w:rFonts w:asciiTheme="minorHAnsi" w:hAnsiTheme="minorHAnsi" w:cstheme="minorHAnsi"/>
          <w:sz w:val="24"/>
          <w:szCs w:val="24"/>
        </w:rPr>
      </w:pPr>
    </w:p>
    <w:p w14:paraId="0CDCCB80" w14:textId="77777777" w:rsidR="00995E6E" w:rsidRDefault="00995E6E" w:rsidP="0094254C">
      <w:pPr>
        <w:rPr>
          <w:rFonts w:asciiTheme="minorHAnsi" w:hAnsiTheme="minorHAnsi" w:cstheme="minorHAnsi"/>
          <w:b/>
          <w:i/>
        </w:rPr>
        <w:sectPr w:rsidR="00995E6E" w:rsidSect="00316011">
          <w:pgSz w:w="11906" w:h="16838"/>
          <w:pgMar w:top="1135" w:right="1134" w:bottom="1134" w:left="1134" w:header="1191" w:footer="709" w:gutter="0"/>
          <w:cols w:space="708"/>
          <w:docGrid w:linePitch="360"/>
        </w:sectPr>
      </w:pPr>
    </w:p>
    <w:p w14:paraId="5997D67C" w14:textId="6ADE3BEB" w:rsidR="005D50BA" w:rsidRPr="00E53F2D" w:rsidRDefault="005D50BA" w:rsidP="005D50BA">
      <w:pPr>
        <w:pageBreakBefore/>
        <w:rPr>
          <w:rFonts w:asciiTheme="minorHAnsi" w:hAnsiTheme="minorHAnsi" w:cstheme="minorHAnsi"/>
          <w:b/>
          <w:i/>
          <w:sz w:val="24"/>
          <w:szCs w:val="24"/>
        </w:rPr>
      </w:pPr>
      <w:r w:rsidRPr="00E1206E">
        <w:rPr>
          <w:rFonts w:asciiTheme="minorHAnsi" w:hAnsiTheme="minorHAnsi" w:cstheme="minorHAnsi"/>
          <w:b/>
          <w:i/>
          <w:sz w:val="24"/>
          <w:szCs w:val="24"/>
        </w:rPr>
        <w:lastRenderedPageBreak/>
        <w:t>OBR-2</w:t>
      </w:r>
      <w:r w:rsidRPr="00E53F2D">
        <w:rPr>
          <w:rFonts w:asciiTheme="minorHAnsi" w:hAnsiTheme="minorHAnsi" w:cstheme="minorHAnsi"/>
          <w:b/>
          <w:i/>
          <w:sz w:val="24"/>
          <w:szCs w:val="24"/>
        </w:rPr>
        <w:t>.1</w:t>
      </w:r>
    </w:p>
    <w:p w14:paraId="3F9ADEAA" w14:textId="77777777" w:rsidR="005D50BA" w:rsidRDefault="005D50BA" w:rsidP="00995E6E">
      <w:pPr>
        <w:jc w:val="center"/>
        <w:rPr>
          <w:rFonts w:asciiTheme="minorHAnsi" w:hAnsiTheme="minorHAnsi" w:cstheme="minorHAnsi"/>
          <w:b/>
          <w:bCs/>
          <w:sz w:val="24"/>
        </w:rPr>
      </w:pPr>
    </w:p>
    <w:p w14:paraId="0D77B6B5" w14:textId="310C4AB5" w:rsidR="00995E6E" w:rsidRPr="00FD3D24" w:rsidRDefault="00995E6E" w:rsidP="00995E6E">
      <w:pPr>
        <w:jc w:val="center"/>
        <w:rPr>
          <w:rFonts w:asciiTheme="minorHAnsi" w:hAnsiTheme="minorHAnsi" w:cstheme="minorHAnsi"/>
          <w:b/>
          <w:bCs/>
          <w:sz w:val="24"/>
        </w:rPr>
      </w:pPr>
      <w:r w:rsidRPr="00FD3D24">
        <w:rPr>
          <w:rFonts w:asciiTheme="minorHAnsi" w:hAnsiTheme="minorHAnsi" w:cstheme="minorHAnsi"/>
          <w:b/>
          <w:bCs/>
          <w:sz w:val="24"/>
        </w:rPr>
        <w:t xml:space="preserve">POOBLASTILO ZA PRIDOBITEV POTRDILA </w:t>
      </w:r>
    </w:p>
    <w:p w14:paraId="44A902FD" w14:textId="77777777" w:rsidR="00995E6E" w:rsidRPr="00FD3D24" w:rsidRDefault="00995E6E" w:rsidP="00995E6E">
      <w:pPr>
        <w:jc w:val="center"/>
        <w:rPr>
          <w:rFonts w:asciiTheme="minorHAnsi" w:hAnsiTheme="minorHAnsi" w:cstheme="minorHAnsi"/>
          <w:b/>
          <w:bCs/>
          <w:sz w:val="24"/>
        </w:rPr>
      </w:pPr>
      <w:r w:rsidRPr="00FD3D24">
        <w:rPr>
          <w:rFonts w:asciiTheme="minorHAnsi" w:hAnsiTheme="minorHAnsi" w:cstheme="minorHAnsi"/>
          <w:b/>
          <w:bCs/>
          <w:sz w:val="24"/>
        </w:rPr>
        <w:t>IZ KAZENSKE EVIDENCE FIZIČNIH OSEB</w:t>
      </w:r>
    </w:p>
    <w:p w14:paraId="22E47775" w14:textId="77777777" w:rsidR="00995E6E" w:rsidRPr="00FD3D24" w:rsidRDefault="00995E6E" w:rsidP="00995E6E">
      <w:pPr>
        <w:rPr>
          <w:rFonts w:asciiTheme="minorHAnsi" w:hAnsiTheme="minorHAnsi" w:cstheme="minorHAnsi"/>
          <w:b/>
          <w:sz w:val="24"/>
        </w:rPr>
      </w:pPr>
    </w:p>
    <w:p w14:paraId="31C78B49" w14:textId="77777777" w:rsidR="00995E6E" w:rsidRPr="00FD3D24" w:rsidRDefault="00995E6E" w:rsidP="00995E6E">
      <w:pPr>
        <w:rPr>
          <w:rFonts w:asciiTheme="minorHAnsi" w:hAnsiTheme="minorHAnsi" w:cstheme="minorHAnsi"/>
          <w:sz w:val="24"/>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47"/>
        <w:gridCol w:w="31"/>
        <w:gridCol w:w="1101"/>
        <w:gridCol w:w="2374"/>
        <w:gridCol w:w="1126"/>
        <w:gridCol w:w="2347"/>
        <w:gridCol w:w="31"/>
      </w:tblGrid>
      <w:tr w:rsidR="00995E6E" w:rsidRPr="00FD3D24" w14:paraId="76B08D73" w14:textId="77777777" w:rsidTr="00F85DD3">
        <w:trPr>
          <w:gridAfter w:val="1"/>
          <w:wAfter w:w="16" w:type="pct"/>
          <w:trHeight w:val="749"/>
        </w:trPr>
        <w:tc>
          <w:tcPr>
            <w:tcW w:w="1387" w:type="pct"/>
            <w:gridSpan w:val="2"/>
            <w:tcBorders>
              <w:top w:val="single" w:sz="4" w:space="0" w:color="auto"/>
              <w:left w:val="single" w:sz="2" w:space="0" w:color="000000"/>
              <w:bottom w:val="single" w:sz="2" w:space="0" w:color="000000"/>
              <w:right w:val="single" w:sz="2" w:space="0" w:color="000000"/>
            </w:tcBorders>
            <w:shd w:val="clear" w:color="auto" w:fill="auto"/>
            <w:vAlign w:val="center"/>
          </w:tcPr>
          <w:p w14:paraId="4F3749CF" w14:textId="77777777" w:rsidR="00995E6E" w:rsidRPr="00274F0F" w:rsidRDefault="00995E6E" w:rsidP="00F85DD3">
            <w:pPr>
              <w:pStyle w:val="Glava"/>
              <w:spacing w:before="100" w:beforeAutospacing="1"/>
              <w:rPr>
                <w:rFonts w:asciiTheme="minorHAnsi" w:hAnsiTheme="minorHAnsi" w:cstheme="minorHAnsi"/>
                <w:iCs/>
              </w:rPr>
            </w:pPr>
            <w:r w:rsidRPr="00274F0F">
              <w:rPr>
                <w:rFonts w:asciiTheme="minorHAnsi" w:hAnsiTheme="minorHAnsi"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shd w:val="clear" w:color="auto" w:fill="auto"/>
            <w:vAlign w:val="center"/>
          </w:tcPr>
          <w:p w14:paraId="17175F52" w14:textId="4360F360" w:rsidR="00995E6E" w:rsidRPr="00274F0F" w:rsidRDefault="00274F0F" w:rsidP="00F85DD3">
            <w:pPr>
              <w:pStyle w:val="Glava"/>
              <w:spacing w:before="100" w:beforeAutospacing="1"/>
              <w:rPr>
                <w:rFonts w:asciiTheme="minorHAnsi" w:hAnsiTheme="minorHAnsi" w:cstheme="minorHAnsi"/>
                <w:iCs/>
              </w:rPr>
            </w:pPr>
            <w:r w:rsidRPr="00274F0F">
              <w:rPr>
                <w:rFonts w:asciiTheme="minorHAnsi" w:hAnsiTheme="minorHAnsi" w:cstheme="minorHAnsi"/>
                <w:iCs/>
              </w:rPr>
              <w:t>Komunala, javno podjetje d.o.o., Kopališka ulica 2, 9000 Murska Sobota</w:t>
            </w:r>
          </w:p>
        </w:tc>
      </w:tr>
      <w:tr w:rsidR="00995E6E" w:rsidRPr="00FD3D24" w14:paraId="385DC06F" w14:textId="77777777" w:rsidTr="00F85DD3">
        <w:trPr>
          <w:gridAfter w:val="1"/>
          <w:wAfter w:w="16" w:type="pct"/>
          <w:trHeight w:val="320"/>
        </w:trPr>
        <w:tc>
          <w:tcPr>
            <w:tcW w:w="1387" w:type="pct"/>
            <w:gridSpan w:val="2"/>
            <w:tcBorders>
              <w:top w:val="single" w:sz="2" w:space="0" w:color="000000"/>
              <w:left w:val="single" w:sz="1" w:space="0" w:color="000000"/>
              <w:bottom w:val="single" w:sz="4" w:space="0" w:color="auto"/>
            </w:tcBorders>
            <w:shd w:val="clear" w:color="auto" w:fill="auto"/>
            <w:vAlign w:val="center"/>
          </w:tcPr>
          <w:p w14:paraId="6E2F6B9C" w14:textId="77777777" w:rsidR="00995E6E" w:rsidRPr="00FD3D24" w:rsidRDefault="00995E6E" w:rsidP="00F85DD3">
            <w:pPr>
              <w:pStyle w:val="Glava"/>
              <w:spacing w:before="100" w:beforeAutospacing="1"/>
              <w:rPr>
                <w:rFonts w:asciiTheme="minorHAnsi" w:hAnsiTheme="minorHAnsi" w:cstheme="minorHAnsi"/>
                <w:bCs/>
                <w:sz w:val="24"/>
              </w:rPr>
            </w:pPr>
            <w:r w:rsidRPr="00FD3D24">
              <w:rPr>
                <w:rFonts w:asciiTheme="minorHAnsi" w:hAnsiTheme="minorHAnsi" w:cstheme="minorHAnsi"/>
                <w:bCs/>
                <w:sz w:val="24"/>
              </w:rPr>
              <w:t xml:space="preserve">Številka </w:t>
            </w:r>
            <w:r>
              <w:rPr>
                <w:rFonts w:asciiTheme="minorHAnsi" w:hAnsiTheme="minorHAnsi" w:cstheme="minorHAnsi"/>
                <w:bCs/>
                <w:sz w:val="24"/>
              </w:rPr>
              <w:t>javnega naročila na PJN</w:t>
            </w:r>
          </w:p>
        </w:tc>
        <w:sdt>
          <w:sdtPr>
            <w:rPr>
              <w:rFonts w:asciiTheme="minorHAnsi" w:hAnsiTheme="minorHAnsi" w:cstheme="minorHAnsi"/>
              <w:bCs/>
              <w:sz w:val="24"/>
            </w:rPr>
            <w:id w:val="1591044147"/>
            <w:placeholder>
              <w:docPart w:val="3E3423F095DC4BF38BC947E267BB801B"/>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shd w:val="clear" w:color="auto" w:fill="auto"/>
                <w:vAlign w:val="center"/>
              </w:tcPr>
              <w:p w14:paraId="2C40432C" w14:textId="5A615C94" w:rsidR="00995E6E" w:rsidRPr="006852B7" w:rsidRDefault="00995E6E" w:rsidP="00F85DD3">
                <w:pPr>
                  <w:pStyle w:val="Glava"/>
                  <w:spacing w:before="100" w:beforeAutospacing="1"/>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D6CE916" w14:textId="77777777" w:rsidTr="00F85DD3">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C26CE" w14:textId="77777777" w:rsidR="00995E6E" w:rsidRPr="00FD3D24" w:rsidRDefault="00995E6E" w:rsidP="00F85DD3">
            <w:pPr>
              <w:pStyle w:val="Glava"/>
              <w:spacing w:before="100" w:beforeAutospacing="1"/>
              <w:rPr>
                <w:rFonts w:asciiTheme="minorHAnsi" w:hAnsiTheme="minorHAnsi" w:cstheme="minorHAnsi"/>
                <w:bCs/>
                <w:sz w:val="24"/>
              </w:rPr>
            </w:pPr>
            <w:r w:rsidRPr="00FD3D24">
              <w:rPr>
                <w:rFonts w:asciiTheme="minorHAnsi" w:hAnsiTheme="minorHAnsi" w:cstheme="minorHAnsi"/>
                <w:bCs/>
                <w:sz w:val="24"/>
              </w:rPr>
              <w:t xml:space="preserve">Naslov javnega </w:t>
            </w:r>
            <w:r>
              <w:rPr>
                <w:rFonts w:asciiTheme="minorHAnsi" w:hAnsiTheme="minorHAnsi" w:cstheme="minorHAnsi"/>
                <w:bCs/>
                <w:sz w:val="24"/>
              </w:rPr>
              <w:t>naročila</w:t>
            </w:r>
          </w:p>
        </w:tc>
        <w:tc>
          <w:tcPr>
            <w:tcW w:w="359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9ADCB" w14:textId="2FE6B96F" w:rsidR="00CE1415" w:rsidRPr="00CE1415" w:rsidRDefault="000B61B0" w:rsidP="00CE1415">
            <w:pPr>
              <w:rPr>
                <w:rFonts w:asciiTheme="minorHAnsi" w:hAnsiTheme="minorHAnsi" w:cstheme="minorHAnsi"/>
                <w:b/>
                <w:bCs/>
                <w:sz w:val="24"/>
                <w:szCs w:val="24"/>
              </w:rPr>
            </w:pPr>
            <w:r>
              <w:rPr>
                <w:rFonts w:asciiTheme="minorHAnsi" w:hAnsiTheme="minorHAnsi" w:cstheme="minorHAnsi"/>
                <w:b/>
                <w:bCs/>
              </w:rPr>
              <w:t xml:space="preserve">DOBAVA </w:t>
            </w:r>
            <w:r w:rsidR="00CE1415" w:rsidRPr="006E3A3D">
              <w:rPr>
                <w:rFonts w:asciiTheme="minorHAnsi" w:hAnsiTheme="minorHAnsi" w:cstheme="minorHAnsi"/>
                <w:b/>
                <w:bCs/>
              </w:rPr>
              <w:t>ENERGIJE IZ OVE ALI/IN SPTE Z VISOKIM IZKORISTKOM</w:t>
            </w:r>
          </w:p>
        </w:tc>
      </w:tr>
      <w:tr w:rsidR="00995E6E" w:rsidRPr="00FD3D24" w14:paraId="3F9CF8B7" w14:textId="77777777" w:rsidTr="00F85DD3">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636CE81" w14:textId="77777777" w:rsidR="00995E6E" w:rsidRPr="00FD3D24" w:rsidRDefault="00995E6E" w:rsidP="00F85DD3">
            <w:pPr>
              <w:pStyle w:val="TableContents"/>
              <w:jc w:val="center"/>
              <w:rPr>
                <w:rFonts w:asciiTheme="minorHAnsi" w:hAnsiTheme="minorHAnsi" w:cstheme="minorHAnsi"/>
                <w:b/>
                <w:bCs/>
                <w:sz w:val="24"/>
              </w:rPr>
            </w:pPr>
            <w:r w:rsidRPr="00FD3D24">
              <w:rPr>
                <w:rFonts w:asciiTheme="minorHAnsi" w:hAnsiTheme="minorHAnsi" w:cstheme="minorHAnsi"/>
                <w:b/>
                <w:bCs/>
                <w:sz w:val="24"/>
              </w:rPr>
              <w:t>Podatki o fizični osebi –</w:t>
            </w:r>
            <w:r>
              <w:rPr>
                <w:rFonts w:asciiTheme="minorHAnsi" w:hAnsiTheme="minorHAnsi" w:cstheme="minorHAnsi"/>
                <w:b/>
                <w:bCs/>
                <w:sz w:val="24"/>
              </w:rPr>
              <w:t xml:space="preserve"> </w:t>
            </w:r>
            <w:r w:rsidRPr="00FD3D24">
              <w:rPr>
                <w:rFonts w:asciiTheme="minorHAnsi" w:hAnsiTheme="minorHAnsi" w:cstheme="minorHAnsi"/>
                <w:b/>
                <w:bCs/>
                <w:sz w:val="24"/>
              </w:rPr>
              <w:t>zastopniku ali zastopnici</w:t>
            </w:r>
          </w:p>
        </w:tc>
      </w:tr>
      <w:tr w:rsidR="00995E6E" w:rsidRPr="00FD3D24" w14:paraId="0094D2A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3FE53C2"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EDFF3B2"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6A86B093"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862F69C"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EMŠO</w:t>
            </w:r>
          </w:p>
        </w:tc>
        <w:sdt>
          <w:sdtPr>
            <w:rPr>
              <w:rFonts w:asciiTheme="minorHAnsi" w:hAnsiTheme="minorHAnsi" w:cstheme="minorHAnsi"/>
              <w:bCs/>
              <w:sz w:val="24"/>
            </w:rPr>
            <w:id w:val="-835922082"/>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9BAE9E"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568CA386"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C30D4B0"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Datum rojstva</w:t>
            </w:r>
          </w:p>
        </w:tc>
        <w:sdt>
          <w:sdtPr>
            <w:rPr>
              <w:rFonts w:asciiTheme="minorHAnsi" w:hAnsiTheme="minorHAnsi" w:cstheme="minorHAnsi"/>
              <w:bCs/>
              <w:sz w:val="24"/>
            </w:rPr>
            <w:id w:val="-592085038"/>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85C4340"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8BB392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C6A2B23"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Kraj rojstva</w:t>
            </w:r>
          </w:p>
        </w:tc>
        <w:sdt>
          <w:sdtPr>
            <w:rPr>
              <w:rFonts w:asciiTheme="minorHAnsi" w:hAnsiTheme="minorHAnsi" w:cstheme="minorHAnsi"/>
              <w:bCs/>
              <w:sz w:val="24"/>
            </w:rPr>
            <w:id w:val="266281617"/>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05C74A"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DD64752"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18D3E48"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9AF5D9"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10362648"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07AF0B1"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70749A"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BDC6071"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08674A5D"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79B8"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D762EE3CC8E54069833ACDB80117A861"/>
            </w:placeholder>
            <w:showingPlcHdr/>
            <w:text/>
          </w:sdtPr>
          <w:sdtContent>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76F680ED"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69BCF251"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D762EE3CC8E54069833ACDB80117A861"/>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EEC3"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0999A1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06CB256"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35023435"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F48AE4C" w14:textId="77777777" w:rsidTr="00F85DD3">
        <w:tc>
          <w:tcPr>
            <w:tcW w:w="1371" w:type="pct"/>
            <w:tcBorders>
              <w:top w:val="single" w:sz="4" w:space="0" w:color="auto"/>
              <w:left w:val="single" w:sz="4" w:space="0" w:color="auto"/>
              <w:bottom w:val="single" w:sz="4" w:space="0" w:color="auto"/>
              <w:right w:val="single" w:sz="4" w:space="0" w:color="auto"/>
            </w:tcBorders>
            <w:shd w:val="clear" w:color="auto" w:fill="auto"/>
          </w:tcPr>
          <w:p w14:paraId="0FBA219B"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72A7ED54"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41DE7657" w14:textId="77777777" w:rsidTr="00F85DD3">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14:paraId="125359FA"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22AF806C"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 xml:space="preserve">Preverjanje izpolnjevanja pogojev v postopku oddaje prijave zgoraj navedenega javnega </w:t>
            </w:r>
            <w:r>
              <w:rPr>
                <w:rFonts w:asciiTheme="minorHAnsi" w:hAnsiTheme="minorHAnsi" w:cstheme="minorHAnsi"/>
                <w:bCs/>
                <w:sz w:val="24"/>
              </w:rPr>
              <w:t>naročila.</w:t>
            </w:r>
          </w:p>
        </w:tc>
      </w:tr>
    </w:tbl>
    <w:p w14:paraId="0E6ECFE9" w14:textId="77777777" w:rsidR="00995E6E" w:rsidRPr="00FD3D24" w:rsidRDefault="00995E6E" w:rsidP="00995E6E">
      <w:pPr>
        <w:rPr>
          <w:rFonts w:asciiTheme="minorHAnsi" w:hAnsiTheme="minorHAnsi" w:cstheme="minorHAnsi"/>
          <w:sz w:val="24"/>
        </w:rPr>
      </w:pPr>
    </w:p>
    <w:p w14:paraId="4C2ACB20" w14:textId="5F392547" w:rsidR="00995E6E" w:rsidRPr="00FD3D24" w:rsidRDefault="00995E6E" w:rsidP="00995E6E">
      <w:pPr>
        <w:jc w:val="both"/>
        <w:rPr>
          <w:rFonts w:asciiTheme="minorHAnsi" w:hAnsiTheme="minorHAnsi" w:cstheme="minorHAnsi"/>
          <w:b/>
          <w:color w:val="000000"/>
          <w:sz w:val="24"/>
        </w:rPr>
      </w:pPr>
      <w:r w:rsidRPr="00FD3D24">
        <w:rPr>
          <w:rFonts w:asciiTheme="minorHAnsi" w:hAnsiTheme="minorHAnsi" w:cstheme="minorHAnsi"/>
          <w:sz w:val="24"/>
        </w:rPr>
        <w:t>Spodaj podpisani pooblastitelj ali pooblastiteljica, pooblaščam</w:t>
      </w:r>
      <w:r w:rsidRPr="00274F0F">
        <w:rPr>
          <w:rFonts w:asciiTheme="minorHAnsi" w:hAnsiTheme="minorHAnsi" w:cstheme="minorHAnsi"/>
          <w:sz w:val="24"/>
        </w:rPr>
        <w:t xml:space="preserve"> naročnikna</w:t>
      </w:r>
      <w:r w:rsidR="00274F0F" w:rsidRPr="00274F0F">
        <w:rPr>
          <w:rFonts w:asciiTheme="minorHAnsi" w:hAnsiTheme="minorHAnsi" w:cstheme="minorHAnsi"/>
          <w:sz w:val="24"/>
        </w:rPr>
        <w:t xml:space="preserve"> Komunala, javno podjetje d.o.o., Kopališka ulica 2, 9000 Murska Sobota</w:t>
      </w:r>
      <w:r w:rsidRPr="00FD3D24">
        <w:rPr>
          <w:rFonts w:asciiTheme="minorHAnsi" w:hAnsiTheme="minorHAnsi" w:cstheme="minorHAnsi"/>
          <w:sz w:val="24"/>
        </w:rPr>
        <w:t xml:space="preserve">, da za potrebe izvedbe predmetnega javnega </w:t>
      </w:r>
      <w:r>
        <w:rPr>
          <w:rFonts w:asciiTheme="minorHAnsi" w:hAnsiTheme="minorHAnsi" w:cstheme="minorHAnsi"/>
          <w:sz w:val="24"/>
        </w:rPr>
        <w:t>naročila</w:t>
      </w:r>
      <w:r w:rsidRPr="00FD3D24">
        <w:rPr>
          <w:rFonts w:asciiTheme="minorHAnsi" w:hAnsiTheme="minorHAnsi" w:cstheme="minorHAnsi"/>
          <w:sz w:val="24"/>
        </w:rPr>
        <w:t xml:space="preserve"> pridobi vse potrebne podatke oz. potrdilo iz kazenske evidence fizičnih oseb Ministrstva za pravosodje</w:t>
      </w:r>
      <w:r>
        <w:rPr>
          <w:rFonts w:asciiTheme="minorHAnsi" w:hAnsiTheme="minorHAnsi" w:cstheme="minorHAnsi"/>
          <w:sz w:val="24"/>
        </w:rPr>
        <w:t xml:space="preserve"> RS</w:t>
      </w:r>
      <w:r w:rsidRPr="00FD3D24">
        <w:rPr>
          <w:rFonts w:asciiTheme="minorHAnsi" w:hAnsiTheme="minorHAnsi" w:cstheme="minorHAnsi"/>
          <w:sz w:val="24"/>
        </w:rPr>
        <w:t>.</w:t>
      </w:r>
    </w:p>
    <w:p w14:paraId="20BF6E48" w14:textId="77777777" w:rsidR="00995E6E" w:rsidRPr="00FD3D24" w:rsidRDefault="00995E6E" w:rsidP="00995E6E">
      <w:pPr>
        <w:keepNext/>
        <w:keepLines/>
        <w:tabs>
          <w:tab w:val="left" w:pos="536"/>
        </w:tabs>
        <w:spacing w:before="51" w:after="240"/>
        <w:jc w:val="both"/>
        <w:rPr>
          <w:rFonts w:asciiTheme="minorHAnsi" w:hAnsiTheme="minorHAnsi" w:cstheme="minorHAnsi"/>
          <w:color w:val="000000"/>
          <w:sz w:val="24"/>
        </w:rPr>
      </w:pPr>
    </w:p>
    <w:p w14:paraId="6AF689F5" w14:textId="77777777" w:rsidR="00995E6E" w:rsidRPr="00FD3D24" w:rsidRDefault="00995E6E" w:rsidP="00995E6E">
      <w:pPr>
        <w:keepNext/>
        <w:keepLines/>
        <w:tabs>
          <w:tab w:val="left" w:pos="536"/>
        </w:tabs>
        <w:spacing w:before="51" w:after="240"/>
        <w:jc w:val="both"/>
        <w:rPr>
          <w:rFonts w:asciiTheme="minorHAnsi" w:hAnsiTheme="minorHAnsi" w:cstheme="minorHAnsi"/>
          <w:bCs/>
          <w:color w:val="000000"/>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V/na ________________, dne __________</w:t>
      </w:r>
    </w:p>
    <w:p w14:paraId="0F1778FD" w14:textId="77777777" w:rsidR="00995E6E" w:rsidRPr="00FD3D24" w:rsidRDefault="00995E6E" w:rsidP="00995E6E">
      <w:pPr>
        <w:keepNext/>
        <w:keepLines/>
        <w:tabs>
          <w:tab w:val="left" w:pos="536"/>
        </w:tabs>
        <w:spacing w:before="51" w:after="240"/>
        <w:jc w:val="both"/>
        <w:rPr>
          <w:rFonts w:asciiTheme="minorHAnsi" w:hAnsiTheme="minorHAnsi" w:cstheme="minorHAnsi"/>
          <w:bCs/>
          <w:color w:val="000000"/>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Ime in priimek</w:t>
      </w:r>
      <w:r>
        <w:rPr>
          <w:rFonts w:asciiTheme="minorHAnsi" w:hAnsiTheme="minorHAnsi" w:cstheme="minorHAnsi"/>
          <w:bCs/>
          <w:color w:val="000000"/>
          <w:sz w:val="24"/>
        </w:rPr>
        <w:t>:</w:t>
      </w:r>
    </w:p>
    <w:p w14:paraId="1289347D" w14:textId="77777777" w:rsidR="00995E6E" w:rsidRPr="00FD3D24" w:rsidRDefault="00995E6E" w:rsidP="00995E6E">
      <w:pPr>
        <w:keepNext/>
        <w:keepLines/>
        <w:tabs>
          <w:tab w:val="left" w:pos="536"/>
        </w:tabs>
        <w:spacing w:before="51" w:after="240"/>
        <w:jc w:val="both"/>
        <w:rPr>
          <w:rFonts w:asciiTheme="minorHAnsi" w:hAnsiTheme="minorHAnsi" w:cstheme="minorHAnsi"/>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Podpis:</w:t>
      </w:r>
    </w:p>
    <w:p w14:paraId="7DABFE8A" w14:textId="77777777" w:rsidR="0054162C" w:rsidRDefault="0054162C" w:rsidP="0094254C">
      <w:pPr>
        <w:rPr>
          <w:rFonts w:asciiTheme="minorHAnsi" w:hAnsiTheme="minorHAnsi" w:cstheme="minorHAnsi"/>
          <w:b/>
          <w:i/>
        </w:rPr>
        <w:sectPr w:rsidR="0054162C" w:rsidSect="00316011">
          <w:pgSz w:w="11906" w:h="16838"/>
          <w:pgMar w:top="1135" w:right="1134" w:bottom="1134" w:left="1134" w:header="1191" w:footer="709" w:gutter="0"/>
          <w:cols w:space="708"/>
          <w:docGrid w:linePitch="360"/>
        </w:sectPr>
      </w:pPr>
    </w:p>
    <w:p w14:paraId="2B5C6CC5" w14:textId="63D1FA09" w:rsidR="0094254C" w:rsidRPr="0054162C" w:rsidRDefault="0094254C" w:rsidP="0054162C">
      <w:pPr>
        <w:pageBreakBefore/>
        <w:autoSpaceDE w:val="0"/>
        <w:spacing w:line="360" w:lineRule="auto"/>
        <w:rPr>
          <w:rFonts w:asciiTheme="minorHAnsi" w:hAnsiTheme="minorHAnsi" w:cstheme="minorHAnsi"/>
          <w:b/>
          <w:i/>
          <w:sz w:val="24"/>
          <w:szCs w:val="24"/>
        </w:rPr>
      </w:pPr>
      <w:r w:rsidRPr="0054162C">
        <w:rPr>
          <w:rFonts w:asciiTheme="minorHAnsi" w:hAnsiTheme="minorHAnsi" w:cstheme="minorHAnsi"/>
          <w:b/>
          <w:i/>
          <w:sz w:val="24"/>
          <w:szCs w:val="24"/>
        </w:rPr>
        <w:lastRenderedPageBreak/>
        <w:t>OBR-3</w:t>
      </w:r>
    </w:p>
    <w:p w14:paraId="13C58B13" w14:textId="77777777" w:rsidR="0094254C" w:rsidRDefault="0094254C" w:rsidP="0094254C">
      <w:pPr>
        <w:autoSpaceDE w:val="0"/>
        <w:autoSpaceDN w:val="0"/>
        <w:adjustRightInd w:val="0"/>
        <w:rPr>
          <w:rFonts w:asciiTheme="minorHAnsi" w:hAnsiTheme="minorHAnsi" w:cstheme="minorHAnsi"/>
          <w:b/>
          <w:i/>
        </w:rPr>
      </w:pPr>
    </w:p>
    <w:p w14:paraId="4F97A86F" w14:textId="77777777" w:rsidR="0054162C" w:rsidRDefault="0054162C" w:rsidP="0094254C">
      <w:pPr>
        <w:autoSpaceDE w:val="0"/>
        <w:autoSpaceDN w:val="0"/>
        <w:adjustRightInd w:val="0"/>
        <w:rPr>
          <w:rFonts w:asciiTheme="minorHAnsi" w:hAnsiTheme="minorHAnsi" w:cstheme="minorHAnsi"/>
          <w:b/>
          <w:i/>
        </w:rPr>
      </w:pPr>
    </w:p>
    <w:p w14:paraId="25207057" w14:textId="77777777" w:rsidR="0054162C" w:rsidRPr="0025779E" w:rsidRDefault="0054162C" w:rsidP="0094254C">
      <w:pPr>
        <w:autoSpaceDE w:val="0"/>
        <w:autoSpaceDN w:val="0"/>
        <w:adjustRightInd w:val="0"/>
        <w:rPr>
          <w:rFonts w:asciiTheme="minorHAnsi" w:hAnsiTheme="minorHAnsi" w:cstheme="minorHAnsi"/>
          <w:b/>
          <w:i/>
        </w:rPr>
      </w:pPr>
    </w:p>
    <w:p w14:paraId="1C7512A6" w14:textId="2AF32357" w:rsidR="0094254C" w:rsidRPr="0025779E" w:rsidRDefault="0094254C" w:rsidP="0094254C">
      <w:pPr>
        <w:pStyle w:val="Heading"/>
        <w:rPr>
          <w:rFonts w:asciiTheme="minorHAnsi" w:hAnsiTheme="minorHAnsi" w:cstheme="minorHAnsi"/>
          <w:sz w:val="24"/>
        </w:rPr>
      </w:pPr>
      <w:r w:rsidRPr="0025779E">
        <w:rPr>
          <w:rFonts w:asciiTheme="minorHAnsi" w:hAnsiTheme="minorHAnsi" w:cstheme="minorHAnsi"/>
          <w:sz w:val="24"/>
        </w:rPr>
        <w:t xml:space="preserve">PODIZVAJALCI V </w:t>
      </w:r>
      <w:r w:rsidR="0029147F">
        <w:rPr>
          <w:rFonts w:asciiTheme="minorHAnsi" w:hAnsiTheme="minorHAnsi" w:cstheme="minorHAnsi"/>
          <w:sz w:val="24"/>
        </w:rPr>
        <w:t>PRIJAVI</w:t>
      </w:r>
      <w:r>
        <w:rPr>
          <w:rStyle w:val="Sprotnaopomba-sklic"/>
          <w:rFonts w:asciiTheme="minorHAnsi" w:hAnsiTheme="minorHAnsi" w:cstheme="minorHAnsi"/>
          <w:sz w:val="24"/>
        </w:rPr>
        <w:footnoteReference w:id="5"/>
      </w:r>
    </w:p>
    <w:p w14:paraId="52592D5D" w14:textId="6B3F1DE4" w:rsidR="0094254C" w:rsidRPr="006E3A3D" w:rsidRDefault="0094254C" w:rsidP="006E3A3D">
      <w:pPr>
        <w:jc w:val="center"/>
        <w:rPr>
          <w:rFonts w:asciiTheme="minorHAnsi" w:hAnsiTheme="minorHAnsi" w:cstheme="minorHAnsi"/>
          <w:b/>
          <w:bCs/>
          <w:sz w:val="24"/>
          <w:szCs w:val="24"/>
        </w:rPr>
      </w:pPr>
      <w:r w:rsidRPr="006E3A3D">
        <w:rPr>
          <w:rFonts w:asciiTheme="minorHAnsi" w:hAnsiTheme="minorHAnsi" w:cstheme="minorHAnsi"/>
          <w:b/>
          <w:bCs/>
        </w:rPr>
        <w:t>»</w:t>
      </w:r>
      <w:r w:rsidR="000B61B0">
        <w:rPr>
          <w:rFonts w:asciiTheme="minorHAnsi" w:hAnsiTheme="minorHAnsi" w:cstheme="minorHAnsi"/>
          <w:b/>
          <w:bCs/>
        </w:rPr>
        <w:t xml:space="preserve">DOBAVA </w:t>
      </w:r>
      <w:r w:rsidR="006E3A3D" w:rsidRPr="006E3A3D">
        <w:rPr>
          <w:rFonts w:asciiTheme="minorHAnsi" w:hAnsiTheme="minorHAnsi" w:cstheme="minorHAnsi"/>
          <w:b/>
          <w:bCs/>
        </w:rPr>
        <w:t>ENERGIJE IZ OVE ALI/IN SPTE Z VISOKIM IZKORISTKOM</w:t>
      </w:r>
      <w:r w:rsidRPr="006E3A3D">
        <w:rPr>
          <w:rFonts w:asciiTheme="minorHAnsi" w:hAnsiTheme="minorHAnsi" w:cstheme="minorHAnsi"/>
          <w:b/>
          <w:bCs/>
        </w:rPr>
        <w:t>«</w:t>
      </w:r>
    </w:p>
    <w:p w14:paraId="422E386E" w14:textId="77777777" w:rsidR="0094254C" w:rsidRPr="0025779E" w:rsidRDefault="0094254C" w:rsidP="0094254C">
      <w:pPr>
        <w:pStyle w:val="Telobesedila"/>
        <w:rPr>
          <w:rFonts w:asciiTheme="minorHAnsi" w:hAnsiTheme="minorHAnsi" w:cstheme="minorHAnsi"/>
          <w:lang w:val="x-none"/>
        </w:rPr>
      </w:pPr>
    </w:p>
    <w:p w14:paraId="0237A02B" w14:textId="2B612C5D" w:rsidR="0094254C" w:rsidRPr="001C475E" w:rsidRDefault="00094415" w:rsidP="0094254C">
      <w:pPr>
        <w:rPr>
          <w:rFonts w:asciiTheme="minorHAnsi" w:hAnsiTheme="minorHAnsi" w:cstheme="minorHAnsi"/>
        </w:rPr>
      </w:pPr>
      <w:r>
        <w:rPr>
          <w:rFonts w:asciiTheme="minorHAnsi" w:hAnsiTheme="minorHAnsi" w:cstheme="minorHAnsi"/>
        </w:rPr>
        <w:t>Kandidat</w:t>
      </w:r>
      <w:r w:rsidR="0094254C" w:rsidRPr="001C475E">
        <w:rPr>
          <w:rFonts w:asciiTheme="minorHAnsi" w:hAnsiTheme="minorHAnsi" w:cstheme="minorHAnsi"/>
        </w:rPr>
        <w:t xml:space="preserve">: </w:t>
      </w:r>
      <w:sdt>
        <w:sdtPr>
          <w:rPr>
            <w:rFonts w:asciiTheme="minorHAnsi" w:hAnsiTheme="minorHAnsi" w:cstheme="minorHAnsi"/>
          </w:rPr>
          <w:id w:val="1288699367"/>
          <w:placeholder>
            <w:docPart w:val="F21B5C9B8936442E8004C904C14A3E39"/>
          </w:placeholder>
          <w:showingPlcHdr/>
          <w:text/>
        </w:sdtPr>
        <w:sdtContent>
          <w:r w:rsidR="0094254C" w:rsidRPr="001C475E">
            <w:rPr>
              <w:rStyle w:val="Besedilooznabemesta"/>
              <w:rFonts w:asciiTheme="minorHAnsi" w:hAnsiTheme="minorHAnsi" w:cstheme="minorHAnsi"/>
            </w:rPr>
            <w:t>Kliknite ali tapnite tukaj, če želite vnesti besedilo.</w:t>
          </w:r>
        </w:sdtContent>
      </w:sdt>
    </w:p>
    <w:p w14:paraId="2B083AA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5C013B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64C1DAB4"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BF00946"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2A0B31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A048D4C"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0BAD58B5"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F21B5C9B8936442E8004C904C14A3E39"/>
          </w:placeholder>
          <w:showingPlcHdr/>
        </w:sdtPr>
        <w:sdtContent>
          <w:r w:rsidRPr="001C475E">
            <w:rPr>
              <w:rStyle w:val="Besedilooznabemesta"/>
              <w:rFonts w:asciiTheme="minorHAnsi" w:hAnsiTheme="minorHAnsi" w:cstheme="minorHAnsi"/>
            </w:rPr>
            <w:t>Kliknite ali tapnite tukaj, če želite vnesti besedilo.</w:t>
          </w:r>
        </w:sdtContent>
      </w:sdt>
    </w:p>
    <w:p w14:paraId="1430BEC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2D143D93"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C8B0358" w14:textId="77777777" w:rsidR="0094254C" w:rsidRPr="001C475E" w:rsidRDefault="0094254C" w:rsidP="0094254C">
      <w:pPr>
        <w:jc w:val="both"/>
        <w:rPr>
          <w:rFonts w:asciiTheme="minorHAnsi" w:hAnsiTheme="minorHAnsi" w:cstheme="minorHAnsi"/>
          <w:i/>
        </w:rPr>
      </w:pPr>
    </w:p>
    <w:p w14:paraId="7C0C4A17" w14:textId="77777777" w:rsidR="0094254C" w:rsidRPr="001C475E" w:rsidRDefault="0094254C" w:rsidP="0094254C">
      <w:pPr>
        <w:spacing w:line="360" w:lineRule="auto"/>
        <w:jc w:val="both"/>
        <w:rPr>
          <w:rFonts w:asciiTheme="minorHAnsi" w:hAnsiTheme="minorHAnsi" w:cstheme="minorHAnsi"/>
        </w:rPr>
      </w:pPr>
    </w:p>
    <w:p w14:paraId="7E834FC2"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0E97CBFA"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7078EB17" w14:textId="77777777" w:rsidR="0094254C" w:rsidRPr="001C475E" w:rsidRDefault="0094254C" w:rsidP="0094254C">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9DFD72D"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B4EC312" w14:textId="77777777" w:rsidR="0094254C" w:rsidRPr="001C475E" w:rsidRDefault="0094254C" w:rsidP="0094254C">
      <w:pPr>
        <w:jc w:val="both"/>
        <w:rPr>
          <w:rFonts w:asciiTheme="minorHAnsi" w:hAnsiTheme="minorHAnsi" w:cstheme="minorHAnsi"/>
        </w:rPr>
      </w:pPr>
    </w:p>
    <w:p w14:paraId="279E6EB2" w14:textId="77777777" w:rsidR="0094254C" w:rsidRPr="001C475E" w:rsidRDefault="0094254C" w:rsidP="0094254C">
      <w:pPr>
        <w:jc w:val="both"/>
        <w:rPr>
          <w:rFonts w:asciiTheme="minorHAnsi" w:hAnsiTheme="minorHAnsi" w:cstheme="minorHAnsi"/>
        </w:rPr>
      </w:pPr>
    </w:p>
    <w:p w14:paraId="04095E63" w14:textId="77777777" w:rsidR="0094254C" w:rsidRPr="001C475E" w:rsidRDefault="0094254C" w:rsidP="0094254C">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7676A685" w14:textId="77777777" w:rsidR="0094254C" w:rsidRPr="001C475E" w:rsidRDefault="0094254C" w:rsidP="0094254C">
      <w:pPr>
        <w:spacing w:line="360" w:lineRule="auto"/>
        <w:rPr>
          <w:rFonts w:asciiTheme="minorHAnsi" w:hAnsiTheme="minorHAnsi" w:cstheme="minorHAnsi"/>
        </w:rPr>
      </w:pPr>
    </w:p>
    <w:p w14:paraId="40DF431D" w14:textId="77777777" w:rsidR="0094254C" w:rsidRPr="001C475E" w:rsidRDefault="0094254C" w:rsidP="0094254C">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137C7E81" w14:textId="15E96DA3" w:rsidR="001405AE" w:rsidRPr="0074677B" w:rsidRDefault="001405AE" w:rsidP="0074677B">
      <w:pPr>
        <w:pageBreakBefore/>
        <w:autoSpaceDE w:val="0"/>
        <w:spacing w:line="360" w:lineRule="auto"/>
        <w:rPr>
          <w:rFonts w:asciiTheme="minorHAnsi" w:hAnsiTheme="minorHAnsi" w:cstheme="minorHAnsi"/>
          <w:sz w:val="24"/>
          <w:szCs w:val="24"/>
        </w:rPr>
      </w:pPr>
      <w:r w:rsidRPr="00E1206E">
        <w:rPr>
          <w:rFonts w:asciiTheme="minorHAnsi" w:hAnsiTheme="minorHAnsi" w:cstheme="minorHAnsi"/>
          <w:b/>
          <w:i/>
          <w:sz w:val="24"/>
          <w:szCs w:val="24"/>
        </w:rPr>
        <w:lastRenderedPageBreak/>
        <w:t>OBR-</w:t>
      </w:r>
      <w:r w:rsidR="006D196C" w:rsidRPr="00E1206E">
        <w:rPr>
          <w:rFonts w:asciiTheme="minorHAnsi" w:hAnsiTheme="minorHAnsi" w:cstheme="minorHAnsi"/>
          <w:b/>
          <w:i/>
          <w:sz w:val="24"/>
          <w:szCs w:val="24"/>
        </w:rPr>
        <w:t>4</w:t>
      </w:r>
    </w:p>
    <w:p w14:paraId="2A0DDF59" w14:textId="4C688710" w:rsidR="001405AE" w:rsidRPr="00E1206E" w:rsidRDefault="001405AE">
      <w:pPr>
        <w:autoSpaceDE w:val="0"/>
        <w:rPr>
          <w:rFonts w:asciiTheme="minorHAnsi" w:hAnsiTheme="minorHAnsi" w:cstheme="minorHAnsi"/>
          <w:sz w:val="24"/>
          <w:szCs w:val="24"/>
        </w:rPr>
      </w:pPr>
      <w:r w:rsidRPr="00E1206E">
        <w:rPr>
          <w:rFonts w:asciiTheme="minorHAnsi" w:hAnsiTheme="minorHAnsi" w:cstheme="minorHAnsi"/>
          <w:b/>
          <w:i/>
          <w:sz w:val="24"/>
          <w:szCs w:val="24"/>
        </w:rPr>
        <w:t xml:space="preserve">Vzorec </w:t>
      </w:r>
      <w:r w:rsidR="00D4425B">
        <w:rPr>
          <w:rFonts w:asciiTheme="minorHAnsi" w:hAnsiTheme="minorHAnsi" w:cstheme="minorHAnsi"/>
          <w:b/>
          <w:i/>
          <w:sz w:val="24"/>
          <w:szCs w:val="24"/>
        </w:rPr>
        <w:t>okvirnega sporazuma</w:t>
      </w:r>
    </w:p>
    <w:p w14:paraId="713E33EB" w14:textId="77777777" w:rsidR="001405AE" w:rsidRPr="00E1206E" w:rsidRDefault="001405AE">
      <w:pPr>
        <w:jc w:val="center"/>
        <w:rPr>
          <w:rFonts w:asciiTheme="minorHAnsi" w:hAnsiTheme="minorHAnsi" w:cstheme="minorHAnsi"/>
          <w:b/>
          <w:bCs/>
          <w:i/>
          <w:sz w:val="24"/>
          <w:szCs w:val="24"/>
        </w:rPr>
      </w:pPr>
    </w:p>
    <w:p w14:paraId="67C1217D" w14:textId="77777777" w:rsidR="00810D8F" w:rsidRPr="00470CF0" w:rsidRDefault="00810D8F" w:rsidP="00810D8F">
      <w:pPr>
        <w:rPr>
          <w:rFonts w:asciiTheme="minorHAnsi" w:hAnsiTheme="minorHAnsi" w:cstheme="minorHAnsi"/>
          <w:b/>
        </w:rPr>
      </w:pPr>
    </w:p>
    <w:p w14:paraId="5D527AAC" w14:textId="2B085D72" w:rsidR="00810D8F" w:rsidRPr="0062064C" w:rsidRDefault="00810D8F" w:rsidP="00E37DEE">
      <w:pPr>
        <w:jc w:val="center"/>
        <w:rPr>
          <w:rFonts w:asciiTheme="minorHAnsi" w:hAnsiTheme="minorHAnsi" w:cstheme="minorHAnsi"/>
          <w:b/>
          <w:sz w:val="24"/>
          <w:szCs w:val="24"/>
        </w:rPr>
      </w:pPr>
      <w:r w:rsidRPr="00810D8F">
        <w:rPr>
          <w:rFonts w:asciiTheme="minorHAnsi" w:hAnsiTheme="minorHAnsi" w:cstheme="minorHAnsi"/>
          <w:b/>
          <w:sz w:val="24"/>
          <w:szCs w:val="24"/>
        </w:rPr>
        <w:t xml:space="preserve">OKVIRNI SPORAZUM O DOBAVI </w:t>
      </w:r>
      <w:bookmarkStart w:id="36" w:name="_Hlk44920248"/>
      <w:r w:rsidR="000B61B0">
        <w:rPr>
          <w:rFonts w:asciiTheme="minorHAnsi" w:hAnsiTheme="minorHAnsi" w:cstheme="minorHAnsi"/>
          <w:b/>
          <w:sz w:val="24"/>
          <w:szCs w:val="24"/>
        </w:rPr>
        <w:t xml:space="preserve">ELEKTRIČNE ENERGIJE ŠT. </w:t>
      </w:r>
      <w:r w:rsidR="000B61B0" w:rsidRPr="000B61B0">
        <w:rPr>
          <w:rFonts w:asciiTheme="minorHAnsi" w:hAnsiTheme="minorHAnsi" w:cstheme="minorHAnsi"/>
          <w:b/>
          <w:sz w:val="24"/>
          <w:szCs w:val="24"/>
        </w:rPr>
        <w:t>OP-BL-3/2025</w:t>
      </w:r>
    </w:p>
    <w:p w14:paraId="4038EF8D" w14:textId="77777777" w:rsidR="00810D8F" w:rsidRPr="00810D8F" w:rsidRDefault="00810D8F" w:rsidP="00810D8F">
      <w:pPr>
        <w:jc w:val="both"/>
        <w:rPr>
          <w:rFonts w:asciiTheme="minorHAnsi" w:hAnsiTheme="minorHAnsi" w:cstheme="minorHAnsi"/>
          <w:sz w:val="24"/>
          <w:szCs w:val="24"/>
        </w:rPr>
      </w:pPr>
    </w:p>
    <w:p w14:paraId="2FFBB1C6" w14:textId="77777777" w:rsidR="000B61B0" w:rsidRDefault="000B61B0" w:rsidP="00810D8F">
      <w:pPr>
        <w:jc w:val="both"/>
        <w:rPr>
          <w:rFonts w:asciiTheme="minorHAnsi" w:hAnsiTheme="minorHAnsi" w:cstheme="minorHAnsi"/>
          <w:sz w:val="24"/>
          <w:szCs w:val="24"/>
        </w:rPr>
      </w:pPr>
    </w:p>
    <w:p w14:paraId="634AD09B" w14:textId="658EBD29"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sta ga sklenila</w:t>
      </w:r>
    </w:p>
    <w:p w14:paraId="4831C916" w14:textId="77777777" w:rsidR="00810D8F" w:rsidRPr="00810D8F" w:rsidRDefault="00810D8F" w:rsidP="00810D8F">
      <w:pPr>
        <w:jc w:val="both"/>
        <w:rPr>
          <w:rFonts w:asciiTheme="minorHAnsi" w:hAnsiTheme="minorHAnsi" w:cstheme="minorHAnsi"/>
          <w:sz w:val="24"/>
          <w:szCs w:val="24"/>
        </w:rPr>
      </w:pPr>
    </w:p>
    <w:bookmarkEnd w:id="36"/>
    <w:p w14:paraId="54442D9D" w14:textId="37D89615"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kot </w:t>
      </w:r>
      <w:r>
        <w:rPr>
          <w:rFonts w:asciiTheme="minorHAnsi" w:hAnsiTheme="minorHAnsi" w:cstheme="minorHAnsi"/>
          <w:sz w:val="24"/>
          <w:szCs w:val="24"/>
        </w:rPr>
        <w:t>naročnik</w:t>
      </w:r>
      <w:r w:rsidRPr="00E37DEE">
        <w:rPr>
          <w:rFonts w:asciiTheme="minorHAnsi" w:hAnsiTheme="minorHAnsi" w:cstheme="minorHAnsi"/>
          <w:sz w:val="24"/>
          <w:szCs w:val="24"/>
        </w:rPr>
        <w:t xml:space="preserve">: </w:t>
      </w:r>
      <w:r w:rsidRPr="00E37DEE">
        <w:rPr>
          <w:rFonts w:asciiTheme="minorHAnsi" w:hAnsiTheme="minorHAnsi" w:cstheme="minorHAnsi"/>
          <w:sz w:val="24"/>
          <w:szCs w:val="24"/>
        </w:rPr>
        <w:tab/>
      </w:r>
      <w:r w:rsidRPr="00E37DEE">
        <w:rPr>
          <w:rFonts w:asciiTheme="minorHAnsi" w:hAnsiTheme="minorHAnsi" w:cstheme="minorHAnsi"/>
          <w:sz w:val="24"/>
          <w:szCs w:val="24"/>
        </w:rPr>
        <w:tab/>
        <w:t>KOMUNALA, javno podjetje d.o.o., Kopališka 2, 9000 M. Sobota</w:t>
      </w:r>
    </w:p>
    <w:p w14:paraId="5696C7A9" w14:textId="77777777"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ki ga zastopa: </w:t>
      </w:r>
      <w:r w:rsidRPr="00E37DEE">
        <w:rPr>
          <w:rFonts w:asciiTheme="minorHAnsi" w:hAnsiTheme="minorHAnsi" w:cstheme="minorHAnsi"/>
          <w:sz w:val="24"/>
          <w:szCs w:val="24"/>
        </w:rPr>
        <w:tab/>
      </w:r>
      <w:r w:rsidRPr="00E37DEE">
        <w:rPr>
          <w:rFonts w:asciiTheme="minorHAnsi" w:hAnsiTheme="minorHAnsi" w:cstheme="minorHAnsi"/>
          <w:sz w:val="24"/>
          <w:szCs w:val="24"/>
        </w:rPr>
        <w:tab/>
        <w:t>direktor Tomislav Zrinski, univ. dipl. inž. grad.</w:t>
      </w:r>
    </w:p>
    <w:p w14:paraId="71768040" w14:textId="77777777"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Matična številka: </w:t>
      </w:r>
      <w:r w:rsidRPr="00E37DEE">
        <w:rPr>
          <w:rFonts w:asciiTheme="minorHAnsi" w:hAnsiTheme="minorHAnsi" w:cstheme="minorHAnsi"/>
          <w:sz w:val="24"/>
          <w:szCs w:val="24"/>
        </w:rPr>
        <w:tab/>
        <w:t>5067936</w:t>
      </w:r>
    </w:p>
    <w:p w14:paraId="6A22F9A1" w14:textId="77777777"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ID za DDV: </w:t>
      </w:r>
      <w:r w:rsidRPr="00E37DEE">
        <w:rPr>
          <w:rFonts w:asciiTheme="minorHAnsi" w:hAnsiTheme="minorHAnsi" w:cstheme="minorHAnsi"/>
          <w:sz w:val="24"/>
          <w:szCs w:val="24"/>
        </w:rPr>
        <w:tab/>
      </w:r>
      <w:r w:rsidRPr="00E37DEE">
        <w:rPr>
          <w:rFonts w:asciiTheme="minorHAnsi" w:hAnsiTheme="minorHAnsi" w:cstheme="minorHAnsi"/>
          <w:sz w:val="24"/>
          <w:szCs w:val="24"/>
        </w:rPr>
        <w:tab/>
        <w:t>SI61364576</w:t>
      </w:r>
    </w:p>
    <w:p w14:paraId="5ACF825C" w14:textId="486EAB47" w:rsidR="00E37DEE" w:rsidRPr="00E37DEE" w:rsidRDefault="00E37DEE" w:rsidP="00E37DEE">
      <w:pPr>
        <w:jc w:val="both"/>
        <w:rPr>
          <w:rFonts w:asciiTheme="minorHAnsi" w:hAnsiTheme="minorHAnsi" w:cstheme="minorHAnsi"/>
          <w:sz w:val="24"/>
          <w:szCs w:val="24"/>
        </w:rPr>
      </w:pPr>
      <w:r w:rsidRPr="00E37DEE">
        <w:rPr>
          <w:rFonts w:asciiTheme="minorHAnsi" w:hAnsiTheme="minorHAnsi" w:cstheme="minorHAnsi"/>
          <w:sz w:val="24"/>
          <w:szCs w:val="24"/>
        </w:rPr>
        <w:t xml:space="preserve">Transakcijski račun :  </w:t>
      </w:r>
      <w:r w:rsidRPr="00E37DEE">
        <w:rPr>
          <w:rFonts w:asciiTheme="minorHAnsi" w:hAnsiTheme="minorHAnsi" w:cstheme="minorHAnsi"/>
          <w:sz w:val="24"/>
          <w:szCs w:val="24"/>
        </w:rPr>
        <w:tab/>
        <w:t>02340-0011260725</w:t>
      </w:r>
    </w:p>
    <w:p w14:paraId="24BEFC2E" w14:textId="77777777" w:rsidR="00810D8F" w:rsidRPr="00810D8F" w:rsidRDefault="00810D8F" w:rsidP="00810D8F">
      <w:pPr>
        <w:jc w:val="both"/>
        <w:rPr>
          <w:rFonts w:asciiTheme="minorHAnsi" w:hAnsiTheme="minorHAnsi" w:cstheme="minorHAnsi"/>
          <w:sz w:val="24"/>
          <w:szCs w:val="24"/>
        </w:rPr>
      </w:pPr>
    </w:p>
    <w:p w14:paraId="4DDD417C"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in </w:t>
      </w:r>
    </w:p>
    <w:p w14:paraId="3C26048B" w14:textId="77777777" w:rsidR="00810D8F" w:rsidRPr="00810D8F" w:rsidRDefault="00810D8F" w:rsidP="00810D8F">
      <w:pPr>
        <w:jc w:val="both"/>
        <w:rPr>
          <w:rFonts w:asciiTheme="minorHAnsi" w:hAnsiTheme="minorHAnsi" w:cstheme="minorHAnsi"/>
          <w:sz w:val="24"/>
          <w:szCs w:val="24"/>
        </w:rPr>
      </w:pPr>
    </w:p>
    <w:p w14:paraId="198921D0"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kot dobavitelj: </w:t>
      </w:r>
      <w:r w:rsidRPr="00810D8F">
        <w:rPr>
          <w:rFonts w:asciiTheme="minorHAnsi" w:hAnsiTheme="minorHAnsi" w:cstheme="minorHAnsi"/>
          <w:sz w:val="24"/>
          <w:szCs w:val="24"/>
        </w:rPr>
        <w:tab/>
      </w:r>
      <w:sdt>
        <w:sdtPr>
          <w:rPr>
            <w:rFonts w:asciiTheme="minorHAnsi" w:hAnsiTheme="minorHAnsi" w:cstheme="minorHAnsi"/>
            <w:sz w:val="24"/>
            <w:szCs w:val="24"/>
          </w:rPr>
          <w:id w:val="-208718434"/>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3CE2EFD2"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ga zastopa:</w:t>
      </w:r>
      <w:r w:rsidRPr="00810D8F">
        <w:rPr>
          <w:rFonts w:asciiTheme="minorHAnsi" w:hAnsiTheme="minorHAnsi" w:cstheme="minorHAnsi"/>
          <w:sz w:val="24"/>
          <w:szCs w:val="24"/>
        </w:rPr>
        <w:tab/>
      </w:r>
      <w:r w:rsidRPr="00810D8F">
        <w:rPr>
          <w:rFonts w:asciiTheme="minorHAnsi" w:hAnsiTheme="minorHAnsi" w:cstheme="minorHAnsi"/>
          <w:sz w:val="24"/>
          <w:szCs w:val="24"/>
        </w:rPr>
        <w:tab/>
      </w:r>
      <w:sdt>
        <w:sdtPr>
          <w:rPr>
            <w:rFonts w:asciiTheme="minorHAnsi" w:hAnsiTheme="minorHAnsi" w:cstheme="minorHAnsi"/>
            <w:sz w:val="24"/>
            <w:szCs w:val="24"/>
          </w:rPr>
          <w:id w:val="-1104722439"/>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69171B29"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Matična številka:</w:t>
      </w:r>
      <w:r w:rsidRPr="00810D8F">
        <w:rPr>
          <w:rFonts w:asciiTheme="minorHAnsi" w:hAnsiTheme="minorHAnsi" w:cstheme="minorHAnsi"/>
          <w:sz w:val="24"/>
          <w:szCs w:val="24"/>
        </w:rPr>
        <w:tab/>
      </w:r>
      <w:sdt>
        <w:sdtPr>
          <w:rPr>
            <w:rFonts w:asciiTheme="minorHAnsi" w:hAnsiTheme="minorHAnsi" w:cstheme="minorHAnsi"/>
            <w:sz w:val="24"/>
            <w:szCs w:val="24"/>
          </w:rPr>
          <w:id w:val="1761875740"/>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3679E5DD"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ID za DDV:</w:t>
      </w:r>
      <w:r w:rsidRPr="00810D8F">
        <w:rPr>
          <w:rFonts w:asciiTheme="minorHAnsi" w:hAnsiTheme="minorHAnsi" w:cstheme="minorHAnsi"/>
          <w:sz w:val="24"/>
          <w:szCs w:val="24"/>
        </w:rPr>
        <w:tab/>
      </w:r>
      <w:r w:rsidRPr="00810D8F">
        <w:rPr>
          <w:rFonts w:asciiTheme="minorHAnsi" w:hAnsiTheme="minorHAnsi" w:cstheme="minorHAnsi"/>
          <w:sz w:val="24"/>
          <w:szCs w:val="24"/>
        </w:rPr>
        <w:tab/>
      </w:r>
      <w:sdt>
        <w:sdtPr>
          <w:rPr>
            <w:rFonts w:asciiTheme="minorHAnsi" w:hAnsiTheme="minorHAnsi" w:cstheme="minorHAnsi"/>
            <w:sz w:val="24"/>
            <w:szCs w:val="24"/>
          </w:rPr>
          <w:id w:val="-830062581"/>
          <w:placeholder>
            <w:docPart w:val="8604D80E3828429DBCAE016CF2B3340D"/>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7D740D53"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Transakcijski  račun:</w:t>
      </w:r>
      <w:r w:rsidRPr="00810D8F">
        <w:rPr>
          <w:rFonts w:asciiTheme="minorHAnsi" w:hAnsiTheme="minorHAnsi" w:cstheme="minorHAnsi"/>
          <w:sz w:val="24"/>
          <w:szCs w:val="24"/>
        </w:rPr>
        <w:tab/>
      </w:r>
      <w:sdt>
        <w:sdtPr>
          <w:rPr>
            <w:rFonts w:asciiTheme="minorHAnsi" w:hAnsiTheme="minorHAnsi" w:cstheme="minorHAnsi"/>
            <w:sz w:val="24"/>
            <w:szCs w:val="24"/>
          </w:rPr>
          <w:id w:val="959843920"/>
          <w:placeholder>
            <w:docPart w:val="3328EDF0EF49468B802107F94A1250D9"/>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68301246" w14:textId="77777777" w:rsidR="00810D8F" w:rsidRPr="00810D8F" w:rsidRDefault="00810D8F" w:rsidP="00810D8F">
      <w:pPr>
        <w:autoSpaceDE w:val="0"/>
        <w:autoSpaceDN w:val="0"/>
        <w:adjustRightInd w:val="0"/>
        <w:rPr>
          <w:rFonts w:asciiTheme="minorHAnsi" w:hAnsiTheme="minorHAnsi" w:cstheme="minorHAnsi"/>
          <w:bCs/>
          <w:sz w:val="24"/>
          <w:szCs w:val="24"/>
        </w:rPr>
      </w:pPr>
    </w:p>
    <w:p w14:paraId="173A01A4" w14:textId="77777777" w:rsidR="00810D8F" w:rsidRPr="00810D8F" w:rsidRDefault="00810D8F" w:rsidP="00810D8F">
      <w:pPr>
        <w:autoSpaceDE w:val="0"/>
        <w:autoSpaceDN w:val="0"/>
        <w:adjustRightInd w:val="0"/>
        <w:rPr>
          <w:rFonts w:asciiTheme="minorHAnsi" w:hAnsiTheme="minorHAnsi" w:cstheme="minorHAnsi"/>
          <w:bCs/>
          <w:sz w:val="24"/>
          <w:szCs w:val="24"/>
        </w:rPr>
      </w:pPr>
    </w:p>
    <w:p w14:paraId="275DADDF" w14:textId="77777777" w:rsidR="00810D8F" w:rsidRPr="00810D8F" w:rsidRDefault="00810D8F">
      <w:pPr>
        <w:numPr>
          <w:ilvl w:val="0"/>
          <w:numId w:val="24"/>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4FE40DD1" w14:textId="77777777" w:rsidR="00810D8F" w:rsidRPr="00810D8F" w:rsidRDefault="00810D8F" w:rsidP="00810D8F">
      <w:pPr>
        <w:contextualSpacing/>
        <w:rPr>
          <w:rFonts w:asciiTheme="minorHAnsi" w:hAnsiTheme="minorHAnsi" w:cstheme="minorHAnsi"/>
          <w:sz w:val="24"/>
          <w:szCs w:val="24"/>
        </w:rPr>
      </w:pPr>
    </w:p>
    <w:p w14:paraId="7AF2E18A" w14:textId="77777777" w:rsidR="00810D8F" w:rsidRPr="00810D8F" w:rsidRDefault="00810D8F" w:rsidP="00810D8F">
      <w:pPr>
        <w:rPr>
          <w:rFonts w:asciiTheme="minorHAnsi" w:hAnsiTheme="minorHAnsi" w:cstheme="minorHAnsi"/>
          <w:sz w:val="24"/>
          <w:szCs w:val="24"/>
        </w:rPr>
      </w:pPr>
      <w:r w:rsidRPr="00810D8F">
        <w:rPr>
          <w:rFonts w:asciiTheme="minorHAnsi" w:hAnsiTheme="minorHAnsi" w:cstheme="minorHAnsi"/>
          <w:sz w:val="24"/>
          <w:szCs w:val="24"/>
        </w:rPr>
        <w:t xml:space="preserve">Stranki okvirnega sporazuma uvodoma ugotavljata, da: </w:t>
      </w:r>
    </w:p>
    <w:p w14:paraId="52C36A6F" w14:textId="77777777" w:rsidR="00810D8F" w:rsidRPr="00810D8F" w:rsidRDefault="00810D8F" w:rsidP="00810D8F">
      <w:pPr>
        <w:rPr>
          <w:rFonts w:asciiTheme="minorHAnsi" w:hAnsiTheme="minorHAnsi" w:cstheme="minorHAnsi"/>
          <w:sz w:val="24"/>
          <w:szCs w:val="24"/>
        </w:rPr>
      </w:pPr>
    </w:p>
    <w:p w14:paraId="2DD7158B" w14:textId="658DC20D" w:rsidR="00810D8F" w:rsidRPr="00810D8F" w:rsidRDefault="00810D8F">
      <w:pPr>
        <w:pStyle w:val="Telobesedila"/>
        <w:numPr>
          <w:ilvl w:val="0"/>
          <w:numId w:val="25"/>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je naročnik izvedel javno naročilo </w:t>
      </w:r>
      <w:r w:rsidR="00E37DEE">
        <w:rPr>
          <w:rFonts w:asciiTheme="minorHAnsi" w:eastAsia="Calibri" w:hAnsiTheme="minorHAnsi" w:cstheme="minorHAnsi"/>
          <w:iCs/>
        </w:rPr>
        <w:t xml:space="preserve">po </w:t>
      </w:r>
      <w:r w:rsidR="000B61B0">
        <w:rPr>
          <w:rFonts w:asciiTheme="minorHAnsi" w:eastAsia="Calibri" w:hAnsiTheme="minorHAnsi" w:cstheme="minorHAnsi"/>
          <w:iCs/>
        </w:rPr>
        <w:t>omejnem postopku</w:t>
      </w:r>
      <w:r w:rsidR="00E37DEE">
        <w:rPr>
          <w:rFonts w:asciiTheme="minorHAnsi" w:eastAsia="Calibri" w:hAnsiTheme="minorHAnsi" w:cstheme="minorHAnsi"/>
          <w:iCs/>
        </w:rPr>
        <w:t xml:space="preserve"> z nazivom </w:t>
      </w:r>
      <w:r w:rsidRPr="00810D8F">
        <w:rPr>
          <w:rFonts w:asciiTheme="minorHAnsi" w:eastAsia="Calibri" w:hAnsiTheme="minorHAnsi" w:cstheme="minorHAnsi"/>
          <w:iCs/>
        </w:rPr>
        <w:t>»</w:t>
      </w:r>
      <w:r w:rsidR="0056072C" w:rsidRPr="0056072C">
        <w:rPr>
          <w:rFonts w:asciiTheme="minorHAnsi" w:eastAsia="Calibri" w:hAnsiTheme="minorHAnsi" w:cstheme="minorHAnsi"/>
          <w:b/>
          <w:bCs/>
          <w:iCs/>
        </w:rPr>
        <w:t>DOBAVA ENERGIJE IZ OVE ALI/IN SPTE Z VISOKIM IZKORISTKOM</w:t>
      </w:r>
      <w:r w:rsidRPr="00810D8F">
        <w:rPr>
          <w:rFonts w:asciiTheme="minorHAnsi" w:eastAsia="Calibri" w:hAnsiTheme="minorHAnsi" w:cstheme="minorHAnsi"/>
          <w:iCs/>
        </w:rPr>
        <w:t>«</w:t>
      </w:r>
      <w:r w:rsidR="00E37DEE">
        <w:rPr>
          <w:rFonts w:asciiTheme="minorHAnsi" w:eastAsia="Calibri" w:hAnsiTheme="minorHAnsi" w:cstheme="minorHAnsi"/>
          <w:iCs/>
        </w:rPr>
        <w:t>,</w:t>
      </w:r>
      <w:r w:rsidRPr="00810D8F">
        <w:rPr>
          <w:rFonts w:asciiTheme="minorHAnsi" w:eastAsia="Calibri" w:hAnsiTheme="minorHAnsi" w:cstheme="minorHAnsi"/>
          <w:iCs/>
        </w:rPr>
        <w:t xml:space="preserve"> ki je bilo </w:t>
      </w:r>
      <w:r w:rsidRPr="00810D8F">
        <w:rPr>
          <w:rFonts w:asciiTheme="minorHAnsi" w:hAnsiTheme="minorHAnsi" w:cstheme="minorHAnsi"/>
          <w:iCs/>
        </w:rPr>
        <w:t xml:space="preserve">dne </w:t>
      </w:r>
      <w:sdt>
        <w:sdtPr>
          <w:rPr>
            <w:rFonts w:asciiTheme="minorHAnsi" w:hAnsiTheme="minorHAnsi" w:cstheme="minorHAnsi"/>
            <w:i/>
            <w:iCs/>
          </w:rPr>
          <w:id w:val="1993366638"/>
          <w:placeholder>
            <w:docPart w:val="EE8032C212A4447ABC829B372F936257"/>
          </w:placeholder>
          <w:showingPlcHdr/>
          <w:date>
            <w:dateFormat w:val="d. MM. yyyy"/>
            <w:lid w:val="sl-SI"/>
            <w:storeMappedDataAs w:val="dateTime"/>
            <w:calendar w:val="gregorian"/>
          </w:date>
        </w:sdtPr>
        <w:sdtContent>
          <w:r w:rsidRPr="00810D8F">
            <w:rPr>
              <w:rStyle w:val="Besedilooznabemesta"/>
              <w:rFonts w:asciiTheme="minorHAnsi" w:eastAsiaTheme="minorHAnsi" w:hAnsiTheme="minorHAnsi" w:cstheme="minorHAnsi"/>
              <w:iCs/>
            </w:rPr>
            <w:t>Kliknite ali tapnite tukaj, če želite vnesti datum.</w:t>
          </w:r>
        </w:sdtContent>
      </w:sdt>
      <w:r w:rsidRPr="00810D8F">
        <w:rPr>
          <w:rFonts w:asciiTheme="minorHAnsi" w:hAnsiTheme="minorHAnsi" w:cstheme="minorHAnsi"/>
          <w:iCs/>
        </w:rPr>
        <w:t xml:space="preserve"> objavljeno na portalu javnih naročil pod oznako </w:t>
      </w:r>
      <w:sdt>
        <w:sdtPr>
          <w:rPr>
            <w:rFonts w:asciiTheme="minorHAnsi" w:hAnsiTheme="minorHAnsi" w:cstheme="minorHAnsi"/>
            <w:i/>
            <w:iCs/>
          </w:rPr>
          <w:id w:val="-1017149590"/>
          <w:placeholder>
            <w:docPart w:val="4AFDD7A7553A4443976DE9DC6E5E60DC"/>
          </w:placeholder>
          <w:showingPlcHdr/>
          <w:text/>
        </w:sdtPr>
        <w:sdtContent>
          <w:r w:rsidRPr="00810D8F">
            <w:rPr>
              <w:rStyle w:val="Besedilooznabemesta"/>
              <w:rFonts w:asciiTheme="minorHAnsi" w:hAnsiTheme="minorHAnsi" w:cstheme="minorHAnsi"/>
              <w:iCs/>
            </w:rPr>
            <w:t>Kliknite ali tapnite tukaj, če želite vnesti besedilo.</w:t>
          </w:r>
        </w:sdtContent>
      </w:sdt>
      <w:r w:rsidR="00815675">
        <w:rPr>
          <w:rFonts w:asciiTheme="minorHAnsi" w:eastAsia="Calibri" w:hAnsiTheme="minorHAnsi" w:cstheme="minorHAnsi"/>
          <w:iCs/>
        </w:rPr>
        <w:t xml:space="preserve"> in Uradnem listu EU pod oznako </w:t>
      </w:r>
      <w:sdt>
        <w:sdtPr>
          <w:rPr>
            <w:rFonts w:asciiTheme="minorHAnsi" w:hAnsiTheme="minorHAnsi" w:cstheme="minorHAnsi"/>
            <w:i/>
            <w:iCs/>
          </w:rPr>
          <w:id w:val="-1170169683"/>
          <w:placeholder>
            <w:docPart w:val="A2E76F4F6DE543168EFBA4D1CD0E5B61"/>
          </w:placeholder>
          <w:showingPlcHdr/>
          <w:text/>
        </w:sdtPr>
        <w:sdtContent>
          <w:r w:rsidR="00815675" w:rsidRPr="00810D8F">
            <w:rPr>
              <w:rStyle w:val="Besedilooznabemesta"/>
              <w:rFonts w:asciiTheme="minorHAnsi" w:hAnsiTheme="minorHAnsi" w:cstheme="minorHAnsi"/>
              <w:iCs/>
            </w:rPr>
            <w:t>Kliknite ali tapnite tukaj, če želite vnesti besedilo.</w:t>
          </w:r>
        </w:sdtContent>
      </w:sdt>
      <w:r w:rsidR="0056072C">
        <w:rPr>
          <w:rFonts w:asciiTheme="minorHAnsi" w:hAnsiTheme="minorHAnsi" w:cstheme="minorHAnsi"/>
          <w:i/>
          <w:iCs/>
        </w:rPr>
        <w:t>;</w:t>
      </w:r>
    </w:p>
    <w:p w14:paraId="2F623A95" w14:textId="2C0AEA17" w:rsidR="00810D8F" w:rsidRPr="00810D8F" w:rsidRDefault="00810D8F">
      <w:pPr>
        <w:pStyle w:val="Odstavekseznama"/>
        <w:numPr>
          <w:ilvl w:val="0"/>
          <w:numId w:val="25"/>
        </w:numPr>
        <w:autoSpaceDE w:val="0"/>
        <w:spacing w:before="1"/>
        <w:ind w:left="851" w:hanging="425"/>
        <w:jc w:val="both"/>
        <w:rPr>
          <w:rFonts w:asciiTheme="minorHAnsi" w:hAnsiTheme="minorHAnsi" w:cstheme="minorHAnsi"/>
          <w:iCs/>
          <w:sz w:val="24"/>
          <w:szCs w:val="24"/>
        </w:rPr>
      </w:pPr>
      <w:r w:rsidRPr="00810D8F">
        <w:rPr>
          <w:rFonts w:asciiTheme="minorHAnsi" w:hAnsiTheme="minorHAnsi" w:cstheme="minorHAnsi"/>
          <w:iCs/>
          <w:sz w:val="24"/>
          <w:szCs w:val="24"/>
        </w:rPr>
        <w:t xml:space="preserve">dobavitelj oddal </w:t>
      </w:r>
      <w:r w:rsidR="00094415">
        <w:rPr>
          <w:rFonts w:asciiTheme="minorHAnsi" w:hAnsiTheme="minorHAnsi" w:cstheme="minorHAnsi"/>
          <w:iCs/>
          <w:sz w:val="24"/>
          <w:szCs w:val="24"/>
        </w:rPr>
        <w:t>prijavo</w:t>
      </w:r>
      <w:r w:rsidRPr="00810D8F">
        <w:rPr>
          <w:rFonts w:asciiTheme="minorHAnsi" w:hAnsiTheme="minorHAnsi" w:cstheme="minorHAnsi"/>
          <w:iCs/>
          <w:sz w:val="24"/>
          <w:szCs w:val="24"/>
        </w:rPr>
        <w:t xml:space="preserve"> št. </w:t>
      </w:r>
      <w:sdt>
        <w:sdtPr>
          <w:rPr>
            <w:rFonts w:asciiTheme="minorHAnsi" w:hAnsiTheme="minorHAnsi" w:cstheme="minorHAnsi"/>
            <w:iCs/>
            <w:sz w:val="24"/>
            <w:szCs w:val="24"/>
          </w:rPr>
          <w:id w:val="-1483458099"/>
          <w:placeholder>
            <w:docPart w:val="D984EC52A35A406C8B5939B975D0B874"/>
          </w:placeholder>
          <w:showingPlcHdr/>
          <w:text/>
        </w:sdtPr>
        <w:sdtContent>
          <w:r w:rsidRPr="00810D8F">
            <w:rPr>
              <w:rStyle w:val="Besedilooznabemesta"/>
              <w:rFonts w:asciiTheme="minorHAnsi" w:eastAsiaTheme="majorEastAsia" w:hAnsiTheme="minorHAnsi" w:cstheme="minorHAnsi"/>
              <w:iCs/>
              <w:sz w:val="24"/>
              <w:szCs w:val="24"/>
            </w:rPr>
            <w:t>Kliknite ali tapnite tukaj, če želite vnesti besedilo.</w:t>
          </w:r>
        </w:sdtContent>
      </w:sdt>
      <w:r w:rsidRPr="00810D8F">
        <w:rPr>
          <w:rFonts w:asciiTheme="minorHAnsi" w:hAnsiTheme="minorHAnsi" w:cstheme="minorHAnsi"/>
          <w:iCs/>
          <w:sz w:val="24"/>
          <w:szCs w:val="24"/>
        </w:rPr>
        <w:t xml:space="preserve"> z dne </w:t>
      </w:r>
      <w:sdt>
        <w:sdtPr>
          <w:rPr>
            <w:rFonts w:asciiTheme="minorHAnsi" w:hAnsiTheme="minorHAnsi" w:cstheme="minorHAnsi"/>
            <w:iCs/>
            <w:sz w:val="24"/>
            <w:szCs w:val="24"/>
          </w:rPr>
          <w:id w:val="12812204"/>
          <w:placeholder>
            <w:docPart w:val="EE8032C212A4447ABC829B372F936257"/>
          </w:placeholder>
          <w:showingPlcHdr/>
          <w:date>
            <w:dateFormat w:val="d. MM. yyyy"/>
            <w:lid w:val="sl-SI"/>
            <w:storeMappedDataAs w:val="dateTime"/>
            <w:calendar w:val="gregorian"/>
          </w:date>
        </w:sdtPr>
        <w:sdtContent>
          <w:r w:rsidRPr="00810D8F">
            <w:rPr>
              <w:rStyle w:val="Besedilooznabemesta"/>
              <w:rFonts w:asciiTheme="minorHAnsi" w:eastAsiaTheme="majorEastAsia" w:hAnsiTheme="minorHAnsi" w:cstheme="minorHAnsi"/>
              <w:iCs/>
              <w:sz w:val="24"/>
              <w:szCs w:val="24"/>
            </w:rPr>
            <w:t>Kliknite ali tapnite tukaj, če želite vnesti datum.</w:t>
          </w:r>
        </w:sdtContent>
      </w:sdt>
      <w:r w:rsidRPr="00810D8F">
        <w:rPr>
          <w:rFonts w:asciiTheme="minorHAnsi" w:hAnsiTheme="minorHAnsi" w:cstheme="minorHAnsi"/>
          <w:iCs/>
          <w:sz w:val="24"/>
          <w:szCs w:val="24"/>
        </w:rPr>
        <w:t>, ki je sestavni del t</w:t>
      </w:r>
      <w:r w:rsidR="00EA0A27">
        <w:rPr>
          <w:rFonts w:asciiTheme="minorHAnsi" w:hAnsiTheme="minorHAnsi" w:cstheme="minorHAnsi"/>
          <w:iCs/>
          <w:sz w:val="24"/>
          <w:szCs w:val="24"/>
        </w:rPr>
        <w:t>e</w:t>
      </w:r>
      <w:r w:rsidRPr="00810D8F">
        <w:rPr>
          <w:rFonts w:asciiTheme="minorHAnsi" w:hAnsiTheme="minorHAnsi" w:cstheme="minorHAnsi"/>
          <w:iCs/>
          <w:sz w:val="24"/>
          <w:szCs w:val="24"/>
        </w:rPr>
        <w:t>ga okvirnega sporazuma;</w:t>
      </w:r>
    </w:p>
    <w:p w14:paraId="666E2BBC" w14:textId="1A7136CE" w:rsidR="00810D8F" w:rsidRPr="00810D8F" w:rsidRDefault="00810D8F">
      <w:pPr>
        <w:pStyle w:val="Odstavekseznama"/>
        <w:numPr>
          <w:ilvl w:val="0"/>
          <w:numId w:val="25"/>
        </w:numPr>
        <w:autoSpaceDE w:val="0"/>
        <w:spacing w:before="1"/>
        <w:ind w:left="851" w:hanging="425"/>
        <w:jc w:val="both"/>
        <w:rPr>
          <w:rFonts w:asciiTheme="minorHAnsi" w:eastAsia="Calibri" w:hAnsiTheme="minorHAnsi" w:cstheme="minorHAnsi"/>
          <w:iCs/>
          <w:kern w:val="3"/>
          <w:sz w:val="24"/>
          <w:szCs w:val="24"/>
          <w:lang w:val="en-US" w:eastAsia="en-US" w:bidi="en-US"/>
        </w:rPr>
      </w:pPr>
      <w:r w:rsidRPr="00810D8F">
        <w:rPr>
          <w:rFonts w:asciiTheme="minorHAnsi" w:eastAsia="Calibri" w:hAnsiTheme="minorHAnsi" w:cstheme="minorHAnsi"/>
          <w:iCs/>
          <w:kern w:val="3"/>
          <w:sz w:val="24"/>
          <w:szCs w:val="24"/>
          <w:lang w:val="en-US" w:eastAsia="en-US" w:bidi="en-US"/>
        </w:rPr>
        <w:t xml:space="preserve">se naročnik in </w:t>
      </w:r>
      <w:r w:rsidR="00094415">
        <w:rPr>
          <w:rFonts w:asciiTheme="minorHAnsi" w:eastAsia="Calibri" w:hAnsiTheme="minorHAnsi" w:cstheme="minorHAnsi"/>
          <w:iCs/>
          <w:kern w:val="3"/>
          <w:sz w:val="24"/>
          <w:szCs w:val="24"/>
          <w:lang w:val="en-US" w:eastAsia="en-US" w:bidi="en-US"/>
        </w:rPr>
        <w:t>prijavitelj</w:t>
      </w:r>
      <w:r w:rsidRPr="00810D8F">
        <w:rPr>
          <w:rFonts w:asciiTheme="minorHAnsi" w:eastAsia="Calibri" w:hAnsiTheme="minorHAnsi" w:cstheme="minorHAnsi"/>
          <w:iCs/>
          <w:kern w:val="3"/>
          <w:sz w:val="24"/>
          <w:szCs w:val="24"/>
          <w:lang w:val="en-US" w:eastAsia="en-US" w:bidi="en-US"/>
        </w:rPr>
        <w:t xml:space="preserve"> s sklenitvijo tega okvirnega sporazuma dogovorita o splošnih pogojih izvajanja naročila;</w:t>
      </w:r>
    </w:p>
    <w:p w14:paraId="7C207560" w14:textId="14E394D3" w:rsidR="0074677B" w:rsidRPr="0074677B" w:rsidRDefault="00810D8F">
      <w:pPr>
        <w:pStyle w:val="Telobesedila"/>
        <w:numPr>
          <w:ilvl w:val="0"/>
          <w:numId w:val="25"/>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da je sestavni del tega okvirnega sporazuma Razpisna dokumentacija za oddajo javnega naročila z oznako </w:t>
      </w:r>
      <w:r w:rsidR="00746BA9">
        <w:rPr>
          <w:rFonts w:asciiTheme="minorHAnsi" w:eastAsia="Calibri" w:hAnsiTheme="minorHAnsi" w:cstheme="minorHAnsi"/>
          <w:iCs/>
        </w:rPr>
        <w:t>OP-</w:t>
      </w:r>
      <w:r w:rsidR="00094008" w:rsidRPr="00094008">
        <w:rPr>
          <w:rFonts w:asciiTheme="minorHAnsi" w:eastAsia="Calibri" w:hAnsiTheme="minorHAnsi" w:cstheme="minorHAnsi"/>
          <w:iCs/>
        </w:rPr>
        <w:t>BL-</w:t>
      </w:r>
      <w:r w:rsidR="00744AF1">
        <w:rPr>
          <w:rFonts w:asciiTheme="minorHAnsi" w:eastAsia="Calibri" w:hAnsiTheme="minorHAnsi" w:cstheme="minorHAnsi"/>
          <w:iCs/>
        </w:rPr>
        <w:t>3</w:t>
      </w:r>
      <w:r w:rsidR="00094008" w:rsidRPr="00094008">
        <w:rPr>
          <w:rFonts w:asciiTheme="minorHAnsi" w:eastAsia="Calibri" w:hAnsiTheme="minorHAnsi" w:cstheme="minorHAnsi"/>
          <w:iCs/>
        </w:rPr>
        <w:t>/2025</w:t>
      </w:r>
      <w:r w:rsidR="00094008" w:rsidRPr="00810D8F">
        <w:rPr>
          <w:rFonts w:asciiTheme="minorHAnsi" w:eastAsia="Calibri" w:hAnsiTheme="minorHAnsi" w:cstheme="minorHAnsi"/>
          <w:iCs/>
        </w:rPr>
        <w:t xml:space="preserve"> </w:t>
      </w:r>
      <w:r w:rsidRPr="00810D8F">
        <w:rPr>
          <w:rFonts w:asciiTheme="minorHAnsi" w:eastAsia="Calibri" w:hAnsiTheme="minorHAnsi" w:cstheme="minorHAnsi"/>
          <w:iCs/>
        </w:rPr>
        <w:t>(v nadaljevanju: razpisna dokumentacija), ki se uporablja pri razlagi vprašanj, ki s tem okvirnim sporazumom niso posebej urejena.</w:t>
      </w:r>
    </w:p>
    <w:p w14:paraId="2CCB7F8F" w14:textId="77777777" w:rsidR="0074677B" w:rsidRPr="00810D8F" w:rsidRDefault="0074677B" w:rsidP="00810D8F">
      <w:pPr>
        <w:jc w:val="both"/>
        <w:rPr>
          <w:rFonts w:asciiTheme="minorHAnsi" w:hAnsiTheme="minorHAnsi" w:cstheme="minorHAnsi"/>
          <w:sz w:val="24"/>
          <w:szCs w:val="24"/>
        </w:rPr>
      </w:pPr>
    </w:p>
    <w:p w14:paraId="59702AB0" w14:textId="77777777" w:rsidR="00810D8F" w:rsidRPr="00810D8F" w:rsidRDefault="00810D8F">
      <w:pPr>
        <w:numPr>
          <w:ilvl w:val="0"/>
          <w:numId w:val="24"/>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3F227C9A" w14:textId="77777777" w:rsidR="00810D8F" w:rsidRPr="00810D8F" w:rsidRDefault="00810D8F" w:rsidP="00810D8F">
      <w:pPr>
        <w:keepNext/>
        <w:jc w:val="center"/>
        <w:outlineLvl w:val="0"/>
        <w:rPr>
          <w:rFonts w:asciiTheme="minorHAnsi" w:hAnsiTheme="minorHAnsi" w:cstheme="minorHAnsi"/>
          <w:bCs/>
          <w:sz w:val="24"/>
          <w:szCs w:val="24"/>
        </w:rPr>
      </w:pPr>
    </w:p>
    <w:p w14:paraId="3A78DAB9" w14:textId="5C499BDD" w:rsidR="00815675" w:rsidRPr="00810D8F" w:rsidRDefault="00810D8F" w:rsidP="00815675">
      <w:pPr>
        <w:jc w:val="both"/>
        <w:rPr>
          <w:rFonts w:asciiTheme="minorHAnsi" w:hAnsiTheme="minorHAnsi" w:cstheme="minorHAnsi"/>
          <w:sz w:val="24"/>
          <w:szCs w:val="24"/>
        </w:rPr>
      </w:pPr>
      <w:r w:rsidRPr="00810D8F">
        <w:rPr>
          <w:rFonts w:asciiTheme="minorHAnsi" w:hAnsiTheme="minorHAnsi" w:cstheme="minorHAnsi"/>
          <w:sz w:val="24"/>
          <w:szCs w:val="24"/>
        </w:rPr>
        <w:t xml:space="preserve">Predmet okvirnega sporazuma so stalne nabave </w:t>
      </w:r>
      <w:r w:rsidR="00EA0A27">
        <w:rPr>
          <w:rFonts w:asciiTheme="minorHAnsi" w:hAnsiTheme="minorHAnsi" w:cstheme="minorHAnsi"/>
          <w:sz w:val="24"/>
          <w:szCs w:val="24"/>
        </w:rPr>
        <w:t>električne</w:t>
      </w:r>
      <w:r w:rsidR="00CA51D4">
        <w:rPr>
          <w:rFonts w:asciiTheme="minorHAnsi" w:hAnsiTheme="minorHAnsi" w:cstheme="minorHAnsi"/>
          <w:sz w:val="24"/>
          <w:szCs w:val="24"/>
        </w:rPr>
        <w:t xml:space="preserve"> energije</w:t>
      </w:r>
      <w:r w:rsidR="00EA0A27">
        <w:rPr>
          <w:rFonts w:asciiTheme="minorHAnsi" w:hAnsiTheme="minorHAnsi" w:cstheme="minorHAnsi"/>
          <w:sz w:val="24"/>
          <w:szCs w:val="24"/>
        </w:rPr>
        <w:t xml:space="preserve"> </w:t>
      </w:r>
      <w:r w:rsidRPr="00810D8F">
        <w:rPr>
          <w:rFonts w:asciiTheme="minorHAnsi" w:hAnsiTheme="minorHAnsi" w:cstheme="minorHAnsi"/>
          <w:sz w:val="24"/>
          <w:szCs w:val="24"/>
        </w:rPr>
        <w:t>, ki jih naročnik po obsegu in časovno ne more vnaprej določiti</w:t>
      </w:r>
      <w:r w:rsidR="00EA0A27">
        <w:rPr>
          <w:rFonts w:asciiTheme="minorHAnsi" w:hAnsiTheme="minorHAnsi" w:cstheme="minorHAnsi"/>
          <w:sz w:val="24"/>
          <w:szCs w:val="24"/>
        </w:rPr>
        <w:t>, za obdobje 48 mesecev.</w:t>
      </w:r>
    </w:p>
    <w:p w14:paraId="56C933EB" w14:textId="77777777" w:rsidR="00810D8F" w:rsidRPr="00810D8F" w:rsidRDefault="00810D8F" w:rsidP="00810D8F">
      <w:pPr>
        <w:jc w:val="both"/>
        <w:rPr>
          <w:rFonts w:asciiTheme="minorHAnsi" w:hAnsiTheme="minorHAnsi" w:cstheme="minorHAnsi"/>
          <w:sz w:val="24"/>
          <w:szCs w:val="24"/>
        </w:rPr>
      </w:pPr>
    </w:p>
    <w:p w14:paraId="0CCC3B93" w14:textId="77777777" w:rsidR="0078494C" w:rsidRDefault="00552914" w:rsidP="0078494C">
      <w:pPr>
        <w:jc w:val="both"/>
        <w:rPr>
          <w:rFonts w:asciiTheme="minorHAnsi" w:hAnsiTheme="minorHAnsi" w:cstheme="minorHAnsi"/>
          <w:sz w:val="24"/>
          <w:szCs w:val="24"/>
        </w:rPr>
      </w:pPr>
      <w:r>
        <w:rPr>
          <w:rFonts w:asciiTheme="minorHAnsi" w:hAnsiTheme="minorHAnsi" w:cstheme="minorHAnsi"/>
          <w:sz w:val="24"/>
          <w:szCs w:val="24"/>
        </w:rPr>
        <w:lastRenderedPageBreak/>
        <w:t>Stranki okvirnega sporazuma</w:t>
      </w:r>
      <w:r w:rsidRPr="00FE40E5">
        <w:rPr>
          <w:rFonts w:asciiTheme="minorHAnsi" w:hAnsiTheme="minorHAnsi" w:cstheme="minorHAnsi"/>
          <w:sz w:val="24"/>
          <w:szCs w:val="24"/>
        </w:rPr>
        <w:t xml:space="preserve"> se izrecno dogovorita, da bo naročnik v času trajanja tega sporazuma od </w:t>
      </w:r>
      <w:r>
        <w:rPr>
          <w:rFonts w:asciiTheme="minorHAnsi" w:hAnsiTheme="minorHAnsi" w:cstheme="minorHAnsi"/>
          <w:sz w:val="24"/>
          <w:szCs w:val="24"/>
        </w:rPr>
        <w:t>dobavitelja</w:t>
      </w:r>
      <w:r w:rsidRPr="00FE40E5">
        <w:rPr>
          <w:rFonts w:asciiTheme="minorHAnsi" w:hAnsiTheme="minorHAnsi" w:cstheme="minorHAnsi"/>
          <w:sz w:val="24"/>
          <w:szCs w:val="24"/>
        </w:rPr>
        <w:t xml:space="preserve"> kupoval </w:t>
      </w:r>
      <w:r>
        <w:rPr>
          <w:rFonts w:asciiTheme="minorHAnsi" w:hAnsiTheme="minorHAnsi" w:cstheme="minorHAnsi"/>
          <w:sz w:val="24"/>
          <w:szCs w:val="24"/>
        </w:rPr>
        <w:t>tiste količine električne energije</w:t>
      </w:r>
      <w:r w:rsidRPr="00FE40E5">
        <w:rPr>
          <w:rFonts w:asciiTheme="minorHAnsi" w:hAnsiTheme="minorHAnsi" w:cstheme="minorHAnsi"/>
          <w:sz w:val="24"/>
          <w:szCs w:val="24"/>
        </w:rPr>
        <w:t xml:space="preserve">, ki </w:t>
      </w:r>
      <w:r>
        <w:rPr>
          <w:rFonts w:asciiTheme="minorHAnsi" w:hAnsiTheme="minorHAnsi" w:cstheme="minorHAnsi"/>
          <w:sz w:val="24"/>
          <w:szCs w:val="24"/>
        </w:rPr>
        <w:t>jih</w:t>
      </w:r>
      <w:r w:rsidRPr="00FE40E5">
        <w:rPr>
          <w:rFonts w:asciiTheme="minorHAnsi" w:hAnsiTheme="minorHAnsi" w:cstheme="minorHAnsi"/>
          <w:sz w:val="24"/>
          <w:szCs w:val="24"/>
        </w:rPr>
        <w:t xml:space="preserve"> bo dejansko potreboval </w:t>
      </w:r>
      <w:r>
        <w:rPr>
          <w:rFonts w:asciiTheme="minorHAnsi" w:hAnsiTheme="minorHAnsi" w:cstheme="minorHAnsi"/>
          <w:sz w:val="24"/>
          <w:szCs w:val="24"/>
        </w:rPr>
        <w:t>za čas trajanja tega okvirnega sporazuma.</w:t>
      </w:r>
      <w:r w:rsidR="0078494C">
        <w:rPr>
          <w:rFonts w:asciiTheme="minorHAnsi" w:hAnsiTheme="minorHAnsi" w:cstheme="minorHAnsi"/>
          <w:sz w:val="24"/>
          <w:szCs w:val="24"/>
        </w:rPr>
        <w:t xml:space="preserve"> </w:t>
      </w:r>
    </w:p>
    <w:p w14:paraId="22F2F7A6" w14:textId="77777777" w:rsidR="0078494C" w:rsidRDefault="0078494C" w:rsidP="00552914">
      <w:pPr>
        <w:jc w:val="both"/>
        <w:rPr>
          <w:rFonts w:asciiTheme="minorHAnsi" w:hAnsiTheme="minorHAnsi" w:cstheme="minorHAnsi"/>
          <w:sz w:val="24"/>
          <w:szCs w:val="24"/>
        </w:rPr>
      </w:pPr>
    </w:p>
    <w:p w14:paraId="752A532B" w14:textId="58290C8E" w:rsidR="00CA51D4" w:rsidRDefault="00CA51D4" w:rsidP="00552914">
      <w:pPr>
        <w:jc w:val="both"/>
        <w:rPr>
          <w:rFonts w:asciiTheme="minorHAnsi" w:hAnsiTheme="minorHAnsi" w:cstheme="minorHAnsi"/>
          <w:sz w:val="24"/>
          <w:szCs w:val="24"/>
        </w:rPr>
      </w:pPr>
      <w:r>
        <w:rPr>
          <w:rFonts w:asciiTheme="minorHAnsi" w:hAnsiTheme="minorHAnsi" w:cstheme="minorHAnsi"/>
          <w:sz w:val="24"/>
          <w:szCs w:val="24"/>
        </w:rPr>
        <w:t xml:space="preserve">Dobave se izvajajo skladno s pogoji iz 2. člena razpisne dokumentacije ob </w:t>
      </w:r>
      <w:r w:rsidRPr="00CA51D4">
        <w:rPr>
          <w:rFonts w:asciiTheme="minorHAnsi" w:hAnsiTheme="minorHAnsi" w:cstheme="minorHAnsi"/>
          <w:sz w:val="24"/>
          <w:szCs w:val="24"/>
        </w:rPr>
        <w:t>pogoju, da bo s strani Sistemskega operaterja distribucijskega omrežja (v nadaljevanju</w:t>
      </w:r>
      <w:r w:rsidR="006C2EC4">
        <w:rPr>
          <w:rFonts w:asciiTheme="minorHAnsi" w:hAnsiTheme="minorHAnsi" w:cstheme="minorHAnsi"/>
          <w:sz w:val="24"/>
          <w:szCs w:val="24"/>
        </w:rPr>
        <w:t>:</w:t>
      </w:r>
      <w:r w:rsidRPr="00CA51D4">
        <w:rPr>
          <w:rFonts w:asciiTheme="minorHAnsi" w:hAnsiTheme="minorHAnsi" w:cstheme="minorHAnsi"/>
          <w:sz w:val="24"/>
          <w:szCs w:val="24"/>
        </w:rPr>
        <w:t xml:space="preserve"> </w:t>
      </w:r>
      <w:r w:rsidR="00A43ABE">
        <w:rPr>
          <w:rFonts w:asciiTheme="minorHAnsi" w:hAnsiTheme="minorHAnsi" w:cstheme="minorHAnsi"/>
          <w:sz w:val="24"/>
          <w:szCs w:val="24"/>
        </w:rPr>
        <w:t>ELES</w:t>
      </w:r>
      <w:r w:rsidRPr="00CA51D4">
        <w:rPr>
          <w:rFonts w:asciiTheme="minorHAnsi" w:hAnsiTheme="minorHAnsi" w:cstheme="minorHAnsi"/>
          <w:sz w:val="24"/>
          <w:szCs w:val="24"/>
        </w:rPr>
        <w:t>) odobren prehod MM v bilančno skupino novega dobavitelja.</w:t>
      </w:r>
    </w:p>
    <w:p w14:paraId="04AFFFAB" w14:textId="77777777" w:rsidR="00810D8F" w:rsidRPr="00810D8F" w:rsidRDefault="00810D8F" w:rsidP="00810D8F">
      <w:pPr>
        <w:jc w:val="both"/>
        <w:rPr>
          <w:rFonts w:asciiTheme="minorHAnsi" w:hAnsiTheme="minorHAnsi" w:cstheme="minorHAnsi"/>
          <w:sz w:val="24"/>
          <w:szCs w:val="24"/>
        </w:rPr>
      </w:pPr>
    </w:p>
    <w:p w14:paraId="6EF004C1" w14:textId="04416CB1" w:rsidR="00810D8F" w:rsidRDefault="00B54022">
      <w:pPr>
        <w:numPr>
          <w:ilvl w:val="0"/>
          <w:numId w:val="24"/>
        </w:numPr>
        <w:suppressAutoHyphens w:val="0"/>
        <w:ind w:left="0"/>
        <w:contextualSpacing/>
        <w:jc w:val="center"/>
        <w:rPr>
          <w:rFonts w:asciiTheme="minorHAnsi" w:hAnsiTheme="minorHAnsi" w:cstheme="minorHAnsi"/>
          <w:bCs/>
          <w:sz w:val="24"/>
          <w:szCs w:val="24"/>
        </w:rPr>
      </w:pPr>
      <w:r>
        <w:rPr>
          <w:rFonts w:asciiTheme="minorHAnsi" w:hAnsiTheme="minorHAnsi" w:cstheme="minorHAnsi"/>
          <w:bCs/>
          <w:sz w:val="24"/>
          <w:szCs w:val="24"/>
        </w:rPr>
        <w:t>č</w:t>
      </w:r>
      <w:r w:rsidR="00810D8F" w:rsidRPr="00810D8F">
        <w:rPr>
          <w:rFonts w:asciiTheme="minorHAnsi" w:hAnsiTheme="minorHAnsi" w:cstheme="minorHAnsi"/>
          <w:bCs/>
          <w:sz w:val="24"/>
          <w:szCs w:val="24"/>
        </w:rPr>
        <w:t>len</w:t>
      </w:r>
    </w:p>
    <w:p w14:paraId="0F683453" w14:textId="0DE9B8E3" w:rsidR="00427C0F" w:rsidRPr="00F634AF" w:rsidRDefault="00427C0F" w:rsidP="00427C0F">
      <w:pPr>
        <w:spacing w:before="100" w:beforeAutospacing="1" w:after="100" w:afterAutospacing="1"/>
        <w:jc w:val="both"/>
        <w:rPr>
          <w:sz w:val="24"/>
          <w:szCs w:val="24"/>
        </w:rPr>
      </w:pPr>
      <w:r w:rsidRPr="00F634AF">
        <w:rPr>
          <w:sz w:val="24"/>
          <w:szCs w:val="24"/>
        </w:rPr>
        <w:t>Ta okvirni sporazum se sklepa med naročnikom in vsemi izbranimi gospodarskimi subjekti, ki so izpolnili pogoje iz razpisne dokumentacije in jim je bila priznana usposobljenost za izvajanje predmeta javnega naročila, skladno z drugim odstavkom 48. člena Zakona o javnem naročanju</w:t>
      </w:r>
      <w:r w:rsidR="00F634AF" w:rsidRPr="00F634AF">
        <w:rPr>
          <w:sz w:val="24"/>
          <w:szCs w:val="24"/>
        </w:rPr>
        <w:t xml:space="preserve"> Uradni list RS, št. </w:t>
      </w:r>
      <w:hyperlink r:id="rId46" w:tgtFrame="_blank" w:tooltip="Zakon o javnem naročanju (ZJN-3)" w:history="1">
        <w:r w:rsidR="00F634AF" w:rsidRPr="00F634AF">
          <w:rPr>
            <w:sz w:val="24"/>
            <w:szCs w:val="24"/>
          </w:rPr>
          <w:t>91/15</w:t>
        </w:r>
      </w:hyperlink>
      <w:r w:rsidR="00F634AF" w:rsidRPr="00F634AF">
        <w:rPr>
          <w:sz w:val="24"/>
          <w:szCs w:val="24"/>
        </w:rPr>
        <w:t xml:space="preserve">, </w:t>
      </w:r>
      <w:hyperlink r:id="rId47" w:tgtFrame="_blank" w:tooltip="Zakon o spremembah in dopolnitvah Zakona o javnem naročanju (ZJN-3A)" w:history="1">
        <w:r w:rsidR="00F634AF" w:rsidRPr="00F634AF">
          <w:rPr>
            <w:sz w:val="24"/>
            <w:szCs w:val="24"/>
          </w:rPr>
          <w:t>14/18</w:t>
        </w:r>
      </w:hyperlink>
      <w:r w:rsidR="00F634AF" w:rsidRPr="00F634AF">
        <w:rPr>
          <w:sz w:val="24"/>
          <w:szCs w:val="24"/>
        </w:rPr>
        <w:t xml:space="preserve">, </w:t>
      </w:r>
      <w:hyperlink r:id="rId48" w:tgtFrame="_blank" w:tooltip="Zakon o spremembah in dopolnitvah Zakona o javnem naročanju (ZJN-3B)" w:history="1">
        <w:r w:rsidR="00F634AF" w:rsidRPr="00F634AF">
          <w:rPr>
            <w:sz w:val="24"/>
            <w:szCs w:val="24"/>
          </w:rPr>
          <w:t>121/21</w:t>
        </w:r>
      </w:hyperlink>
      <w:r w:rsidR="00F634AF" w:rsidRPr="00F634AF">
        <w:rPr>
          <w:sz w:val="24"/>
          <w:szCs w:val="24"/>
        </w:rPr>
        <w:t xml:space="preserve">, </w:t>
      </w:r>
      <w:hyperlink r:id="rId49" w:tgtFrame="_blank" w:tooltip="Zakon o spremembah in dopolnitvah Zakona o javnem naročanju (ZJN-3C)" w:history="1">
        <w:r w:rsidR="00F634AF" w:rsidRPr="00F634AF">
          <w:rPr>
            <w:sz w:val="24"/>
            <w:szCs w:val="24"/>
          </w:rPr>
          <w:t>10/22</w:t>
        </w:r>
      </w:hyperlink>
      <w:r w:rsidR="00F634AF" w:rsidRPr="00F634AF">
        <w:rPr>
          <w:sz w:val="24"/>
          <w:szCs w:val="24"/>
        </w:rPr>
        <w:t xml:space="preserve">, </w:t>
      </w:r>
      <w:hyperlink r:id="rId50" w:tgtFrame="_blank" w:tooltip="Odločba o ugotovitvi, da je točka b) četrtega odstavka 75. člena in točka c) drugega odstavka v zvezi s petim odstavkom 67.a člena Zakona o javnem naročanju v neskladju z Ustavo" w:history="1">
        <w:r w:rsidR="00F634AF" w:rsidRPr="00F634AF">
          <w:rPr>
            <w:sz w:val="24"/>
            <w:szCs w:val="24"/>
          </w:rPr>
          <w:t>74/22</w:t>
        </w:r>
      </w:hyperlink>
      <w:r w:rsidR="00F634AF" w:rsidRPr="00F634AF">
        <w:rPr>
          <w:sz w:val="24"/>
          <w:szCs w:val="24"/>
        </w:rPr>
        <w:t xml:space="preserve"> – odl. US, </w:t>
      </w:r>
      <w:hyperlink r:id="rId51" w:tgtFrame="_blank" w:tooltip="Zakon o nujnih ukrepih za zagotovitev stabilnosti zdravstvenega sistema (ZNUZSZS)" w:history="1">
        <w:r w:rsidR="00F634AF" w:rsidRPr="00F634AF">
          <w:rPr>
            <w:sz w:val="24"/>
            <w:szCs w:val="24"/>
          </w:rPr>
          <w:t>100/22</w:t>
        </w:r>
      </w:hyperlink>
      <w:r w:rsidR="00F634AF" w:rsidRPr="00F634AF">
        <w:rPr>
          <w:sz w:val="24"/>
          <w:szCs w:val="24"/>
        </w:rPr>
        <w:t xml:space="preserve"> – ZNUZSZS, </w:t>
      </w:r>
      <w:hyperlink r:id="rId52" w:tgtFrame="_blank" w:tooltip="Zakon o spremembah in dopolnitvah Zakona o javnem naročanju (ZJN-3D)" w:history="1">
        <w:r w:rsidR="00F634AF" w:rsidRPr="00F634AF">
          <w:rPr>
            <w:sz w:val="24"/>
            <w:szCs w:val="24"/>
          </w:rPr>
          <w:t>28/23</w:t>
        </w:r>
      </w:hyperlink>
      <w:r w:rsidR="00F634AF" w:rsidRPr="00F634AF">
        <w:rPr>
          <w:sz w:val="24"/>
          <w:szCs w:val="24"/>
        </w:rPr>
        <w:t xml:space="preserve"> in </w:t>
      </w:r>
      <w:hyperlink r:id="rId53" w:tgtFrame="_blank" w:tooltip="Zakon o spremembah in dopolnitvah Zakona o odpravi posledic naravnih nesreč (ZOPNN-F)" w:history="1">
        <w:r w:rsidR="00F634AF" w:rsidRPr="00F634AF">
          <w:rPr>
            <w:sz w:val="24"/>
            <w:szCs w:val="24"/>
          </w:rPr>
          <w:t>88/23</w:t>
        </w:r>
      </w:hyperlink>
      <w:r w:rsidR="00F634AF" w:rsidRPr="00F634AF">
        <w:rPr>
          <w:sz w:val="24"/>
          <w:szCs w:val="24"/>
        </w:rPr>
        <w:t xml:space="preserve"> – ZOPNN-F</w:t>
      </w:r>
      <w:r w:rsidRPr="00F634AF">
        <w:rPr>
          <w:sz w:val="24"/>
          <w:szCs w:val="24"/>
        </w:rPr>
        <w:t xml:space="preserve">. </w:t>
      </w:r>
    </w:p>
    <w:p w14:paraId="1D11DC3A" w14:textId="67A4013F" w:rsidR="00427C0F" w:rsidRDefault="00427C0F" w:rsidP="00A87DA7">
      <w:pPr>
        <w:jc w:val="both"/>
        <w:rPr>
          <w:rFonts w:asciiTheme="minorHAnsi" w:hAnsiTheme="minorHAnsi" w:cstheme="minorHAnsi"/>
          <w:sz w:val="24"/>
          <w:szCs w:val="24"/>
        </w:rPr>
      </w:pPr>
      <w:r w:rsidRPr="00427C0F">
        <w:rPr>
          <w:sz w:val="24"/>
          <w:szCs w:val="24"/>
        </w:rPr>
        <w:t>Okvirni sporazum se sklepa za namen postopnega naročanja električne energije v skladu z dejanskimi potrebami naročnika. Naročnik v času veljavnosti okvirnega sporazuma ni zavezan naročiti nobene minimalne količine električne energije.</w:t>
      </w:r>
      <w:r w:rsidR="00A87DA7">
        <w:rPr>
          <w:sz w:val="24"/>
          <w:szCs w:val="24"/>
        </w:rPr>
        <w:t xml:space="preserve"> </w:t>
      </w:r>
    </w:p>
    <w:p w14:paraId="4DE05C8B" w14:textId="4C955793" w:rsidR="00427C0F" w:rsidRDefault="00427C0F" w:rsidP="00427C0F">
      <w:pPr>
        <w:spacing w:before="100" w:beforeAutospacing="1" w:after="100" w:afterAutospacing="1"/>
        <w:jc w:val="both"/>
        <w:rPr>
          <w:sz w:val="24"/>
          <w:szCs w:val="24"/>
        </w:rPr>
      </w:pPr>
      <w:r w:rsidRPr="00427C0F">
        <w:rPr>
          <w:sz w:val="24"/>
          <w:szCs w:val="24"/>
        </w:rPr>
        <w:t xml:space="preserve">V drugi fazi naročanja bo naročnik med </w:t>
      </w:r>
      <w:r w:rsidR="000731E2">
        <w:rPr>
          <w:sz w:val="24"/>
          <w:szCs w:val="24"/>
        </w:rPr>
        <w:t>kandidati</w:t>
      </w:r>
      <w:r w:rsidRPr="00427C0F">
        <w:rPr>
          <w:sz w:val="24"/>
          <w:szCs w:val="24"/>
        </w:rPr>
        <w:t>, s katerimi je sklenjen ta okvirni sporazum, odpiral konkurenco s povabilom k oddaji ponudbe. V posameznem povpraševanju bo naročnik določil obdobje dobave in količino električne energije.</w:t>
      </w:r>
    </w:p>
    <w:p w14:paraId="78D84442" w14:textId="04E5C2EA" w:rsidR="00427C0F" w:rsidRDefault="000731E2" w:rsidP="00427C0F">
      <w:pPr>
        <w:spacing w:before="100" w:beforeAutospacing="1" w:after="100" w:afterAutospacing="1"/>
        <w:jc w:val="both"/>
        <w:rPr>
          <w:sz w:val="24"/>
          <w:szCs w:val="24"/>
        </w:rPr>
      </w:pPr>
      <w:r>
        <w:rPr>
          <w:sz w:val="24"/>
          <w:szCs w:val="24"/>
        </w:rPr>
        <w:t xml:space="preserve">Kandidati </w:t>
      </w:r>
      <w:r w:rsidR="00427C0F" w:rsidRPr="00427C0F">
        <w:rPr>
          <w:sz w:val="24"/>
          <w:szCs w:val="24"/>
        </w:rPr>
        <w:t>so dolžni oddati ponudbo za količino in obdobje, kot bo določeno v posameznem povpraševanju, izključno na obrazcu ponudbenega predračuna (OBR-1)</w:t>
      </w:r>
      <w:r w:rsidR="00CB1932">
        <w:rPr>
          <w:sz w:val="24"/>
          <w:szCs w:val="24"/>
        </w:rPr>
        <w:t xml:space="preserve">, </w:t>
      </w:r>
      <w:r w:rsidR="00CB1932" w:rsidRPr="00510399">
        <w:rPr>
          <w:sz w:val="24"/>
          <w:szCs w:val="24"/>
        </w:rPr>
        <w:t>najkasneje do 11. ure na predvideni dan roka za oddajo ponudbe.</w:t>
      </w:r>
    </w:p>
    <w:p w14:paraId="0CADA38D" w14:textId="6625FD4F" w:rsidR="00427C0F" w:rsidRDefault="00427C0F" w:rsidP="00427C0F">
      <w:pPr>
        <w:spacing w:before="100" w:beforeAutospacing="1" w:after="100" w:afterAutospacing="1"/>
        <w:jc w:val="both"/>
        <w:rPr>
          <w:sz w:val="24"/>
          <w:szCs w:val="24"/>
        </w:rPr>
      </w:pPr>
      <w:r w:rsidRPr="00427C0F">
        <w:rPr>
          <w:sz w:val="24"/>
          <w:szCs w:val="24"/>
        </w:rPr>
        <w:t xml:space="preserve">Merilo za oddajo posameznega naročila bo najnižja skupna ponudbena cena brez DDV, trošarin in drugih dajatev ter stroškov za uporabo elektroenergetskih omrežij, izražena v EUR. V primeru dveh ali več enakih najnižjih ponudbenih cen bo izbrana tista ponudba, ki bo oddana </w:t>
      </w:r>
      <w:r w:rsidR="00196A13">
        <w:rPr>
          <w:sz w:val="24"/>
          <w:szCs w:val="24"/>
        </w:rPr>
        <w:t xml:space="preserve">v </w:t>
      </w:r>
      <w:r w:rsidRPr="00427C0F">
        <w:rPr>
          <w:sz w:val="24"/>
          <w:szCs w:val="24"/>
        </w:rPr>
        <w:t>informacijsk</w:t>
      </w:r>
      <w:r w:rsidR="00196A13">
        <w:rPr>
          <w:sz w:val="24"/>
          <w:szCs w:val="24"/>
        </w:rPr>
        <w:t xml:space="preserve">i </w:t>
      </w:r>
      <w:r w:rsidRPr="00427C0F">
        <w:rPr>
          <w:sz w:val="24"/>
          <w:szCs w:val="24"/>
        </w:rPr>
        <w:t>sistem e-JN</w:t>
      </w:r>
      <w:r w:rsidR="00196A13">
        <w:rPr>
          <w:sz w:val="24"/>
          <w:szCs w:val="24"/>
        </w:rPr>
        <w:t xml:space="preserve"> oddana prej</w:t>
      </w:r>
      <w:r w:rsidRPr="00427C0F">
        <w:rPr>
          <w:sz w:val="24"/>
          <w:szCs w:val="24"/>
        </w:rPr>
        <w:t>.</w:t>
      </w:r>
    </w:p>
    <w:p w14:paraId="007D6192" w14:textId="77777777" w:rsidR="00427C0F" w:rsidRDefault="00427C0F" w:rsidP="00427C0F">
      <w:pPr>
        <w:spacing w:before="100" w:beforeAutospacing="1" w:after="100" w:afterAutospacing="1"/>
        <w:jc w:val="both"/>
        <w:rPr>
          <w:sz w:val="24"/>
          <w:szCs w:val="24"/>
        </w:rPr>
      </w:pPr>
      <w:r w:rsidRPr="00427C0F">
        <w:rPr>
          <w:sz w:val="24"/>
          <w:szCs w:val="24"/>
        </w:rPr>
        <w:t>Naročnik bo odločitev o oddaji posameznega naročila izdal najkasneje v roku 2 ur po preteku roka za oddajo ponudb, določenega v posameznem povpraševanju.</w:t>
      </w:r>
    </w:p>
    <w:p w14:paraId="1B4BFEB9" w14:textId="128C65C7" w:rsidR="00427C0F" w:rsidRPr="00A87DA7" w:rsidRDefault="00427C0F" w:rsidP="00A87DA7">
      <w:pPr>
        <w:spacing w:before="100" w:beforeAutospacing="1" w:after="100" w:afterAutospacing="1"/>
        <w:jc w:val="both"/>
        <w:rPr>
          <w:sz w:val="24"/>
          <w:szCs w:val="24"/>
        </w:rPr>
      </w:pPr>
      <w:r w:rsidRPr="00427C0F">
        <w:rPr>
          <w:sz w:val="24"/>
          <w:szCs w:val="24"/>
        </w:rPr>
        <w:t xml:space="preserve">Posamezno naročilo bo sklenjeno z izbranim </w:t>
      </w:r>
      <w:r w:rsidR="00D646C0">
        <w:rPr>
          <w:sz w:val="24"/>
          <w:szCs w:val="24"/>
        </w:rPr>
        <w:t>dobaviteljem</w:t>
      </w:r>
      <w:r w:rsidRPr="00427C0F">
        <w:rPr>
          <w:sz w:val="24"/>
          <w:szCs w:val="24"/>
        </w:rPr>
        <w:t xml:space="preserve"> na podlagi odločitve iz prejšnjega odstavka. Ta okvirni sporazum ne pomeni zaveze k sklenitvi katerega koli posameznega naročila.</w:t>
      </w:r>
    </w:p>
    <w:p w14:paraId="115DF274" w14:textId="12DEA4DE" w:rsidR="00427C0F" w:rsidRPr="00810D8F" w:rsidRDefault="00877616">
      <w:pPr>
        <w:numPr>
          <w:ilvl w:val="0"/>
          <w:numId w:val="24"/>
        </w:numPr>
        <w:suppressAutoHyphens w:val="0"/>
        <w:ind w:left="0"/>
        <w:contextualSpacing/>
        <w:jc w:val="center"/>
        <w:rPr>
          <w:rFonts w:asciiTheme="minorHAnsi" w:hAnsiTheme="minorHAnsi" w:cstheme="minorHAnsi"/>
          <w:bCs/>
          <w:sz w:val="24"/>
          <w:szCs w:val="24"/>
        </w:rPr>
      </w:pPr>
      <w:r>
        <w:rPr>
          <w:rFonts w:asciiTheme="minorHAnsi" w:hAnsiTheme="minorHAnsi" w:cstheme="minorHAnsi"/>
          <w:bCs/>
          <w:sz w:val="24"/>
          <w:szCs w:val="24"/>
        </w:rPr>
        <w:t>člen</w:t>
      </w:r>
    </w:p>
    <w:p w14:paraId="08F364D1" w14:textId="77777777" w:rsidR="00810D8F" w:rsidRPr="00810D8F" w:rsidRDefault="00810D8F" w:rsidP="00810D8F">
      <w:pPr>
        <w:contextualSpacing/>
        <w:rPr>
          <w:rFonts w:asciiTheme="minorHAnsi" w:hAnsiTheme="minorHAnsi" w:cstheme="minorHAnsi"/>
          <w:sz w:val="24"/>
          <w:szCs w:val="24"/>
        </w:rPr>
      </w:pPr>
    </w:p>
    <w:p w14:paraId="4775ECB3" w14:textId="182F6EA2" w:rsidR="00552914" w:rsidRPr="00AC46FB" w:rsidRDefault="00552914" w:rsidP="00552914">
      <w:pPr>
        <w:jc w:val="both"/>
        <w:rPr>
          <w:rFonts w:asciiTheme="minorHAnsi" w:hAnsiTheme="minorHAnsi" w:cstheme="minorHAnsi"/>
          <w:sz w:val="24"/>
          <w:szCs w:val="24"/>
        </w:rPr>
      </w:pPr>
      <w:r w:rsidRPr="00AC46FB">
        <w:rPr>
          <w:rFonts w:asciiTheme="minorHAnsi" w:hAnsiTheme="minorHAnsi" w:cstheme="minorHAnsi"/>
          <w:sz w:val="24"/>
          <w:szCs w:val="24"/>
        </w:rPr>
        <w:t xml:space="preserve">Okvirna vrednost </w:t>
      </w:r>
      <w:r>
        <w:rPr>
          <w:rFonts w:asciiTheme="minorHAnsi" w:hAnsiTheme="minorHAnsi" w:cstheme="minorHAnsi"/>
          <w:sz w:val="24"/>
          <w:szCs w:val="24"/>
        </w:rPr>
        <w:t xml:space="preserve">tega </w:t>
      </w:r>
      <w:r w:rsidRPr="00AC46FB">
        <w:rPr>
          <w:rFonts w:asciiTheme="minorHAnsi" w:hAnsiTheme="minorHAnsi" w:cstheme="minorHAnsi"/>
          <w:sz w:val="24"/>
          <w:szCs w:val="24"/>
        </w:rPr>
        <w:t>sporazuma znaša</w:t>
      </w:r>
      <w:r w:rsidRPr="00083A9B">
        <w:rPr>
          <w:rFonts w:asciiTheme="minorHAnsi" w:hAnsiTheme="minorHAnsi" w:cstheme="minorHAnsi"/>
          <w:sz w:val="24"/>
          <w:szCs w:val="24"/>
        </w:rPr>
        <w:t xml:space="preserve"> </w:t>
      </w:r>
      <w:r>
        <w:rPr>
          <w:rFonts w:asciiTheme="minorHAnsi" w:hAnsiTheme="minorHAnsi" w:cstheme="minorHAnsi"/>
          <w:sz w:val="24"/>
          <w:szCs w:val="24"/>
        </w:rPr>
        <w:t xml:space="preserve">250.000,00 </w:t>
      </w:r>
      <w:r w:rsidRPr="00083A9B">
        <w:rPr>
          <w:rFonts w:asciiTheme="minorHAnsi" w:hAnsiTheme="minorHAnsi" w:cstheme="minorHAnsi"/>
          <w:sz w:val="24"/>
          <w:szCs w:val="24"/>
        </w:rPr>
        <w:t>EUR brez DDV.</w:t>
      </w:r>
    </w:p>
    <w:p w14:paraId="208614F7" w14:textId="77777777" w:rsidR="00810D8F" w:rsidRPr="00810D8F" w:rsidRDefault="00810D8F" w:rsidP="00810D8F">
      <w:pPr>
        <w:widowControl w:val="0"/>
        <w:jc w:val="both"/>
        <w:rPr>
          <w:rFonts w:asciiTheme="minorHAnsi" w:hAnsiTheme="minorHAnsi" w:cstheme="minorHAnsi"/>
          <w:sz w:val="24"/>
          <w:szCs w:val="24"/>
        </w:rPr>
      </w:pPr>
    </w:p>
    <w:p w14:paraId="13B9C662" w14:textId="54E8F5E4" w:rsidR="00552914" w:rsidRDefault="00F26616" w:rsidP="00810D8F">
      <w:pPr>
        <w:widowControl w:val="0"/>
        <w:jc w:val="both"/>
        <w:rPr>
          <w:rFonts w:asciiTheme="minorHAnsi" w:hAnsiTheme="minorHAnsi" w:cstheme="minorHAnsi"/>
          <w:sz w:val="24"/>
          <w:szCs w:val="24"/>
        </w:rPr>
      </w:pPr>
      <w:r w:rsidRPr="00885959">
        <w:rPr>
          <w:rFonts w:asciiTheme="minorHAnsi" w:hAnsiTheme="minorHAnsi" w:cstheme="minorHAnsi"/>
          <w:sz w:val="24"/>
          <w:szCs w:val="24"/>
        </w:rPr>
        <w:t xml:space="preserve">Okvirna vrednost iz prejšnjega odstavka </w:t>
      </w:r>
      <w:r w:rsidRPr="00F26616">
        <w:rPr>
          <w:rFonts w:asciiTheme="minorHAnsi" w:hAnsiTheme="minorHAnsi" w:cstheme="minorHAnsi"/>
          <w:sz w:val="24"/>
          <w:szCs w:val="24"/>
        </w:rPr>
        <w:t xml:space="preserve">ne vključuje </w:t>
      </w:r>
      <w:r w:rsidR="000E0BBC" w:rsidRPr="00FE27EE">
        <w:rPr>
          <w:rFonts w:asciiTheme="minorHAnsi" w:hAnsiTheme="minorHAnsi" w:cstheme="minorHAnsi"/>
          <w:sz w:val="24"/>
          <w:szCs w:val="24"/>
        </w:rPr>
        <w:t>davka na dodano vrednost, trošarine za električno energijo, prispevka za učinkovito rabo električne energije in morebiti drugih prispevkov, davkov ali dodatkov, določenih s strani države, ki jih dobavitelj zaračuna naročniku v skladu z veljavno zakonodajo</w:t>
      </w:r>
      <w:r w:rsidR="000E0BBC">
        <w:rPr>
          <w:rFonts w:asciiTheme="minorHAnsi" w:hAnsiTheme="minorHAnsi" w:cstheme="minorHAnsi"/>
          <w:sz w:val="24"/>
          <w:szCs w:val="24"/>
        </w:rPr>
        <w:t>.</w:t>
      </w:r>
    </w:p>
    <w:p w14:paraId="36029DDD" w14:textId="77777777" w:rsidR="00CA51D4" w:rsidRDefault="00CA51D4" w:rsidP="00810D8F">
      <w:pPr>
        <w:widowControl w:val="0"/>
        <w:jc w:val="both"/>
        <w:rPr>
          <w:rFonts w:asciiTheme="minorHAnsi" w:hAnsiTheme="minorHAnsi" w:cstheme="minorHAnsi"/>
          <w:sz w:val="24"/>
          <w:szCs w:val="24"/>
        </w:rPr>
      </w:pPr>
    </w:p>
    <w:p w14:paraId="0A0406DC" w14:textId="77777777" w:rsidR="00CA51D4" w:rsidRPr="00810D8F" w:rsidRDefault="00CA51D4" w:rsidP="00CA51D4">
      <w:pPr>
        <w:widowControl w:val="0"/>
        <w:jc w:val="both"/>
        <w:rPr>
          <w:rFonts w:asciiTheme="minorHAnsi" w:hAnsiTheme="minorHAnsi" w:cstheme="minorHAnsi"/>
          <w:sz w:val="24"/>
          <w:szCs w:val="24"/>
        </w:rPr>
      </w:pPr>
      <w:r>
        <w:rPr>
          <w:rFonts w:asciiTheme="minorHAnsi" w:hAnsiTheme="minorHAnsi" w:cstheme="minorHAnsi"/>
          <w:sz w:val="24"/>
          <w:szCs w:val="24"/>
        </w:rPr>
        <w:lastRenderedPageBreak/>
        <w:t>DDV se obračuna skladno z veljavno zakonodajo.</w:t>
      </w:r>
    </w:p>
    <w:p w14:paraId="52041325" w14:textId="77777777" w:rsidR="00810D8F" w:rsidRPr="00810D8F" w:rsidRDefault="00810D8F" w:rsidP="00810D8F">
      <w:pPr>
        <w:widowControl w:val="0"/>
        <w:jc w:val="both"/>
        <w:rPr>
          <w:rFonts w:asciiTheme="minorHAnsi" w:hAnsiTheme="minorHAnsi" w:cstheme="minorHAnsi"/>
          <w:sz w:val="24"/>
          <w:szCs w:val="24"/>
        </w:rPr>
      </w:pPr>
    </w:p>
    <w:p w14:paraId="015F5C78" w14:textId="77777777" w:rsidR="00810D8F" w:rsidRPr="00810D8F" w:rsidRDefault="00810D8F">
      <w:pPr>
        <w:numPr>
          <w:ilvl w:val="0"/>
          <w:numId w:val="24"/>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4B35CF8C" w14:textId="77777777" w:rsidR="00810D8F" w:rsidRDefault="00810D8F" w:rsidP="00CA51D4">
      <w:pPr>
        <w:widowControl w:val="0"/>
        <w:jc w:val="both"/>
        <w:rPr>
          <w:rFonts w:asciiTheme="minorHAnsi" w:hAnsiTheme="minorHAnsi" w:cstheme="minorHAnsi"/>
          <w:sz w:val="24"/>
          <w:szCs w:val="24"/>
        </w:rPr>
      </w:pPr>
    </w:p>
    <w:p w14:paraId="230E3FF0" w14:textId="77777777" w:rsidR="00CA51D4" w:rsidRPr="00CA51D4" w:rsidRDefault="00CA51D4" w:rsidP="00CA51D4">
      <w:pPr>
        <w:widowControl w:val="0"/>
        <w:jc w:val="both"/>
        <w:rPr>
          <w:rFonts w:asciiTheme="minorHAnsi" w:hAnsiTheme="minorHAnsi" w:cstheme="minorHAnsi"/>
          <w:sz w:val="24"/>
          <w:szCs w:val="24"/>
        </w:rPr>
      </w:pPr>
      <w:r w:rsidRPr="00CA51D4">
        <w:rPr>
          <w:rFonts w:asciiTheme="minorHAnsi" w:hAnsiTheme="minorHAnsi" w:cstheme="minorHAnsi"/>
          <w:sz w:val="24"/>
          <w:szCs w:val="24"/>
        </w:rPr>
        <w:t xml:space="preserve">Dobavitelj bo prodajal, naročnik pa kupoval električno energijo na naslednjih odjemnih mestih: </w:t>
      </w:r>
    </w:p>
    <w:p w14:paraId="74B7948E" w14:textId="77777777" w:rsidR="00CA51D4" w:rsidRPr="00FE27EE" w:rsidRDefault="00CA51D4" w:rsidP="00CA51D4">
      <w:pPr>
        <w:jc w:val="both"/>
        <w:rPr>
          <w:rFonts w:asciiTheme="minorHAnsi" w:hAnsiTheme="minorHAnsi" w:cstheme="minorHAnsi"/>
        </w:rPr>
      </w:pPr>
    </w:p>
    <w:tbl>
      <w:tblPr>
        <w:tblW w:w="920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5"/>
        <w:gridCol w:w="2694"/>
        <w:gridCol w:w="2126"/>
        <w:gridCol w:w="1276"/>
        <w:gridCol w:w="1837"/>
      </w:tblGrid>
      <w:tr w:rsidR="0078494C" w:rsidRPr="00C80E9B" w14:paraId="3F8FBD55" w14:textId="77777777" w:rsidTr="0003101C">
        <w:trPr>
          <w:trHeight w:val="300"/>
        </w:trPr>
        <w:tc>
          <w:tcPr>
            <w:tcW w:w="1275" w:type="dxa"/>
            <w:shd w:val="clear" w:color="000000" w:fill="FFE4C4"/>
            <w:vAlign w:val="center"/>
            <w:hideMark/>
          </w:tcPr>
          <w:p w14:paraId="7EAF45F0" w14:textId="77777777" w:rsidR="0078494C" w:rsidRPr="00C80E9B" w:rsidRDefault="0078494C" w:rsidP="0003101C">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Številka MM</w:t>
            </w:r>
          </w:p>
        </w:tc>
        <w:tc>
          <w:tcPr>
            <w:tcW w:w="2694" w:type="dxa"/>
            <w:shd w:val="clear" w:color="000000" w:fill="FFE4C4"/>
            <w:vAlign w:val="center"/>
            <w:hideMark/>
          </w:tcPr>
          <w:p w14:paraId="251B00AD" w14:textId="77777777" w:rsidR="0078494C" w:rsidRPr="00C80E9B" w:rsidRDefault="0078494C" w:rsidP="0003101C">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Naziv MM</w:t>
            </w:r>
          </w:p>
        </w:tc>
        <w:tc>
          <w:tcPr>
            <w:tcW w:w="2126" w:type="dxa"/>
            <w:shd w:val="clear" w:color="000000" w:fill="FFE4C4"/>
            <w:vAlign w:val="center"/>
            <w:hideMark/>
          </w:tcPr>
          <w:p w14:paraId="17F5A353" w14:textId="77777777" w:rsidR="0078494C" w:rsidRPr="00C80E9B" w:rsidRDefault="0078494C" w:rsidP="0003101C">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Ulica</w:t>
            </w:r>
          </w:p>
        </w:tc>
        <w:tc>
          <w:tcPr>
            <w:tcW w:w="1276" w:type="dxa"/>
            <w:shd w:val="clear" w:color="000000" w:fill="FFE4C4"/>
            <w:vAlign w:val="center"/>
            <w:hideMark/>
          </w:tcPr>
          <w:p w14:paraId="45875CA7" w14:textId="77777777" w:rsidR="0078494C" w:rsidRPr="00C80E9B" w:rsidRDefault="0078494C" w:rsidP="0003101C">
            <w:pPr>
              <w:jc w:val="center"/>
              <w:rPr>
                <w:rFonts w:asciiTheme="minorHAnsi" w:hAnsiTheme="minorHAnsi" w:cstheme="minorHAnsi"/>
                <w:b/>
                <w:bCs/>
                <w:color w:val="000000"/>
                <w:sz w:val="20"/>
                <w:szCs w:val="20"/>
              </w:rPr>
            </w:pPr>
            <w:r w:rsidRPr="00C80E9B">
              <w:rPr>
                <w:rFonts w:asciiTheme="minorHAnsi" w:hAnsiTheme="minorHAnsi" w:cstheme="minorHAnsi"/>
                <w:b/>
                <w:bCs/>
                <w:color w:val="000000"/>
                <w:sz w:val="20"/>
                <w:szCs w:val="20"/>
              </w:rPr>
              <w:t>Pošta</w:t>
            </w:r>
          </w:p>
        </w:tc>
        <w:tc>
          <w:tcPr>
            <w:tcW w:w="1837" w:type="dxa"/>
            <w:shd w:val="clear" w:color="000000" w:fill="FFE4C4"/>
            <w:vAlign w:val="center"/>
          </w:tcPr>
          <w:p w14:paraId="74FA40AA" w14:textId="77777777" w:rsidR="0078494C" w:rsidRPr="00C80E9B" w:rsidRDefault="0078494C" w:rsidP="0003101C">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Samooskrba</w:t>
            </w:r>
          </w:p>
        </w:tc>
      </w:tr>
      <w:tr w:rsidR="0078494C" w:rsidRPr="00C80E9B" w14:paraId="6F67D838" w14:textId="77777777" w:rsidTr="0003101C">
        <w:trPr>
          <w:trHeight w:val="300"/>
        </w:trPr>
        <w:tc>
          <w:tcPr>
            <w:tcW w:w="1275" w:type="dxa"/>
            <w:shd w:val="clear" w:color="auto" w:fill="auto"/>
            <w:vAlign w:val="center"/>
          </w:tcPr>
          <w:p w14:paraId="085F3E3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4-103055</w:t>
            </w:r>
          </w:p>
        </w:tc>
        <w:tc>
          <w:tcPr>
            <w:tcW w:w="2694" w:type="dxa"/>
            <w:shd w:val="clear" w:color="auto" w:fill="auto"/>
            <w:vAlign w:val="center"/>
          </w:tcPr>
          <w:p w14:paraId="48E2CA1A"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POGREBNIŠTVO</w:t>
            </w:r>
          </w:p>
        </w:tc>
        <w:tc>
          <w:tcPr>
            <w:tcW w:w="2126" w:type="dxa"/>
            <w:shd w:val="clear" w:color="auto" w:fill="auto"/>
            <w:vAlign w:val="center"/>
          </w:tcPr>
          <w:p w14:paraId="3F702688"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VEGOVA ULICA 3</w:t>
            </w:r>
          </w:p>
        </w:tc>
        <w:tc>
          <w:tcPr>
            <w:tcW w:w="1276" w:type="dxa"/>
            <w:shd w:val="clear" w:color="auto" w:fill="auto"/>
            <w:vAlign w:val="center"/>
          </w:tcPr>
          <w:p w14:paraId="4C82F62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7298889"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398BFE3F" w14:textId="77777777" w:rsidTr="0003101C">
        <w:trPr>
          <w:trHeight w:val="300"/>
        </w:trPr>
        <w:tc>
          <w:tcPr>
            <w:tcW w:w="1275" w:type="dxa"/>
            <w:shd w:val="clear" w:color="auto" w:fill="auto"/>
            <w:vAlign w:val="center"/>
          </w:tcPr>
          <w:p w14:paraId="7DDEBE1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4-206165</w:t>
            </w:r>
          </w:p>
        </w:tc>
        <w:tc>
          <w:tcPr>
            <w:tcW w:w="2694" w:type="dxa"/>
            <w:shd w:val="clear" w:color="auto" w:fill="auto"/>
            <w:vAlign w:val="center"/>
          </w:tcPr>
          <w:p w14:paraId="6530AD1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DELAVNICE</w:t>
            </w:r>
          </w:p>
        </w:tc>
        <w:tc>
          <w:tcPr>
            <w:tcW w:w="2126" w:type="dxa"/>
            <w:shd w:val="clear" w:color="auto" w:fill="auto"/>
            <w:vAlign w:val="center"/>
          </w:tcPr>
          <w:p w14:paraId="176E032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KOPALIŠKA ULICA 2</w:t>
            </w:r>
          </w:p>
        </w:tc>
        <w:tc>
          <w:tcPr>
            <w:tcW w:w="1276" w:type="dxa"/>
            <w:shd w:val="clear" w:color="auto" w:fill="auto"/>
            <w:vAlign w:val="center"/>
          </w:tcPr>
          <w:p w14:paraId="727B01C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3FFDB46"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 xml:space="preserve">DA, net metering, nazivna moč 24,6 kWp </w:t>
            </w:r>
          </w:p>
        </w:tc>
      </w:tr>
      <w:tr w:rsidR="0078494C" w:rsidRPr="00C80E9B" w14:paraId="35C40951" w14:textId="77777777" w:rsidTr="0003101C">
        <w:trPr>
          <w:trHeight w:val="300"/>
        </w:trPr>
        <w:tc>
          <w:tcPr>
            <w:tcW w:w="1275" w:type="dxa"/>
            <w:shd w:val="clear" w:color="auto" w:fill="auto"/>
            <w:vAlign w:val="center"/>
          </w:tcPr>
          <w:p w14:paraId="4AA58D6E"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4-206167</w:t>
            </w:r>
          </w:p>
        </w:tc>
        <w:tc>
          <w:tcPr>
            <w:tcW w:w="2694" w:type="dxa"/>
            <w:shd w:val="clear" w:color="auto" w:fill="auto"/>
            <w:vAlign w:val="center"/>
          </w:tcPr>
          <w:p w14:paraId="4C2F86E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UPRAVA</w:t>
            </w:r>
          </w:p>
        </w:tc>
        <w:tc>
          <w:tcPr>
            <w:tcW w:w="2126" w:type="dxa"/>
            <w:shd w:val="clear" w:color="auto" w:fill="auto"/>
            <w:vAlign w:val="center"/>
          </w:tcPr>
          <w:p w14:paraId="56584DB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KOPALIŠKA ULICA 2</w:t>
            </w:r>
          </w:p>
        </w:tc>
        <w:tc>
          <w:tcPr>
            <w:tcW w:w="1276" w:type="dxa"/>
            <w:shd w:val="clear" w:color="auto" w:fill="auto"/>
            <w:vAlign w:val="center"/>
          </w:tcPr>
          <w:p w14:paraId="14AA965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F554850"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DA, net metering, nazivna moč 22 kWp</w:t>
            </w:r>
          </w:p>
        </w:tc>
      </w:tr>
      <w:tr w:rsidR="0078494C" w:rsidRPr="00C80E9B" w14:paraId="1226782A" w14:textId="77777777" w:rsidTr="0003101C">
        <w:trPr>
          <w:trHeight w:val="300"/>
        </w:trPr>
        <w:tc>
          <w:tcPr>
            <w:tcW w:w="1275" w:type="dxa"/>
            <w:shd w:val="clear" w:color="auto" w:fill="auto"/>
            <w:vAlign w:val="center"/>
          </w:tcPr>
          <w:p w14:paraId="3CA643C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4-207488</w:t>
            </w:r>
          </w:p>
        </w:tc>
        <w:tc>
          <w:tcPr>
            <w:tcW w:w="2694" w:type="dxa"/>
            <w:shd w:val="clear" w:color="auto" w:fill="auto"/>
            <w:vAlign w:val="center"/>
          </w:tcPr>
          <w:p w14:paraId="518279CA"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 xml:space="preserve">SKUPNA RABA TRŽNICA </w:t>
            </w:r>
          </w:p>
        </w:tc>
        <w:tc>
          <w:tcPr>
            <w:tcW w:w="2126" w:type="dxa"/>
            <w:shd w:val="clear" w:color="auto" w:fill="auto"/>
            <w:vAlign w:val="center"/>
          </w:tcPr>
          <w:p w14:paraId="15870E1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KOCLJEVA ULICA BŠ</w:t>
            </w:r>
          </w:p>
        </w:tc>
        <w:tc>
          <w:tcPr>
            <w:tcW w:w="1276" w:type="dxa"/>
            <w:shd w:val="clear" w:color="auto" w:fill="auto"/>
            <w:vAlign w:val="center"/>
          </w:tcPr>
          <w:p w14:paraId="7933EAF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7CA9798"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1DF54DAE" w14:textId="77777777" w:rsidTr="0003101C">
        <w:trPr>
          <w:trHeight w:val="300"/>
        </w:trPr>
        <w:tc>
          <w:tcPr>
            <w:tcW w:w="1275" w:type="dxa"/>
            <w:shd w:val="clear" w:color="auto" w:fill="auto"/>
            <w:vAlign w:val="center"/>
          </w:tcPr>
          <w:p w14:paraId="68DCA3D8"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4-208141</w:t>
            </w:r>
          </w:p>
        </w:tc>
        <w:tc>
          <w:tcPr>
            <w:tcW w:w="2694" w:type="dxa"/>
            <w:shd w:val="clear" w:color="auto" w:fill="auto"/>
            <w:vAlign w:val="center"/>
          </w:tcPr>
          <w:p w14:paraId="7386855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GAS. DOM</w:t>
            </w:r>
          </w:p>
        </w:tc>
        <w:tc>
          <w:tcPr>
            <w:tcW w:w="2126" w:type="dxa"/>
            <w:shd w:val="clear" w:color="auto" w:fill="auto"/>
            <w:vAlign w:val="center"/>
          </w:tcPr>
          <w:p w14:paraId="0AB6155A"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POLANA BŠ</w:t>
            </w:r>
          </w:p>
        </w:tc>
        <w:tc>
          <w:tcPr>
            <w:tcW w:w="1276" w:type="dxa"/>
            <w:shd w:val="clear" w:color="auto" w:fill="auto"/>
            <w:vAlign w:val="center"/>
          </w:tcPr>
          <w:p w14:paraId="065DE0C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A843BC1"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6F4F270B" w14:textId="77777777" w:rsidTr="0003101C">
        <w:trPr>
          <w:trHeight w:val="300"/>
        </w:trPr>
        <w:tc>
          <w:tcPr>
            <w:tcW w:w="1275" w:type="dxa"/>
            <w:shd w:val="clear" w:color="auto" w:fill="auto"/>
            <w:vAlign w:val="center"/>
          </w:tcPr>
          <w:p w14:paraId="66B1DBA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4-208296</w:t>
            </w:r>
          </w:p>
        </w:tc>
        <w:tc>
          <w:tcPr>
            <w:tcW w:w="2694" w:type="dxa"/>
            <w:shd w:val="clear" w:color="auto" w:fill="auto"/>
            <w:vAlign w:val="center"/>
          </w:tcPr>
          <w:p w14:paraId="5043C45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KANAL.</w:t>
            </w:r>
          </w:p>
        </w:tc>
        <w:tc>
          <w:tcPr>
            <w:tcW w:w="2126" w:type="dxa"/>
            <w:shd w:val="clear" w:color="auto" w:fill="auto"/>
            <w:vAlign w:val="center"/>
          </w:tcPr>
          <w:p w14:paraId="52D14747"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MALA NOVA ULICA BŠ</w:t>
            </w:r>
          </w:p>
        </w:tc>
        <w:tc>
          <w:tcPr>
            <w:tcW w:w="1276" w:type="dxa"/>
            <w:shd w:val="clear" w:color="auto" w:fill="auto"/>
            <w:vAlign w:val="center"/>
          </w:tcPr>
          <w:p w14:paraId="41A855A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1EB6A05"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72A66D67" w14:textId="77777777" w:rsidTr="0003101C">
        <w:trPr>
          <w:trHeight w:val="300"/>
        </w:trPr>
        <w:tc>
          <w:tcPr>
            <w:tcW w:w="1275" w:type="dxa"/>
            <w:shd w:val="clear" w:color="auto" w:fill="auto"/>
            <w:vAlign w:val="center"/>
          </w:tcPr>
          <w:p w14:paraId="4A99BA1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4-214292</w:t>
            </w:r>
          </w:p>
        </w:tc>
        <w:tc>
          <w:tcPr>
            <w:tcW w:w="2694" w:type="dxa"/>
            <w:shd w:val="clear" w:color="auto" w:fill="auto"/>
            <w:vAlign w:val="center"/>
          </w:tcPr>
          <w:p w14:paraId="06860B1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KANALIZACIJA PREČRPALIŠČE 1</w:t>
            </w:r>
          </w:p>
        </w:tc>
        <w:tc>
          <w:tcPr>
            <w:tcW w:w="2126" w:type="dxa"/>
            <w:shd w:val="clear" w:color="auto" w:fill="auto"/>
            <w:vAlign w:val="center"/>
          </w:tcPr>
          <w:p w14:paraId="5F64EE7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KROG - MURSKA ULICA BŠ</w:t>
            </w:r>
          </w:p>
        </w:tc>
        <w:tc>
          <w:tcPr>
            <w:tcW w:w="1276" w:type="dxa"/>
            <w:shd w:val="clear" w:color="auto" w:fill="auto"/>
            <w:vAlign w:val="center"/>
          </w:tcPr>
          <w:p w14:paraId="3E1D150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CBCD0E2"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1B99563B" w14:textId="77777777" w:rsidTr="0003101C">
        <w:trPr>
          <w:trHeight w:val="300"/>
        </w:trPr>
        <w:tc>
          <w:tcPr>
            <w:tcW w:w="1275" w:type="dxa"/>
            <w:shd w:val="clear" w:color="auto" w:fill="auto"/>
            <w:vAlign w:val="center"/>
          </w:tcPr>
          <w:p w14:paraId="75BFF9A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4-214293</w:t>
            </w:r>
          </w:p>
        </w:tc>
        <w:tc>
          <w:tcPr>
            <w:tcW w:w="2694" w:type="dxa"/>
            <w:shd w:val="clear" w:color="auto" w:fill="auto"/>
            <w:vAlign w:val="center"/>
          </w:tcPr>
          <w:p w14:paraId="60D8A75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KANALIZACIJA PREČRPALIŠČE 2</w:t>
            </w:r>
          </w:p>
        </w:tc>
        <w:tc>
          <w:tcPr>
            <w:tcW w:w="2126" w:type="dxa"/>
            <w:shd w:val="clear" w:color="auto" w:fill="auto"/>
            <w:vAlign w:val="center"/>
          </w:tcPr>
          <w:p w14:paraId="7299DA8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KROG - MURSKA ULICA BŠ</w:t>
            </w:r>
          </w:p>
        </w:tc>
        <w:tc>
          <w:tcPr>
            <w:tcW w:w="1276" w:type="dxa"/>
            <w:shd w:val="clear" w:color="auto" w:fill="auto"/>
            <w:vAlign w:val="center"/>
          </w:tcPr>
          <w:p w14:paraId="13613FE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4DDC9F4"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70F8E734" w14:textId="77777777" w:rsidTr="0003101C">
        <w:trPr>
          <w:trHeight w:val="300"/>
        </w:trPr>
        <w:tc>
          <w:tcPr>
            <w:tcW w:w="1275" w:type="dxa"/>
            <w:shd w:val="clear" w:color="auto" w:fill="auto"/>
            <w:vAlign w:val="center"/>
          </w:tcPr>
          <w:p w14:paraId="648DDEF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4-218125</w:t>
            </w:r>
          </w:p>
        </w:tc>
        <w:tc>
          <w:tcPr>
            <w:tcW w:w="2694" w:type="dxa"/>
            <w:shd w:val="clear" w:color="auto" w:fill="auto"/>
            <w:vAlign w:val="center"/>
          </w:tcPr>
          <w:p w14:paraId="31AE7E4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PRI ŠT.</w:t>
            </w:r>
          </w:p>
        </w:tc>
        <w:tc>
          <w:tcPr>
            <w:tcW w:w="2126" w:type="dxa"/>
            <w:shd w:val="clear" w:color="auto" w:fill="auto"/>
            <w:vAlign w:val="center"/>
          </w:tcPr>
          <w:p w14:paraId="0E2FECA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BAKOVCI - PANONSKA ULICA 34</w:t>
            </w:r>
          </w:p>
        </w:tc>
        <w:tc>
          <w:tcPr>
            <w:tcW w:w="1276" w:type="dxa"/>
            <w:shd w:val="clear" w:color="auto" w:fill="auto"/>
            <w:vAlign w:val="center"/>
          </w:tcPr>
          <w:p w14:paraId="5F974BC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A426A68"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666B52AC" w14:textId="77777777" w:rsidTr="0003101C">
        <w:trPr>
          <w:trHeight w:val="300"/>
        </w:trPr>
        <w:tc>
          <w:tcPr>
            <w:tcW w:w="1275" w:type="dxa"/>
            <w:shd w:val="clear" w:color="auto" w:fill="auto"/>
            <w:vAlign w:val="center"/>
          </w:tcPr>
          <w:p w14:paraId="17CAA46A"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4-231121</w:t>
            </w:r>
          </w:p>
        </w:tc>
        <w:tc>
          <w:tcPr>
            <w:tcW w:w="2694" w:type="dxa"/>
            <w:shd w:val="clear" w:color="auto" w:fill="auto"/>
            <w:vAlign w:val="center"/>
          </w:tcPr>
          <w:p w14:paraId="541226F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576E7F6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VEGOVA ULICA BŠ</w:t>
            </w:r>
          </w:p>
        </w:tc>
        <w:tc>
          <w:tcPr>
            <w:tcW w:w="1276" w:type="dxa"/>
            <w:shd w:val="clear" w:color="auto" w:fill="auto"/>
            <w:vAlign w:val="center"/>
          </w:tcPr>
          <w:p w14:paraId="451A041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21C656A"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078DAEE6" w14:textId="77777777" w:rsidTr="0003101C">
        <w:trPr>
          <w:trHeight w:val="300"/>
        </w:trPr>
        <w:tc>
          <w:tcPr>
            <w:tcW w:w="1275" w:type="dxa"/>
            <w:shd w:val="clear" w:color="auto" w:fill="auto"/>
            <w:vAlign w:val="center"/>
          </w:tcPr>
          <w:p w14:paraId="3E4F6F0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4-241046</w:t>
            </w:r>
          </w:p>
        </w:tc>
        <w:tc>
          <w:tcPr>
            <w:tcW w:w="2694" w:type="dxa"/>
            <w:shd w:val="clear" w:color="auto" w:fill="auto"/>
            <w:vAlign w:val="center"/>
          </w:tcPr>
          <w:p w14:paraId="0863DBAE"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79EF5E2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POLANA BŠ</w:t>
            </w:r>
          </w:p>
        </w:tc>
        <w:tc>
          <w:tcPr>
            <w:tcW w:w="1276" w:type="dxa"/>
            <w:shd w:val="clear" w:color="auto" w:fill="auto"/>
            <w:vAlign w:val="center"/>
          </w:tcPr>
          <w:p w14:paraId="6EFBE3FE"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06681C8"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0F955A6A" w14:textId="77777777" w:rsidTr="0003101C">
        <w:trPr>
          <w:trHeight w:val="300"/>
        </w:trPr>
        <w:tc>
          <w:tcPr>
            <w:tcW w:w="1275" w:type="dxa"/>
            <w:shd w:val="clear" w:color="auto" w:fill="auto"/>
            <w:vAlign w:val="center"/>
          </w:tcPr>
          <w:p w14:paraId="617B6DD7"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4-247157</w:t>
            </w:r>
          </w:p>
        </w:tc>
        <w:tc>
          <w:tcPr>
            <w:tcW w:w="2694" w:type="dxa"/>
            <w:shd w:val="clear" w:color="auto" w:fill="auto"/>
            <w:vAlign w:val="center"/>
          </w:tcPr>
          <w:p w14:paraId="5731CB7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ČRPALIŠČE,KOMUNALNA KAN.</w:t>
            </w:r>
          </w:p>
        </w:tc>
        <w:tc>
          <w:tcPr>
            <w:tcW w:w="2126" w:type="dxa"/>
            <w:shd w:val="clear" w:color="auto" w:fill="auto"/>
            <w:vAlign w:val="center"/>
          </w:tcPr>
          <w:p w14:paraId="2C575F7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PUŠČA - GLAVNA ULICA BŠ</w:t>
            </w:r>
          </w:p>
        </w:tc>
        <w:tc>
          <w:tcPr>
            <w:tcW w:w="1276" w:type="dxa"/>
            <w:shd w:val="clear" w:color="auto" w:fill="auto"/>
            <w:vAlign w:val="center"/>
          </w:tcPr>
          <w:p w14:paraId="2EF5F36E"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2C889A54"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3B4F52F7" w14:textId="77777777" w:rsidTr="0003101C">
        <w:trPr>
          <w:trHeight w:val="300"/>
        </w:trPr>
        <w:tc>
          <w:tcPr>
            <w:tcW w:w="1275" w:type="dxa"/>
            <w:shd w:val="clear" w:color="auto" w:fill="auto"/>
            <w:vAlign w:val="center"/>
          </w:tcPr>
          <w:p w14:paraId="6FBA5C7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4-249802</w:t>
            </w:r>
          </w:p>
        </w:tc>
        <w:tc>
          <w:tcPr>
            <w:tcW w:w="2694" w:type="dxa"/>
            <w:shd w:val="clear" w:color="auto" w:fill="auto"/>
            <w:vAlign w:val="center"/>
          </w:tcPr>
          <w:p w14:paraId="5B791CE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FEKALNO ČRPALIŠČE HOFER</w:t>
            </w:r>
          </w:p>
        </w:tc>
        <w:tc>
          <w:tcPr>
            <w:tcW w:w="2126" w:type="dxa"/>
            <w:shd w:val="clear" w:color="auto" w:fill="auto"/>
            <w:vAlign w:val="center"/>
          </w:tcPr>
          <w:p w14:paraId="505709F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 - KROŠKA ULICA 58/A</w:t>
            </w:r>
          </w:p>
        </w:tc>
        <w:tc>
          <w:tcPr>
            <w:tcW w:w="1276" w:type="dxa"/>
            <w:shd w:val="clear" w:color="auto" w:fill="auto"/>
            <w:vAlign w:val="center"/>
          </w:tcPr>
          <w:p w14:paraId="3625EAC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7AB8D0E"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7C339344" w14:textId="77777777" w:rsidTr="0003101C">
        <w:trPr>
          <w:trHeight w:val="300"/>
        </w:trPr>
        <w:tc>
          <w:tcPr>
            <w:tcW w:w="1275" w:type="dxa"/>
            <w:shd w:val="clear" w:color="auto" w:fill="auto"/>
            <w:vAlign w:val="center"/>
          </w:tcPr>
          <w:p w14:paraId="6D2E916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4-7007</w:t>
            </w:r>
          </w:p>
        </w:tc>
        <w:tc>
          <w:tcPr>
            <w:tcW w:w="2694" w:type="dxa"/>
            <w:shd w:val="clear" w:color="auto" w:fill="auto"/>
            <w:vAlign w:val="center"/>
          </w:tcPr>
          <w:p w14:paraId="2E8C83FE"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ČRPALIŠČE</w:t>
            </w:r>
          </w:p>
        </w:tc>
        <w:tc>
          <w:tcPr>
            <w:tcW w:w="2126" w:type="dxa"/>
            <w:shd w:val="clear" w:color="auto" w:fill="auto"/>
            <w:vAlign w:val="center"/>
          </w:tcPr>
          <w:p w14:paraId="5FB0790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TOMŠIČEVA ULICA 8</w:t>
            </w:r>
          </w:p>
        </w:tc>
        <w:tc>
          <w:tcPr>
            <w:tcW w:w="1276" w:type="dxa"/>
            <w:shd w:val="clear" w:color="auto" w:fill="auto"/>
            <w:vAlign w:val="center"/>
          </w:tcPr>
          <w:p w14:paraId="101F952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26AAA974"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70DC2BDC" w14:textId="77777777" w:rsidTr="0003101C">
        <w:trPr>
          <w:trHeight w:val="300"/>
        </w:trPr>
        <w:tc>
          <w:tcPr>
            <w:tcW w:w="1275" w:type="dxa"/>
            <w:shd w:val="clear" w:color="auto" w:fill="auto"/>
            <w:vAlign w:val="center"/>
          </w:tcPr>
          <w:p w14:paraId="61A5868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4-7031</w:t>
            </w:r>
          </w:p>
        </w:tc>
        <w:tc>
          <w:tcPr>
            <w:tcW w:w="2694" w:type="dxa"/>
            <w:shd w:val="clear" w:color="auto" w:fill="auto"/>
            <w:vAlign w:val="center"/>
          </w:tcPr>
          <w:p w14:paraId="26268F0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304A034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NEMČAVCI BŠ</w:t>
            </w:r>
          </w:p>
        </w:tc>
        <w:tc>
          <w:tcPr>
            <w:tcW w:w="1276" w:type="dxa"/>
            <w:shd w:val="clear" w:color="auto" w:fill="auto"/>
            <w:vAlign w:val="center"/>
          </w:tcPr>
          <w:p w14:paraId="226C2DF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2B2CCDB4"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282AD606" w14:textId="77777777" w:rsidTr="0003101C">
        <w:trPr>
          <w:trHeight w:val="300"/>
        </w:trPr>
        <w:tc>
          <w:tcPr>
            <w:tcW w:w="1275" w:type="dxa"/>
            <w:shd w:val="clear" w:color="auto" w:fill="auto"/>
            <w:vAlign w:val="center"/>
          </w:tcPr>
          <w:p w14:paraId="498B7CF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4-7195</w:t>
            </w:r>
          </w:p>
        </w:tc>
        <w:tc>
          <w:tcPr>
            <w:tcW w:w="2694" w:type="dxa"/>
            <w:shd w:val="clear" w:color="auto" w:fill="auto"/>
            <w:vAlign w:val="center"/>
          </w:tcPr>
          <w:p w14:paraId="0746459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 BAKOVCI</w:t>
            </w:r>
          </w:p>
        </w:tc>
        <w:tc>
          <w:tcPr>
            <w:tcW w:w="2126" w:type="dxa"/>
            <w:shd w:val="clear" w:color="auto" w:fill="auto"/>
            <w:vAlign w:val="center"/>
          </w:tcPr>
          <w:p w14:paraId="2DE838E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BAKOVCI - KROŠKA ULICA BŠ</w:t>
            </w:r>
          </w:p>
        </w:tc>
        <w:tc>
          <w:tcPr>
            <w:tcW w:w="1276" w:type="dxa"/>
            <w:shd w:val="clear" w:color="auto" w:fill="auto"/>
            <w:vAlign w:val="center"/>
          </w:tcPr>
          <w:p w14:paraId="40DBAC3E"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66B9473"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4C04A143" w14:textId="77777777" w:rsidTr="0003101C">
        <w:trPr>
          <w:trHeight w:val="300"/>
        </w:trPr>
        <w:tc>
          <w:tcPr>
            <w:tcW w:w="1275" w:type="dxa"/>
            <w:shd w:val="clear" w:color="auto" w:fill="auto"/>
            <w:vAlign w:val="center"/>
          </w:tcPr>
          <w:p w14:paraId="0E615A48"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4-7229</w:t>
            </w:r>
          </w:p>
        </w:tc>
        <w:tc>
          <w:tcPr>
            <w:tcW w:w="2694" w:type="dxa"/>
            <w:shd w:val="clear" w:color="auto" w:fill="auto"/>
            <w:vAlign w:val="center"/>
          </w:tcPr>
          <w:p w14:paraId="47D1352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3FF1E1F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KROG-TRUBARJEVA ULICA BŠ</w:t>
            </w:r>
          </w:p>
        </w:tc>
        <w:tc>
          <w:tcPr>
            <w:tcW w:w="1276" w:type="dxa"/>
            <w:shd w:val="clear" w:color="auto" w:fill="auto"/>
            <w:vAlign w:val="center"/>
          </w:tcPr>
          <w:p w14:paraId="3D7628FB"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90EE8C4"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151497A5" w14:textId="77777777" w:rsidTr="0003101C">
        <w:trPr>
          <w:trHeight w:val="300"/>
        </w:trPr>
        <w:tc>
          <w:tcPr>
            <w:tcW w:w="1275" w:type="dxa"/>
            <w:shd w:val="clear" w:color="auto" w:fill="auto"/>
            <w:vAlign w:val="center"/>
          </w:tcPr>
          <w:p w14:paraId="68AB5D21"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4-7523</w:t>
            </w:r>
          </w:p>
        </w:tc>
        <w:tc>
          <w:tcPr>
            <w:tcW w:w="2694" w:type="dxa"/>
            <w:shd w:val="clear" w:color="auto" w:fill="auto"/>
            <w:vAlign w:val="center"/>
          </w:tcPr>
          <w:p w14:paraId="1120BA5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ČRPALIŠČE PRI GRADU</w:t>
            </w:r>
          </w:p>
        </w:tc>
        <w:tc>
          <w:tcPr>
            <w:tcW w:w="2126" w:type="dxa"/>
            <w:shd w:val="clear" w:color="auto" w:fill="auto"/>
            <w:vAlign w:val="center"/>
          </w:tcPr>
          <w:p w14:paraId="2F9A79E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LENDAVSKA ULICA 28</w:t>
            </w:r>
          </w:p>
        </w:tc>
        <w:tc>
          <w:tcPr>
            <w:tcW w:w="1276" w:type="dxa"/>
            <w:shd w:val="clear" w:color="auto" w:fill="auto"/>
            <w:vAlign w:val="center"/>
          </w:tcPr>
          <w:p w14:paraId="5443268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2F2AB954"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5FE92BC1" w14:textId="77777777" w:rsidTr="0003101C">
        <w:trPr>
          <w:trHeight w:val="300"/>
        </w:trPr>
        <w:tc>
          <w:tcPr>
            <w:tcW w:w="1275" w:type="dxa"/>
            <w:shd w:val="clear" w:color="auto" w:fill="auto"/>
            <w:vAlign w:val="center"/>
          </w:tcPr>
          <w:p w14:paraId="520A5D6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4-7578</w:t>
            </w:r>
          </w:p>
        </w:tc>
        <w:tc>
          <w:tcPr>
            <w:tcW w:w="2694" w:type="dxa"/>
            <w:shd w:val="clear" w:color="auto" w:fill="auto"/>
            <w:vAlign w:val="center"/>
          </w:tcPr>
          <w:p w14:paraId="72ADDE5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RAKIČAN</w:t>
            </w:r>
          </w:p>
        </w:tc>
        <w:tc>
          <w:tcPr>
            <w:tcW w:w="2126" w:type="dxa"/>
            <w:shd w:val="clear" w:color="auto" w:fill="auto"/>
            <w:vAlign w:val="center"/>
          </w:tcPr>
          <w:p w14:paraId="1337394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JEZERA 55/A</w:t>
            </w:r>
          </w:p>
        </w:tc>
        <w:tc>
          <w:tcPr>
            <w:tcW w:w="1276" w:type="dxa"/>
            <w:shd w:val="clear" w:color="auto" w:fill="auto"/>
            <w:vAlign w:val="center"/>
          </w:tcPr>
          <w:p w14:paraId="489CF68A"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8AAEA3E"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20EA6273" w14:textId="77777777" w:rsidTr="0003101C">
        <w:trPr>
          <w:trHeight w:val="300"/>
        </w:trPr>
        <w:tc>
          <w:tcPr>
            <w:tcW w:w="1275" w:type="dxa"/>
            <w:shd w:val="clear" w:color="auto" w:fill="auto"/>
            <w:vAlign w:val="center"/>
          </w:tcPr>
          <w:p w14:paraId="0F40862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4-7948</w:t>
            </w:r>
          </w:p>
        </w:tc>
        <w:tc>
          <w:tcPr>
            <w:tcW w:w="2694" w:type="dxa"/>
            <w:shd w:val="clear" w:color="auto" w:fill="auto"/>
            <w:vAlign w:val="center"/>
          </w:tcPr>
          <w:p w14:paraId="39671D0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JAVNO STR.IN TRŽNICA</w:t>
            </w:r>
          </w:p>
        </w:tc>
        <w:tc>
          <w:tcPr>
            <w:tcW w:w="2126" w:type="dxa"/>
            <w:shd w:val="clear" w:color="auto" w:fill="auto"/>
            <w:vAlign w:val="center"/>
          </w:tcPr>
          <w:p w14:paraId="43D1320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KOCLJEVA ULICA 5</w:t>
            </w:r>
          </w:p>
        </w:tc>
        <w:tc>
          <w:tcPr>
            <w:tcW w:w="1276" w:type="dxa"/>
            <w:shd w:val="clear" w:color="auto" w:fill="auto"/>
            <w:vAlign w:val="center"/>
          </w:tcPr>
          <w:p w14:paraId="4B789E31"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D59965D"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48B76AF7" w14:textId="77777777" w:rsidTr="0003101C">
        <w:trPr>
          <w:trHeight w:val="300"/>
        </w:trPr>
        <w:tc>
          <w:tcPr>
            <w:tcW w:w="1275" w:type="dxa"/>
            <w:shd w:val="clear" w:color="auto" w:fill="auto"/>
            <w:vAlign w:val="center"/>
          </w:tcPr>
          <w:p w14:paraId="5ACFA89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4-8017605</w:t>
            </w:r>
          </w:p>
        </w:tc>
        <w:tc>
          <w:tcPr>
            <w:tcW w:w="2694" w:type="dxa"/>
            <w:shd w:val="clear" w:color="auto" w:fill="auto"/>
            <w:vAlign w:val="center"/>
          </w:tcPr>
          <w:p w14:paraId="6B82DE3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 KANALIZACIJA</w:t>
            </w:r>
          </w:p>
        </w:tc>
        <w:tc>
          <w:tcPr>
            <w:tcW w:w="2126" w:type="dxa"/>
            <w:shd w:val="clear" w:color="auto" w:fill="auto"/>
            <w:vAlign w:val="center"/>
          </w:tcPr>
          <w:p w14:paraId="1694343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MARKIŠAVCI BŠ</w:t>
            </w:r>
          </w:p>
        </w:tc>
        <w:tc>
          <w:tcPr>
            <w:tcW w:w="1276" w:type="dxa"/>
            <w:shd w:val="clear" w:color="auto" w:fill="auto"/>
            <w:vAlign w:val="center"/>
          </w:tcPr>
          <w:p w14:paraId="4EA3A6B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73F0BDF"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541845F5" w14:textId="77777777" w:rsidTr="0003101C">
        <w:trPr>
          <w:trHeight w:val="300"/>
        </w:trPr>
        <w:tc>
          <w:tcPr>
            <w:tcW w:w="1275" w:type="dxa"/>
            <w:shd w:val="clear" w:color="auto" w:fill="auto"/>
            <w:vAlign w:val="center"/>
          </w:tcPr>
          <w:p w14:paraId="3F8F506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4-8062337</w:t>
            </w:r>
          </w:p>
        </w:tc>
        <w:tc>
          <w:tcPr>
            <w:tcW w:w="2694" w:type="dxa"/>
            <w:shd w:val="clear" w:color="auto" w:fill="auto"/>
            <w:vAlign w:val="center"/>
          </w:tcPr>
          <w:p w14:paraId="780D8FD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w:t>
            </w:r>
          </w:p>
        </w:tc>
        <w:tc>
          <w:tcPr>
            <w:tcW w:w="2126" w:type="dxa"/>
            <w:shd w:val="clear" w:color="auto" w:fill="auto"/>
            <w:vAlign w:val="center"/>
          </w:tcPr>
          <w:p w14:paraId="3B53D298"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PUŠČA-BELA ULICA 18/A</w:t>
            </w:r>
          </w:p>
        </w:tc>
        <w:tc>
          <w:tcPr>
            <w:tcW w:w="1276" w:type="dxa"/>
            <w:shd w:val="clear" w:color="auto" w:fill="auto"/>
            <w:vAlign w:val="center"/>
          </w:tcPr>
          <w:p w14:paraId="19C2E09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642E023A"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4E5E9529" w14:textId="77777777" w:rsidTr="0003101C">
        <w:trPr>
          <w:trHeight w:val="300"/>
        </w:trPr>
        <w:tc>
          <w:tcPr>
            <w:tcW w:w="1275" w:type="dxa"/>
            <w:shd w:val="clear" w:color="auto" w:fill="auto"/>
            <w:vAlign w:val="center"/>
          </w:tcPr>
          <w:p w14:paraId="4240AE8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4-8145</w:t>
            </w:r>
          </w:p>
        </w:tc>
        <w:tc>
          <w:tcPr>
            <w:tcW w:w="2694" w:type="dxa"/>
            <w:shd w:val="clear" w:color="auto" w:fill="auto"/>
            <w:vAlign w:val="center"/>
          </w:tcPr>
          <w:p w14:paraId="4673774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56B3FEF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MARKIŠAVCI BŠ</w:t>
            </w:r>
          </w:p>
        </w:tc>
        <w:tc>
          <w:tcPr>
            <w:tcW w:w="1276" w:type="dxa"/>
            <w:shd w:val="clear" w:color="auto" w:fill="auto"/>
            <w:vAlign w:val="center"/>
          </w:tcPr>
          <w:p w14:paraId="524A171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F648566"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0392F119" w14:textId="77777777" w:rsidTr="0003101C">
        <w:trPr>
          <w:trHeight w:val="300"/>
        </w:trPr>
        <w:tc>
          <w:tcPr>
            <w:tcW w:w="1275" w:type="dxa"/>
            <w:shd w:val="clear" w:color="auto" w:fill="auto"/>
            <w:vAlign w:val="center"/>
          </w:tcPr>
          <w:p w14:paraId="1D8D3085"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lastRenderedPageBreak/>
              <w:t>4-8574</w:t>
            </w:r>
          </w:p>
        </w:tc>
        <w:tc>
          <w:tcPr>
            <w:tcW w:w="2694" w:type="dxa"/>
            <w:shd w:val="clear" w:color="auto" w:fill="auto"/>
            <w:vAlign w:val="center"/>
          </w:tcPr>
          <w:p w14:paraId="4C8B240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10F0EAF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ČERNELAVCI-GORIČKA ULIVA BŠ</w:t>
            </w:r>
          </w:p>
        </w:tc>
        <w:tc>
          <w:tcPr>
            <w:tcW w:w="1276" w:type="dxa"/>
            <w:shd w:val="clear" w:color="auto" w:fill="auto"/>
            <w:vAlign w:val="center"/>
          </w:tcPr>
          <w:p w14:paraId="0573E7B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4A8C4DD6"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151D2E7C" w14:textId="77777777" w:rsidTr="0003101C">
        <w:trPr>
          <w:trHeight w:val="300"/>
        </w:trPr>
        <w:tc>
          <w:tcPr>
            <w:tcW w:w="1275" w:type="dxa"/>
            <w:shd w:val="clear" w:color="auto" w:fill="auto"/>
            <w:vAlign w:val="center"/>
          </w:tcPr>
          <w:p w14:paraId="3738043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4-8690</w:t>
            </w:r>
          </w:p>
        </w:tc>
        <w:tc>
          <w:tcPr>
            <w:tcW w:w="2694" w:type="dxa"/>
            <w:shd w:val="clear" w:color="auto" w:fill="auto"/>
            <w:vAlign w:val="center"/>
          </w:tcPr>
          <w:p w14:paraId="7B061A9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34376C6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SATAHOVCI BŠ</w:t>
            </w:r>
          </w:p>
        </w:tc>
        <w:tc>
          <w:tcPr>
            <w:tcW w:w="1276" w:type="dxa"/>
            <w:shd w:val="clear" w:color="auto" w:fill="auto"/>
            <w:vAlign w:val="center"/>
          </w:tcPr>
          <w:p w14:paraId="4D455E0A"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9358430"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2C6BCA65" w14:textId="77777777" w:rsidTr="0003101C">
        <w:trPr>
          <w:trHeight w:val="300"/>
        </w:trPr>
        <w:tc>
          <w:tcPr>
            <w:tcW w:w="1275" w:type="dxa"/>
            <w:shd w:val="clear" w:color="auto" w:fill="auto"/>
            <w:vAlign w:val="center"/>
          </w:tcPr>
          <w:p w14:paraId="1B8D0711"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4-8915</w:t>
            </w:r>
          </w:p>
        </w:tc>
        <w:tc>
          <w:tcPr>
            <w:tcW w:w="2694" w:type="dxa"/>
            <w:shd w:val="clear" w:color="auto" w:fill="auto"/>
            <w:vAlign w:val="center"/>
          </w:tcPr>
          <w:p w14:paraId="0C54DD9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MESTNO KOPALIŠČE</w:t>
            </w:r>
          </w:p>
        </w:tc>
        <w:tc>
          <w:tcPr>
            <w:tcW w:w="2126" w:type="dxa"/>
            <w:shd w:val="clear" w:color="auto" w:fill="auto"/>
            <w:vAlign w:val="center"/>
          </w:tcPr>
          <w:p w14:paraId="2EC6799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KOPALIŠKA ULICA BŠ</w:t>
            </w:r>
          </w:p>
        </w:tc>
        <w:tc>
          <w:tcPr>
            <w:tcW w:w="1276" w:type="dxa"/>
            <w:shd w:val="clear" w:color="auto" w:fill="auto"/>
            <w:vAlign w:val="center"/>
          </w:tcPr>
          <w:p w14:paraId="0F349B5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037EC29"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59ADE4F6" w14:textId="77777777" w:rsidTr="0003101C">
        <w:trPr>
          <w:trHeight w:val="300"/>
        </w:trPr>
        <w:tc>
          <w:tcPr>
            <w:tcW w:w="1275" w:type="dxa"/>
            <w:shd w:val="clear" w:color="auto" w:fill="auto"/>
            <w:vAlign w:val="center"/>
          </w:tcPr>
          <w:p w14:paraId="3E4054F1"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4-8941</w:t>
            </w:r>
          </w:p>
        </w:tc>
        <w:tc>
          <w:tcPr>
            <w:tcW w:w="2694" w:type="dxa"/>
            <w:shd w:val="clear" w:color="auto" w:fill="auto"/>
            <w:vAlign w:val="center"/>
          </w:tcPr>
          <w:p w14:paraId="450769A2"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486C3BA6"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KUPŠINCI BŠ</w:t>
            </w:r>
          </w:p>
        </w:tc>
        <w:tc>
          <w:tcPr>
            <w:tcW w:w="1276" w:type="dxa"/>
            <w:shd w:val="clear" w:color="auto" w:fill="auto"/>
            <w:vAlign w:val="center"/>
          </w:tcPr>
          <w:p w14:paraId="7B393A4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D7E847F" w14:textId="77777777" w:rsidR="0078494C" w:rsidRPr="00C80E9B" w:rsidRDefault="0078494C" w:rsidP="0003101C">
            <w:pPr>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3A0C7CC1" w14:textId="77777777" w:rsidTr="0003101C">
        <w:trPr>
          <w:trHeight w:val="300"/>
        </w:trPr>
        <w:tc>
          <w:tcPr>
            <w:tcW w:w="1275" w:type="dxa"/>
            <w:shd w:val="clear" w:color="auto" w:fill="auto"/>
            <w:vAlign w:val="center"/>
          </w:tcPr>
          <w:p w14:paraId="7F358FA0"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4-8986</w:t>
            </w:r>
          </w:p>
        </w:tc>
        <w:tc>
          <w:tcPr>
            <w:tcW w:w="2694" w:type="dxa"/>
            <w:shd w:val="clear" w:color="auto" w:fill="auto"/>
            <w:vAlign w:val="center"/>
          </w:tcPr>
          <w:p w14:paraId="44D3DA4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KOMUNALA ČRPALIŠČE</w:t>
            </w:r>
          </w:p>
        </w:tc>
        <w:tc>
          <w:tcPr>
            <w:tcW w:w="2126" w:type="dxa"/>
            <w:shd w:val="clear" w:color="auto" w:fill="auto"/>
            <w:vAlign w:val="center"/>
          </w:tcPr>
          <w:p w14:paraId="0E6A621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RAKIČAN - CVETKOVA ULICA BŠ</w:t>
            </w:r>
          </w:p>
        </w:tc>
        <w:tc>
          <w:tcPr>
            <w:tcW w:w="1276" w:type="dxa"/>
            <w:shd w:val="clear" w:color="auto" w:fill="auto"/>
            <w:vAlign w:val="center"/>
          </w:tcPr>
          <w:p w14:paraId="2242B779" w14:textId="77777777" w:rsidR="0078494C" w:rsidRPr="00C80E9B" w:rsidRDefault="0078494C" w:rsidP="0003101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748554A0" w14:textId="77777777" w:rsidR="0078494C" w:rsidRPr="00C80E9B" w:rsidRDefault="0078494C" w:rsidP="0003101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75B2CAE8" w14:textId="77777777" w:rsidTr="0003101C">
        <w:trPr>
          <w:trHeight w:val="300"/>
        </w:trPr>
        <w:tc>
          <w:tcPr>
            <w:tcW w:w="1275" w:type="dxa"/>
            <w:shd w:val="clear" w:color="auto" w:fill="auto"/>
            <w:vAlign w:val="center"/>
          </w:tcPr>
          <w:p w14:paraId="0C1AD10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4-9101</w:t>
            </w:r>
          </w:p>
        </w:tc>
        <w:tc>
          <w:tcPr>
            <w:tcW w:w="2694" w:type="dxa"/>
            <w:shd w:val="clear" w:color="auto" w:fill="auto"/>
            <w:vAlign w:val="center"/>
          </w:tcPr>
          <w:p w14:paraId="7BD2D0D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MRLIŠKA VEŽA</w:t>
            </w:r>
          </w:p>
        </w:tc>
        <w:tc>
          <w:tcPr>
            <w:tcW w:w="2126" w:type="dxa"/>
            <w:shd w:val="clear" w:color="auto" w:fill="auto"/>
            <w:vAlign w:val="center"/>
          </w:tcPr>
          <w:p w14:paraId="61A392C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 - PANONSKA ULICA BŠ</w:t>
            </w:r>
          </w:p>
        </w:tc>
        <w:tc>
          <w:tcPr>
            <w:tcW w:w="1276" w:type="dxa"/>
            <w:shd w:val="clear" w:color="auto" w:fill="auto"/>
            <w:vAlign w:val="center"/>
          </w:tcPr>
          <w:p w14:paraId="5B423302" w14:textId="77777777" w:rsidR="0078494C" w:rsidRPr="00C80E9B" w:rsidRDefault="0078494C" w:rsidP="0003101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15ABAA59" w14:textId="77777777" w:rsidR="0078494C" w:rsidRPr="00C80E9B" w:rsidRDefault="0078494C" w:rsidP="0003101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0EB4CC59" w14:textId="77777777" w:rsidTr="0003101C">
        <w:trPr>
          <w:trHeight w:val="300"/>
        </w:trPr>
        <w:tc>
          <w:tcPr>
            <w:tcW w:w="1275" w:type="dxa"/>
            <w:shd w:val="clear" w:color="auto" w:fill="auto"/>
            <w:vAlign w:val="center"/>
          </w:tcPr>
          <w:p w14:paraId="671F176C"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4-9164</w:t>
            </w:r>
          </w:p>
        </w:tc>
        <w:tc>
          <w:tcPr>
            <w:tcW w:w="2694" w:type="dxa"/>
            <w:shd w:val="clear" w:color="auto" w:fill="auto"/>
            <w:vAlign w:val="center"/>
          </w:tcPr>
          <w:p w14:paraId="2ED26EDD"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KURILNICA</w:t>
            </w:r>
          </w:p>
        </w:tc>
        <w:tc>
          <w:tcPr>
            <w:tcW w:w="2126" w:type="dxa"/>
            <w:shd w:val="clear" w:color="auto" w:fill="auto"/>
            <w:vAlign w:val="center"/>
          </w:tcPr>
          <w:p w14:paraId="59F3EBF3"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 - LENDAVSKA UL. 19</w:t>
            </w:r>
          </w:p>
        </w:tc>
        <w:tc>
          <w:tcPr>
            <w:tcW w:w="1276" w:type="dxa"/>
            <w:shd w:val="clear" w:color="auto" w:fill="auto"/>
            <w:vAlign w:val="center"/>
          </w:tcPr>
          <w:p w14:paraId="7DAFB70B" w14:textId="77777777" w:rsidR="0078494C" w:rsidRPr="00C80E9B" w:rsidRDefault="0078494C" w:rsidP="0003101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590E252B" w14:textId="77777777" w:rsidR="0078494C" w:rsidRPr="00C80E9B" w:rsidRDefault="0078494C" w:rsidP="0003101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r w:rsidR="0078494C" w:rsidRPr="00C80E9B" w14:paraId="53195062" w14:textId="77777777" w:rsidTr="0003101C">
        <w:trPr>
          <w:trHeight w:val="300"/>
        </w:trPr>
        <w:tc>
          <w:tcPr>
            <w:tcW w:w="1275" w:type="dxa"/>
            <w:shd w:val="clear" w:color="auto" w:fill="auto"/>
            <w:vAlign w:val="center"/>
          </w:tcPr>
          <w:p w14:paraId="4910311F"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4-8084098</w:t>
            </w:r>
          </w:p>
        </w:tc>
        <w:tc>
          <w:tcPr>
            <w:tcW w:w="2694" w:type="dxa"/>
            <w:shd w:val="clear" w:color="auto" w:fill="auto"/>
            <w:vAlign w:val="center"/>
          </w:tcPr>
          <w:p w14:paraId="0D395459"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PREČRPALIŠČE</w:t>
            </w:r>
          </w:p>
        </w:tc>
        <w:tc>
          <w:tcPr>
            <w:tcW w:w="2126" w:type="dxa"/>
            <w:shd w:val="clear" w:color="auto" w:fill="auto"/>
            <w:vAlign w:val="center"/>
          </w:tcPr>
          <w:p w14:paraId="6B6584E4" w14:textId="77777777" w:rsidR="0078494C" w:rsidRPr="00C80E9B" w:rsidRDefault="0078494C" w:rsidP="0003101C">
            <w:pPr>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UL. JOŽEFA BENKA-KOLOŠEVA UL.</w:t>
            </w:r>
          </w:p>
        </w:tc>
        <w:tc>
          <w:tcPr>
            <w:tcW w:w="1276" w:type="dxa"/>
            <w:shd w:val="clear" w:color="auto" w:fill="auto"/>
            <w:vAlign w:val="center"/>
          </w:tcPr>
          <w:p w14:paraId="30A7FF43" w14:textId="77777777" w:rsidR="0078494C" w:rsidRPr="00C80E9B" w:rsidRDefault="0078494C" w:rsidP="0003101C">
            <w:pPr>
              <w:ind w:hanging="69"/>
              <w:jc w:val="center"/>
              <w:rPr>
                <w:rFonts w:asciiTheme="minorHAnsi" w:hAnsiTheme="minorHAnsi" w:cstheme="minorHAnsi"/>
                <w:color w:val="000000"/>
                <w:sz w:val="20"/>
                <w:szCs w:val="20"/>
              </w:rPr>
            </w:pPr>
            <w:r w:rsidRPr="00C80E9B">
              <w:rPr>
                <w:rFonts w:asciiTheme="minorHAnsi" w:hAnsiTheme="minorHAnsi" w:cstheme="minorHAnsi"/>
                <w:color w:val="000000"/>
                <w:sz w:val="20"/>
                <w:szCs w:val="20"/>
              </w:rPr>
              <w:t>MURSKA SOBOTA</w:t>
            </w:r>
          </w:p>
        </w:tc>
        <w:tc>
          <w:tcPr>
            <w:tcW w:w="1837" w:type="dxa"/>
            <w:vAlign w:val="center"/>
          </w:tcPr>
          <w:p w14:paraId="37F87E7D" w14:textId="77777777" w:rsidR="0078494C" w:rsidRPr="00C80E9B" w:rsidRDefault="0078494C" w:rsidP="0003101C">
            <w:pPr>
              <w:ind w:hanging="69"/>
              <w:jc w:val="center"/>
              <w:rPr>
                <w:rFonts w:asciiTheme="minorHAnsi" w:hAnsiTheme="minorHAnsi" w:cstheme="minorHAnsi"/>
                <w:color w:val="000000"/>
                <w:sz w:val="20"/>
                <w:szCs w:val="20"/>
              </w:rPr>
            </w:pPr>
            <w:r>
              <w:rPr>
                <w:rFonts w:asciiTheme="minorHAnsi" w:hAnsiTheme="minorHAnsi" w:cstheme="minorHAnsi"/>
                <w:color w:val="000000"/>
                <w:sz w:val="20"/>
                <w:szCs w:val="20"/>
              </w:rPr>
              <w:t>/</w:t>
            </w:r>
          </w:p>
        </w:tc>
      </w:tr>
    </w:tbl>
    <w:p w14:paraId="37E1A182" w14:textId="77777777" w:rsidR="00CA51D4" w:rsidRDefault="00CA51D4" w:rsidP="00810D8F">
      <w:pPr>
        <w:autoSpaceDE w:val="0"/>
        <w:adjustRightInd w:val="0"/>
        <w:jc w:val="both"/>
        <w:rPr>
          <w:rFonts w:asciiTheme="minorHAnsi" w:hAnsiTheme="minorHAnsi" w:cstheme="minorHAnsi"/>
          <w:sz w:val="24"/>
          <w:szCs w:val="24"/>
        </w:rPr>
      </w:pPr>
    </w:p>
    <w:p w14:paraId="397A2F2E" w14:textId="77777777" w:rsidR="00CA51D4" w:rsidRPr="00810D8F" w:rsidRDefault="00CA51D4" w:rsidP="00810D8F">
      <w:pPr>
        <w:autoSpaceDE w:val="0"/>
        <w:adjustRightInd w:val="0"/>
        <w:jc w:val="both"/>
        <w:rPr>
          <w:rFonts w:asciiTheme="minorHAnsi" w:hAnsiTheme="minorHAnsi" w:cstheme="minorHAnsi"/>
          <w:sz w:val="24"/>
          <w:szCs w:val="24"/>
        </w:rPr>
      </w:pPr>
    </w:p>
    <w:p w14:paraId="6A6809B8" w14:textId="77777777" w:rsidR="00810D8F" w:rsidRPr="00810D8F" w:rsidRDefault="00810D8F">
      <w:pPr>
        <w:numPr>
          <w:ilvl w:val="0"/>
          <w:numId w:val="24"/>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3449CC35"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3FF1900A" w14:textId="77777777" w:rsidR="00C82B74" w:rsidRPr="00FE27EE" w:rsidRDefault="00C82B74" w:rsidP="00C82B74">
      <w:pPr>
        <w:pStyle w:val="Telobesedila2"/>
        <w:spacing w:after="0" w:line="240" w:lineRule="auto"/>
        <w:jc w:val="both"/>
        <w:rPr>
          <w:rFonts w:asciiTheme="minorHAnsi" w:hAnsiTheme="minorHAnsi" w:cstheme="minorHAnsi"/>
          <w:sz w:val="24"/>
          <w:szCs w:val="24"/>
        </w:rPr>
      </w:pPr>
      <w:r w:rsidRPr="00FE27EE">
        <w:rPr>
          <w:rFonts w:asciiTheme="minorHAnsi" w:hAnsiTheme="minorHAnsi" w:cstheme="minorHAnsi"/>
          <w:sz w:val="24"/>
          <w:szCs w:val="24"/>
        </w:rPr>
        <w:t>Za obračun dobavljene električne energije in moči se uporabljajo podatki, registrirani na merilnih napravah pripadajočega predajno prevzemnega mesta. Podatke morata praviloma potrditi dobavitelj in naročnik.</w:t>
      </w:r>
    </w:p>
    <w:p w14:paraId="312F952B" w14:textId="5CBC72FF" w:rsidR="00C82B74" w:rsidRPr="00FE27EE" w:rsidRDefault="00C82B74" w:rsidP="00C82B74">
      <w:pPr>
        <w:pStyle w:val="Telobesedila2"/>
        <w:spacing w:after="0" w:line="240" w:lineRule="auto"/>
        <w:jc w:val="both"/>
        <w:rPr>
          <w:rFonts w:asciiTheme="minorHAnsi" w:hAnsiTheme="minorHAnsi" w:cstheme="minorHAnsi"/>
          <w:sz w:val="24"/>
          <w:szCs w:val="24"/>
        </w:rPr>
      </w:pPr>
      <w:r w:rsidRPr="00FE27EE">
        <w:rPr>
          <w:rFonts w:asciiTheme="minorHAnsi" w:hAnsiTheme="minorHAnsi" w:cstheme="minorHAnsi"/>
          <w:sz w:val="24"/>
          <w:szCs w:val="24"/>
        </w:rPr>
        <w:t xml:space="preserve">V kolikor dobavitelj do 5. dne v mesecu od </w:t>
      </w:r>
      <w:r w:rsidR="00D1406C">
        <w:rPr>
          <w:rFonts w:asciiTheme="minorHAnsi" w:hAnsiTheme="minorHAnsi" w:cstheme="minorHAnsi"/>
          <w:sz w:val="24"/>
          <w:szCs w:val="24"/>
        </w:rPr>
        <w:t>ELES</w:t>
      </w:r>
      <w:r w:rsidRPr="00FE27EE">
        <w:rPr>
          <w:rFonts w:asciiTheme="minorHAnsi" w:hAnsiTheme="minorHAnsi" w:cstheme="minorHAnsi"/>
          <w:sz w:val="24"/>
          <w:szCs w:val="24"/>
        </w:rPr>
        <w:t xml:space="preserve"> ne prejme pravočasno potrebne podatke za obračun električne energije, lahko dobavitelj izjemoma izda račune tudi na podlagi napovedi, dejansko porabo pa mora upoštevati v obliki poračuna pri naslednjem računu.</w:t>
      </w:r>
    </w:p>
    <w:p w14:paraId="097A5BAE" w14:textId="77777777" w:rsidR="00C82B74" w:rsidRPr="00FE27EE" w:rsidRDefault="00C82B74" w:rsidP="00C82B74">
      <w:pPr>
        <w:pStyle w:val="Telobesedila2"/>
        <w:spacing w:after="0" w:line="240" w:lineRule="auto"/>
        <w:jc w:val="both"/>
        <w:rPr>
          <w:rFonts w:asciiTheme="minorHAnsi" w:hAnsiTheme="minorHAnsi" w:cstheme="minorHAnsi"/>
          <w:sz w:val="24"/>
          <w:szCs w:val="24"/>
        </w:rPr>
      </w:pPr>
      <w:r w:rsidRPr="00FE27EE">
        <w:rPr>
          <w:rFonts w:asciiTheme="minorHAnsi" w:hAnsiTheme="minorHAnsi" w:cstheme="minorHAnsi"/>
          <w:sz w:val="24"/>
          <w:szCs w:val="24"/>
        </w:rPr>
        <w:t>V kolikor naročnik za čas trajanja te pogodbe priključi novo merilno mesto stranki skleneta aneks k tej pogodbi ob upoštevanju splošnih pogojev za dobavo in odjem električne energije.</w:t>
      </w:r>
    </w:p>
    <w:p w14:paraId="361BD982" w14:textId="77777777" w:rsidR="00C82B74" w:rsidRPr="00FE27EE" w:rsidRDefault="00C82B74" w:rsidP="00C82B74">
      <w:pPr>
        <w:pStyle w:val="Telobesedila"/>
        <w:jc w:val="both"/>
        <w:rPr>
          <w:rFonts w:asciiTheme="minorHAnsi" w:eastAsia="Calibri" w:hAnsiTheme="minorHAnsi" w:cstheme="minorHAnsi"/>
          <w:i/>
        </w:rPr>
      </w:pPr>
      <w:r w:rsidRPr="00FE27EE">
        <w:rPr>
          <w:rFonts w:asciiTheme="minorHAnsi" w:eastAsia="Calibri" w:hAnsiTheme="minorHAnsi" w:cstheme="minorHAnsi"/>
        </w:rPr>
        <w:t>V primeru izključitve merilnih mest mora naročnik obvestiti dobavitelja najkasneje v roku 8 dni po spremembi.</w:t>
      </w:r>
    </w:p>
    <w:p w14:paraId="7E4DA5AD" w14:textId="06C3046B" w:rsidR="00810D8F" w:rsidRPr="008442E6" w:rsidRDefault="008442E6">
      <w:pPr>
        <w:numPr>
          <w:ilvl w:val="0"/>
          <w:numId w:val="24"/>
        </w:numPr>
        <w:suppressAutoHyphens w:val="0"/>
        <w:ind w:left="0"/>
        <w:contextualSpacing/>
        <w:jc w:val="center"/>
        <w:rPr>
          <w:rFonts w:asciiTheme="minorHAnsi" w:hAnsiTheme="minorHAnsi" w:cstheme="minorHAnsi"/>
          <w:sz w:val="24"/>
          <w:szCs w:val="24"/>
        </w:rPr>
      </w:pPr>
      <w:r w:rsidRPr="002276E5">
        <w:rPr>
          <w:rFonts w:asciiTheme="minorHAnsi" w:hAnsiTheme="minorHAnsi" w:cstheme="minorHAnsi"/>
          <w:bCs/>
          <w:sz w:val="24"/>
          <w:szCs w:val="24"/>
        </w:rPr>
        <w:t>Č</w:t>
      </w:r>
      <w:r w:rsidR="00810D8F" w:rsidRPr="002276E5">
        <w:rPr>
          <w:rFonts w:asciiTheme="minorHAnsi" w:hAnsiTheme="minorHAnsi" w:cstheme="minorHAnsi"/>
          <w:bCs/>
          <w:sz w:val="24"/>
          <w:szCs w:val="24"/>
        </w:rPr>
        <w:t>len</w:t>
      </w:r>
    </w:p>
    <w:p w14:paraId="615901F4" w14:textId="77777777" w:rsidR="008442E6" w:rsidRDefault="008442E6" w:rsidP="008442E6">
      <w:pPr>
        <w:suppressAutoHyphens w:val="0"/>
        <w:contextualSpacing/>
        <w:rPr>
          <w:rFonts w:asciiTheme="minorHAnsi" w:hAnsiTheme="minorHAnsi" w:cstheme="minorHAnsi"/>
          <w:sz w:val="24"/>
          <w:szCs w:val="24"/>
        </w:rPr>
      </w:pPr>
    </w:p>
    <w:p w14:paraId="72542B33" w14:textId="77777777" w:rsidR="008442E6" w:rsidRPr="00FE27EE" w:rsidRDefault="008442E6" w:rsidP="008442E6">
      <w:pPr>
        <w:jc w:val="both"/>
        <w:rPr>
          <w:rFonts w:asciiTheme="minorHAnsi" w:hAnsiTheme="minorHAnsi" w:cstheme="minorHAnsi"/>
        </w:rPr>
      </w:pPr>
      <w:bookmarkStart w:id="37" w:name="_Hlk55283472"/>
      <w:r w:rsidRPr="00FE27EE">
        <w:rPr>
          <w:rFonts w:asciiTheme="minorHAnsi" w:hAnsiTheme="minorHAnsi" w:cstheme="minorHAnsi"/>
        </w:rPr>
        <w:t>Dobavitelj bo naročniku izstavil E-račun enkrat mesečno in sicer do 10. (deset-tega) v mesecu za pretekli mesec oz. takoj, ko prejme ustrezne podatke od sistemskega operaterja za izdajo računa.</w:t>
      </w:r>
    </w:p>
    <w:p w14:paraId="3A69AF25" w14:textId="77777777" w:rsidR="008442E6" w:rsidRDefault="008442E6" w:rsidP="008442E6">
      <w:pPr>
        <w:pStyle w:val="Telobesedila3"/>
        <w:spacing w:after="0"/>
        <w:jc w:val="both"/>
        <w:rPr>
          <w:rFonts w:asciiTheme="minorHAnsi" w:hAnsiTheme="minorHAnsi" w:cstheme="minorHAnsi"/>
          <w:sz w:val="24"/>
          <w:szCs w:val="24"/>
        </w:rPr>
      </w:pPr>
    </w:p>
    <w:p w14:paraId="220A47B5" w14:textId="346A428A" w:rsidR="008442E6" w:rsidRPr="00FE27EE" w:rsidRDefault="008442E6" w:rsidP="008442E6">
      <w:pPr>
        <w:pStyle w:val="Telobesedila3"/>
        <w:spacing w:after="0"/>
        <w:jc w:val="both"/>
        <w:rPr>
          <w:rFonts w:asciiTheme="minorHAnsi" w:hAnsiTheme="minorHAnsi" w:cstheme="minorHAnsi"/>
          <w:sz w:val="24"/>
          <w:szCs w:val="24"/>
        </w:rPr>
      </w:pPr>
      <w:r w:rsidRPr="00FE27EE">
        <w:rPr>
          <w:rFonts w:asciiTheme="minorHAnsi" w:hAnsiTheme="minorHAnsi" w:cstheme="minorHAnsi"/>
          <w:sz w:val="24"/>
          <w:szCs w:val="24"/>
        </w:rPr>
        <w:t>Vsi dokumenti, ki jih izda dobavitelj (računi, dobavnice) morajo vsebovati tudi oznako te pogodbe.</w:t>
      </w:r>
    </w:p>
    <w:p w14:paraId="7F6D9ED3" w14:textId="6B878185" w:rsidR="008442E6" w:rsidRPr="00FE27EE" w:rsidRDefault="008442E6" w:rsidP="008442E6">
      <w:pPr>
        <w:pStyle w:val="Telobesedila3"/>
        <w:spacing w:after="0"/>
        <w:jc w:val="both"/>
        <w:rPr>
          <w:rFonts w:asciiTheme="minorHAnsi" w:hAnsiTheme="minorHAnsi" w:cstheme="minorHAnsi"/>
          <w:sz w:val="24"/>
          <w:szCs w:val="24"/>
        </w:rPr>
      </w:pPr>
      <w:r w:rsidRPr="00FE27EE">
        <w:rPr>
          <w:rFonts w:asciiTheme="minorHAnsi" w:hAnsiTheme="minorHAnsi" w:cstheme="minorHAnsi"/>
          <w:sz w:val="24"/>
          <w:szCs w:val="24"/>
        </w:rPr>
        <w:t>Dobavitelj bo izstavljal E-račune ločeno za posamezna merilna mesta.</w:t>
      </w:r>
    </w:p>
    <w:p w14:paraId="1DFAAA76" w14:textId="77777777" w:rsidR="008442E6" w:rsidRDefault="008442E6" w:rsidP="008442E6">
      <w:pPr>
        <w:pStyle w:val="Telobesedila3"/>
        <w:spacing w:after="0"/>
        <w:jc w:val="both"/>
        <w:rPr>
          <w:rFonts w:asciiTheme="minorHAnsi" w:hAnsiTheme="minorHAnsi" w:cstheme="minorHAnsi"/>
          <w:sz w:val="24"/>
          <w:szCs w:val="24"/>
        </w:rPr>
      </w:pPr>
    </w:p>
    <w:p w14:paraId="2B730E13" w14:textId="0370EB2C" w:rsidR="008442E6" w:rsidRPr="00FE27EE" w:rsidRDefault="008442E6" w:rsidP="008442E6">
      <w:pPr>
        <w:pStyle w:val="Telobesedila3"/>
        <w:spacing w:after="0"/>
        <w:jc w:val="both"/>
        <w:rPr>
          <w:rFonts w:asciiTheme="minorHAnsi" w:hAnsiTheme="minorHAnsi" w:cstheme="minorHAnsi"/>
          <w:sz w:val="24"/>
          <w:szCs w:val="24"/>
        </w:rPr>
      </w:pPr>
      <w:r w:rsidRPr="00FE27EE">
        <w:rPr>
          <w:rFonts w:asciiTheme="minorHAnsi" w:hAnsiTheme="minorHAnsi" w:cstheme="minorHAnsi"/>
          <w:sz w:val="24"/>
          <w:szCs w:val="24"/>
        </w:rPr>
        <w:t>Naročnik bo navedeni znesek plačal na transakcijski račun dobavitelja.</w:t>
      </w:r>
    </w:p>
    <w:bookmarkEnd w:id="37"/>
    <w:p w14:paraId="02C59E3D" w14:textId="77777777" w:rsidR="008442E6" w:rsidRPr="008442E6" w:rsidRDefault="008442E6" w:rsidP="008442E6">
      <w:pPr>
        <w:suppressAutoHyphens w:val="0"/>
        <w:contextualSpacing/>
        <w:rPr>
          <w:rFonts w:asciiTheme="minorHAnsi" w:hAnsiTheme="minorHAnsi" w:cstheme="minorHAnsi"/>
          <w:sz w:val="24"/>
          <w:szCs w:val="24"/>
        </w:rPr>
      </w:pPr>
    </w:p>
    <w:p w14:paraId="6D3BB611" w14:textId="4B390727" w:rsidR="008442E6" w:rsidRPr="008442E6" w:rsidRDefault="00877616">
      <w:pPr>
        <w:numPr>
          <w:ilvl w:val="0"/>
          <w:numId w:val="24"/>
        </w:numPr>
        <w:suppressAutoHyphens w:val="0"/>
        <w:ind w:left="0"/>
        <w:contextualSpacing/>
        <w:jc w:val="center"/>
        <w:rPr>
          <w:rFonts w:asciiTheme="minorHAnsi" w:hAnsiTheme="minorHAnsi" w:cstheme="minorHAnsi"/>
          <w:sz w:val="24"/>
          <w:szCs w:val="24"/>
        </w:rPr>
      </w:pPr>
      <w:r>
        <w:rPr>
          <w:rFonts w:asciiTheme="minorHAnsi" w:hAnsiTheme="minorHAnsi" w:cstheme="minorHAnsi"/>
          <w:sz w:val="24"/>
          <w:szCs w:val="24"/>
        </w:rPr>
        <w:t>člen</w:t>
      </w:r>
    </w:p>
    <w:p w14:paraId="7E8D0C1A" w14:textId="77777777" w:rsidR="008442E6" w:rsidRDefault="008442E6" w:rsidP="008442E6">
      <w:pPr>
        <w:suppressAutoHyphens w:val="0"/>
        <w:contextualSpacing/>
        <w:rPr>
          <w:rFonts w:asciiTheme="minorHAnsi" w:hAnsiTheme="minorHAnsi" w:cstheme="minorHAnsi"/>
          <w:bCs/>
          <w:sz w:val="24"/>
          <w:szCs w:val="24"/>
        </w:rPr>
      </w:pPr>
    </w:p>
    <w:p w14:paraId="5D1B4D78" w14:textId="52F35A78" w:rsidR="008442E6" w:rsidRPr="00FE27EE" w:rsidRDefault="008442E6" w:rsidP="008442E6">
      <w:pPr>
        <w:pStyle w:val="Telobesedila2"/>
        <w:spacing w:after="0" w:line="240" w:lineRule="auto"/>
        <w:jc w:val="both"/>
        <w:rPr>
          <w:rFonts w:asciiTheme="minorHAnsi" w:hAnsiTheme="minorHAnsi" w:cstheme="minorHAnsi"/>
          <w:sz w:val="24"/>
          <w:szCs w:val="24"/>
        </w:rPr>
      </w:pPr>
      <w:bookmarkStart w:id="38" w:name="_Hlk55283355"/>
      <w:r w:rsidRPr="00FE27EE">
        <w:rPr>
          <w:rFonts w:asciiTheme="minorHAnsi" w:hAnsiTheme="minorHAnsi" w:cstheme="minorHAnsi"/>
          <w:sz w:val="24"/>
          <w:szCs w:val="24"/>
        </w:rPr>
        <w:t xml:space="preserve">Dobavitelj bo v imenu in za račun </w:t>
      </w:r>
      <w:r w:rsidR="00D1406C">
        <w:rPr>
          <w:rFonts w:asciiTheme="minorHAnsi" w:hAnsiTheme="minorHAnsi" w:cstheme="minorHAnsi"/>
          <w:sz w:val="24"/>
          <w:szCs w:val="24"/>
        </w:rPr>
        <w:t>ELES</w:t>
      </w:r>
      <w:r w:rsidRPr="00FE27EE">
        <w:rPr>
          <w:rFonts w:asciiTheme="minorHAnsi" w:hAnsiTheme="minorHAnsi" w:cstheme="minorHAnsi"/>
          <w:sz w:val="24"/>
          <w:szCs w:val="24"/>
        </w:rPr>
        <w:t>, naročniku zaračunal tudi uporabo omrežja in ga ločeno od drugih postavk prikazal na istem računu za dobavljeno električno energijo za posamezno odjemno mesto.</w:t>
      </w:r>
    </w:p>
    <w:bookmarkEnd w:id="38"/>
    <w:p w14:paraId="7B77E6C8" w14:textId="77777777" w:rsidR="008442E6" w:rsidRPr="00FE27EE" w:rsidRDefault="008442E6" w:rsidP="008442E6">
      <w:pPr>
        <w:pStyle w:val="Telobesedila2"/>
        <w:spacing w:after="0" w:line="240" w:lineRule="auto"/>
        <w:jc w:val="both"/>
        <w:rPr>
          <w:rFonts w:asciiTheme="minorHAnsi" w:hAnsiTheme="minorHAnsi" w:cstheme="minorHAnsi"/>
          <w:sz w:val="24"/>
          <w:szCs w:val="24"/>
        </w:rPr>
      </w:pPr>
    </w:p>
    <w:p w14:paraId="41DD7FF7" w14:textId="64E7759F" w:rsidR="008442E6" w:rsidRPr="00FE27EE" w:rsidRDefault="008442E6" w:rsidP="008442E6">
      <w:pPr>
        <w:pStyle w:val="Telobesedila2"/>
        <w:spacing w:after="0" w:line="240" w:lineRule="auto"/>
        <w:jc w:val="both"/>
        <w:rPr>
          <w:rFonts w:asciiTheme="minorHAnsi" w:hAnsiTheme="minorHAnsi" w:cstheme="minorHAnsi"/>
          <w:sz w:val="24"/>
          <w:szCs w:val="24"/>
        </w:rPr>
      </w:pPr>
      <w:r w:rsidRPr="00FE27EE">
        <w:rPr>
          <w:rFonts w:asciiTheme="minorHAnsi" w:hAnsiTheme="minorHAnsi" w:cstheme="minorHAnsi"/>
          <w:sz w:val="24"/>
          <w:szCs w:val="24"/>
        </w:rPr>
        <w:t xml:space="preserve">Dobavitelj za čas </w:t>
      </w:r>
      <w:r>
        <w:rPr>
          <w:rFonts w:asciiTheme="minorHAnsi" w:hAnsiTheme="minorHAnsi" w:cstheme="minorHAnsi"/>
          <w:sz w:val="24"/>
          <w:szCs w:val="24"/>
        </w:rPr>
        <w:t>veljavnosti tega sporazum</w:t>
      </w:r>
      <w:r w:rsidR="00094415">
        <w:rPr>
          <w:rFonts w:asciiTheme="minorHAnsi" w:hAnsiTheme="minorHAnsi" w:cstheme="minorHAnsi"/>
          <w:sz w:val="24"/>
          <w:szCs w:val="24"/>
        </w:rPr>
        <w:t>a</w:t>
      </w:r>
      <w:r>
        <w:rPr>
          <w:rFonts w:asciiTheme="minorHAnsi" w:hAnsiTheme="minorHAnsi" w:cstheme="minorHAnsi"/>
          <w:sz w:val="24"/>
          <w:szCs w:val="24"/>
        </w:rPr>
        <w:t xml:space="preserve"> in veljavne</w:t>
      </w:r>
      <w:r w:rsidR="00094415">
        <w:rPr>
          <w:rFonts w:asciiTheme="minorHAnsi" w:hAnsiTheme="minorHAnsi" w:cstheme="minorHAnsi"/>
          <w:sz w:val="24"/>
          <w:szCs w:val="24"/>
        </w:rPr>
        <w:t>ga</w:t>
      </w:r>
      <w:r>
        <w:rPr>
          <w:rFonts w:asciiTheme="minorHAnsi" w:hAnsiTheme="minorHAnsi" w:cstheme="minorHAnsi"/>
          <w:sz w:val="24"/>
          <w:szCs w:val="24"/>
        </w:rPr>
        <w:t xml:space="preserve"> </w:t>
      </w:r>
      <w:r w:rsidR="00094415">
        <w:rPr>
          <w:rFonts w:asciiTheme="minorHAnsi" w:hAnsiTheme="minorHAnsi" w:cstheme="minorHAnsi"/>
          <w:sz w:val="24"/>
          <w:szCs w:val="24"/>
        </w:rPr>
        <w:t xml:space="preserve">ponudbenega predračuna </w:t>
      </w:r>
      <w:r w:rsidRPr="00FE27EE">
        <w:rPr>
          <w:rFonts w:asciiTheme="minorHAnsi" w:hAnsiTheme="minorHAnsi" w:cstheme="minorHAnsi"/>
          <w:sz w:val="24"/>
          <w:szCs w:val="24"/>
        </w:rPr>
        <w:t>zagotavlja enake cene</w:t>
      </w:r>
      <w:r>
        <w:rPr>
          <w:rFonts w:asciiTheme="minorHAnsi" w:hAnsiTheme="minorHAnsi" w:cstheme="minorHAnsi"/>
          <w:sz w:val="24"/>
          <w:szCs w:val="24"/>
        </w:rPr>
        <w:t xml:space="preserve"> </w:t>
      </w:r>
      <w:r w:rsidRPr="00FE27EE">
        <w:rPr>
          <w:rFonts w:asciiTheme="minorHAnsi" w:hAnsiTheme="minorHAnsi" w:cstheme="minorHAnsi"/>
          <w:sz w:val="24"/>
          <w:szCs w:val="24"/>
        </w:rPr>
        <w:t xml:space="preserve">tudi za vsa morebitna nova merilna mesta, ki jih bo naročnik pridobil po sklenitvi </w:t>
      </w:r>
      <w:r>
        <w:rPr>
          <w:rFonts w:asciiTheme="minorHAnsi" w:hAnsiTheme="minorHAnsi" w:cstheme="minorHAnsi"/>
          <w:sz w:val="24"/>
          <w:szCs w:val="24"/>
        </w:rPr>
        <w:t>okvirnega sporazuma</w:t>
      </w:r>
      <w:r w:rsidR="00094415">
        <w:rPr>
          <w:rFonts w:asciiTheme="minorHAnsi" w:hAnsiTheme="minorHAnsi" w:cstheme="minorHAnsi"/>
          <w:sz w:val="24"/>
          <w:szCs w:val="24"/>
        </w:rPr>
        <w:t>.</w:t>
      </w:r>
    </w:p>
    <w:p w14:paraId="22421B3A" w14:textId="77777777" w:rsidR="008442E6" w:rsidRPr="008442E6" w:rsidRDefault="008442E6" w:rsidP="008442E6">
      <w:pPr>
        <w:suppressAutoHyphens w:val="0"/>
        <w:contextualSpacing/>
        <w:rPr>
          <w:rFonts w:asciiTheme="minorHAnsi" w:hAnsiTheme="minorHAnsi" w:cstheme="minorHAnsi"/>
          <w:sz w:val="24"/>
          <w:szCs w:val="24"/>
        </w:rPr>
      </w:pPr>
    </w:p>
    <w:p w14:paraId="68FB354E" w14:textId="4EA80DCC" w:rsidR="008442E6" w:rsidRPr="002276E5" w:rsidRDefault="00770C96">
      <w:pPr>
        <w:numPr>
          <w:ilvl w:val="0"/>
          <w:numId w:val="24"/>
        </w:numPr>
        <w:suppressAutoHyphens w:val="0"/>
        <w:ind w:left="0"/>
        <w:contextualSpacing/>
        <w:jc w:val="center"/>
        <w:rPr>
          <w:rFonts w:asciiTheme="minorHAnsi" w:hAnsiTheme="minorHAnsi" w:cstheme="minorHAnsi"/>
          <w:sz w:val="24"/>
          <w:szCs w:val="24"/>
        </w:rPr>
      </w:pPr>
      <w:r>
        <w:rPr>
          <w:rFonts w:asciiTheme="minorHAnsi" w:hAnsiTheme="minorHAnsi" w:cstheme="minorHAnsi"/>
          <w:sz w:val="24"/>
          <w:szCs w:val="24"/>
        </w:rPr>
        <w:lastRenderedPageBreak/>
        <w:t>člen</w:t>
      </w:r>
    </w:p>
    <w:p w14:paraId="03D9E6BF" w14:textId="77777777" w:rsidR="00810D8F" w:rsidRPr="00810D8F" w:rsidRDefault="00810D8F" w:rsidP="00810D8F">
      <w:pPr>
        <w:jc w:val="both"/>
        <w:rPr>
          <w:rFonts w:asciiTheme="minorHAnsi" w:hAnsiTheme="minorHAnsi" w:cstheme="minorHAnsi"/>
          <w:sz w:val="24"/>
          <w:szCs w:val="24"/>
        </w:rPr>
      </w:pPr>
    </w:p>
    <w:p w14:paraId="34AF8427" w14:textId="77777777" w:rsidR="00770C96" w:rsidRDefault="00770C96" w:rsidP="00770C96">
      <w:pPr>
        <w:pStyle w:val="Telobesedila2"/>
        <w:spacing w:after="0" w:line="240" w:lineRule="auto"/>
        <w:jc w:val="both"/>
        <w:rPr>
          <w:rFonts w:asciiTheme="minorHAnsi" w:hAnsiTheme="minorHAnsi" w:cstheme="minorHAnsi"/>
          <w:sz w:val="24"/>
          <w:szCs w:val="24"/>
        </w:rPr>
      </w:pPr>
      <w:r w:rsidRPr="00770C96">
        <w:rPr>
          <w:rFonts w:asciiTheme="minorHAnsi" w:hAnsiTheme="minorHAnsi" w:cstheme="minorHAnsi"/>
          <w:sz w:val="24"/>
          <w:szCs w:val="24"/>
        </w:rPr>
        <w:t xml:space="preserve">Naročnik bo plačal račun za električno energijo v 30 dneh od datuma izstavitve računa. </w:t>
      </w:r>
    </w:p>
    <w:p w14:paraId="21369E10" w14:textId="77777777" w:rsidR="00770C96" w:rsidRDefault="00770C96" w:rsidP="00770C96">
      <w:pPr>
        <w:pStyle w:val="Telobesedila2"/>
        <w:spacing w:after="0" w:line="240" w:lineRule="auto"/>
        <w:jc w:val="both"/>
        <w:rPr>
          <w:rFonts w:asciiTheme="minorHAnsi" w:hAnsiTheme="minorHAnsi" w:cstheme="minorHAnsi"/>
          <w:sz w:val="24"/>
          <w:szCs w:val="24"/>
        </w:rPr>
      </w:pPr>
    </w:p>
    <w:p w14:paraId="448EBA2A" w14:textId="4C6D893C" w:rsidR="00770C96" w:rsidRPr="00770C96" w:rsidRDefault="00770C96" w:rsidP="00770C96">
      <w:pPr>
        <w:pStyle w:val="Telobesedila2"/>
        <w:spacing w:after="0" w:line="240" w:lineRule="auto"/>
        <w:jc w:val="both"/>
        <w:rPr>
          <w:rFonts w:asciiTheme="minorHAnsi" w:hAnsiTheme="minorHAnsi" w:cstheme="minorHAnsi"/>
          <w:sz w:val="24"/>
          <w:szCs w:val="24"/>
        </w:rPr>
      </w:pPr>
      <w:r w:rsidRPr="00770C96">
        <w:rPr>
          <w:rFonts w:asciiTheme="minorHAnsi" w:hAnsiTheme="minorHAnsi" w:cstheme="minorHAnsi"/>
          <w:sz w:val="24"/>
          <w:szCs w:val="24"/>
        </w:rPr>
        <w:t xml:space="preserve">Če zadnji dan roka plačila sovpada z dnem, ki je po zakonu dela prost, se zadnji dan roka plačila šteje naslednji delavnik. </w:t>
      </w:r>
    </w:p>
    <w:p w14:paraId="71D7B951" w14:textId="77777777" w:rsidR="00810D8F" w:rsidRPr="00810D8F" w:rsidRDefault="00810D8F" w:rsidP="00810D8F">
      <w:pPr>
        <w:widowControl w:val="0"/>
        <w:jc w:val="both"/>
        <w:rPr>
          <w:rFonts w:asciiTheme="minorHAnsi" w:hAnsiTheme="minorHAnsi" w:cstheme="minorHAnsi"/>
          <w:sz w:val="24"/>
          <w:szCs w:val="24"/>
        </w:rPr>
      </w:pPr>
    </w:p>
    <w:p w14:paraId="7BED3B8D" w14:textId="77F8081D" w:rsidR="00810D8F" w:rsidRPr="00770C96" w:rsidRDefault="00770C96">
      <w:pPr>
        <w:numPr>
          <w:ilvl w:val="0"/>
          <w:numId w:val="24"/>
        </w:numPr>
        <w:suppressAutoHyphens w:val="0"/>
        <w:ind w:left="0"/>
        <w:contextualSpacing/>
        <w:jc w:val="center"/>
        <w:rPr>
          <w:rFonts w:asciiTheme="minorHAnsi" w:hAnsiTheme="minorHAnsi" w:cstheme="minorHAnsi"/>
          <w:sz w:val="24"/>
          <w:szCs w:val="24"/>
        </w:rPr>
      </w:pPr>
      <w:r>
        <w:rPr>
          <w:rFonts w:asciiTheme="minorHAnsi" w:hAnsiTheme="minorHAnsi" w:cstheme="minorHAnsi"/>
          <w:bCs/>
          <w:sz w:val="24"/>
          <w:szCs w:val="24"/>
        </w:rPr>
        <w:t>č</w:t>
      </w:r>
      <w:r w:rsidR="00810D8F" w:rsidRPr="00810D8F">
        <w:rPr>
          <w:rFonts w:asciiTheme="minorHAnsi" w:hAnsiTheme="minorHAnsi" w:cstheme="minorHAnsi"/>
          <w:bCs/>
          <w:sz w:val="24"/>
          <w:szCs w:val="24"/>
        </w:rPr>
        <w:t>len</w:t>
      </w:r>
    </w:p>
    <w:p w14:paraId="6FB77997" w14:textId="77777777" w:rsidR="00770C96" w:rsidRDefault="00770C96" w:rsidP="00770C96">
      <w:pPr>
        <w:suppressAutoHyphens w:val="0"/>
        <w:contextualSpacing/>
        <w:jc w:val="center"/>
        <w:rPr>
          <w:rFonts w:asciiTheme="minorHAnsi" w:hAnsiTheme="minorHAnsi" w:cstheme="minorHAnsi"/>
          <w:bCs/>
          <w:sz w:val="24"/>
          <w:szCs w:val="24"/>
        </w:rPr>
      </w:pPr>
    </w:p>
    <w:p w14:paraId="4CCE6DB1" w14:textId="77777777" w:rsidR="00410486" w:rsidRDefault="00770C96" w:rsidP="008C3861">
      <w:pPr>
        <w:pStyle w:val="Telobesedila2"/>
        <w:spacing w:after="0" w:line="240" w:lineRule="auto"/>
        <w:jc w:val="both"/>
        <w:rPr>
          <w:rFonts w:asciiTheme="minorHAnsi" w:hAnsiTheme="minorHAnsi" w:cstheme="minorHAnsi"/>
          <w:sz w:val="24"/>
          <w:szCs w:val="24"/>
        </w:rPr>
      </w:pPr>
      <w:r w:rsidRPr="00FE27EE">
        <w:rPr>
          <w:rFonts w:asciiTheme="minorHAnsi" w:hAnsiTheme="minorHAnsi" w:cstheme="minorHAnsi"/>
          <w:sz w:val="24"/>
          <w:szCs w:val="24"/>
        </w:rPr>
        <w:t xml:space="preserve">V primeru, da naročnik svojih zapadlih obveznosti ne poravna v roku iz prejšnjega člena te pogodbe, mu dobavitelj zaračuna obresti po Zakonu o predpisani obrestni meri zamudnih obresti (ZPOMZO-UPB1,Ur.l. RS št. 11/07 s spremembami in dopolnitvami). </w:t>
      </w:r>
    </w:p>
    <w:p w14:paraId="6D21EA58" w14:textId="41EA1903" w:rsidR="00770C96" w:rsidRPr="00FE27EE" w:rsidRDefault="00770C96" w:rsidP="008C3861">
      <w:pPr>
        <w:pStyle w:val="Telobesedila2"/>
        <w:spacing w:after="0" w:line="240" w:lineRule="auto"/>
        <w:jc w:val="both"/>
        <w:rPr>
          <w:rFonts w:asciiTheme="minorHAnsi" w:hAnsiTheme="minorHAnsi" w:cstheme="minorHAnsi"/>
          <w:sz w:val="24"/>
          <w:szCs w:val="24"/>
        </w:rPr>
      </w:pPr>
      <w:r w:rsidRPr="00FE27EE">
        <w:rPr>
          <w:rFonts w:asciiTheme="minorHAnsi" w:hAnsiTheme="minorHAnsi" w:cstheme="minorHAnsi"/>
          <w:sz w:val="24"/>
          <w:szCs w:val="24"/>
        </w:rPr>
        <w:t>Zamudne obresti je naročnik dolžan poravnati v 10 dneh od izstavitve računa za zamudne obresti.</w:t>
      </w:r>
    </w:p>
    <w:p w14:paraId="33077219" w14:textId="77777777" w:rsidR="00770C96" w:rsidRDefault="00770C96" w:rsidP="00770C96">
      <w:pPr>
        <w:suppressAutoHyphens w:val="0"/>
        <w:contextualSpacing/>
        <w:jc w:val="center"/>
        <w:rPr>
          <w:rFonts w:asciiTheme="minorHAnsi" w:hAnsiTheme="minorHAnsi" w:cstheme="minorHAnsi"/>
          <w:bCs/>
          <w:sz w:val="24"/>
          <w:szCs w:val="24"/>
        </w:rPr>
      </w:pPr>
    </w:p>
    <w:p w14:paraId="01B08D1B" w14:textId="77777777" w:rsidR="00770C96" w:rsidRPr="00770C96" w:rsidRDefault="00770C96" w:rsidP="00770C96">
      <w:pPr>
        <w:suppressAutoHyphens w:val="0"/>
        <w:contextualSpacing/>
        <w:jc w:val="center"/>
        <w:rPr>
          <w:rFonts w:asciiTheme="minorHAnsi" w:hAnsiTheme="minorHAnsi" w:cstheme="minorHAnsi"/>
          <w:sz w:val="24"/>
          <w:szCs w:val="24"/>
        </w:rPr>
      </w:pPr>
    </w:p>
    <w:p w14:paraId="23A096A3" w14:textId="5A469E2F" w:rsidR="00770C96" w:rsidRPr="00810D8F" w:rsidRDefault="007F0D70">
      <w:pPr>
        <w:numPr>
          <w:ilvl w:val="0"/>
          <w:numId w:val="24"/>
        </w:numPr>
        <w:suppressAutoHyphens w:val="0"/>
        <w:ind w:left="0"/>
        <w:contextualSpacing/>
        <w:jc w:val="center"/>
        <w:rPr>
          <w:rFonts w:asciiTheme="minorHAnsi" w:hAnsiTheme="minorHAnsi" w:cstheme="minorHAnsi"/>
          <w:sz w:val="24"/>
          <w:szCs w:val="24"/>
        </w:rPr>
      </w:pPr>
      <w:r>
        <w:rPr>
          <w:rFonts w:asciiTheme="minorHAnsi" w:hAnsiTheme="minorHAnsi" w:cstheme="minorHAnsi"/>
          <w:sz w:val="24"/>
          <w:szCs w:val="24"/>
        </w:rPr>
        <w:t>člen</w:t>
      </w:r>
    </w:p>
    <w:p w14:paraId="57129C6A" w14:textId="77777777" w:rsidR="00810D8F" w:rsidRPr="00810D8F" w:rsidRDefault="00810D8F" w:rsidP="00810D8F">
      <w:pPr>
        <w:autoSpaceDE w:val="0"/>
        <w:adjustRightInd w:val="0"/>
        <w:jc w:val="both"/>
        <w:rPr>
          <w:rFonts w:asciiTheme="minorHAnsi" w:hAnsiTheme="minorHAnsi" w:cstheme="minorHAnsi"/>
          <w:b/>
          <w:sz w:val="24"/>
          <w:szCs w:val="24"/>
        </w:rPr>
      </w:pPr>
    </w:p>
    <w:p w14:paraId="02483DEB" w14:textId="2BA1F56F" w:rsidR="00293E9C" w:rsidRPr="00293E9C" w:rsidRDefault="00293E9C" w:rsidP="00293E9C">
      <w:pPr>
        <w:pStyle w:val="Telobesedila3"/>
        <w:jc w:val="both"/>
        <w:rPr>
          <w:rFonts w:asciiTheme="minorHAnsi" w:hAnsiTheme="minorHAnsi" w:cstheme="minorHAnsi"/>
          <w:sz w:val="24"/>
          <w:szCs w:val="24"/>
        </w:rPr>
      </w:pPr>
      <w:r w:rsidRPr="00293E9C">
        <w:rPr>
          <w:rFonts w:asciiTheme="minorHAnsi" w:hAnsiTheme="minorHAnsi" w:cstheme="minorHAnsi"/>
          <w:sz w:val="24"/>
          <w:szCs w:val="24"/>
        </w:rPr>
        <w:t xml:space="preserve">Naročnik </w:t>
      </w:r>
      <w:r>
        <w:rPr>
          <w:rFonts w:asciiTheme="minorHAnsi" w:hAnsiTheme="minorHAnsi" w:cstheme="minorHAnsi"/>
          <w:sz w:val="24"/>
          <w:szCs w:val="24"/>
        </w:rPr>
        <w:t>s sklenitvijo tega okvirnega sporazuma</w:t>
      </w:r>
      <w:r w:rsidRPr="00293E9C">
        <w:rPr>
          <w:rFonts w:asciiTheme="minorHAnsi" w:hAnsiTheme="minorHAnsi" w:cstheme="minorHAnsi"/>
          <w:sz w:val="24"/>
          <w:szCs w:val="24"/>
        </w:rPr>
        <w:t xml:space="preserve"> dovoljuje dobavitelju, da v njegovem imenu pri </w:t>
      </w:r>
      <w:r w:rsidR="00D1406C">
        <w:rPr>
          <w:rFonts w:asciiTheme="minorHAnsi" w:hAnsiTheme="minorHAnsi" w:cstheme="minorHAnsi"/>
          <w:sz w:val="24"/>
          <w:szCs w:val="24"/>
        </w:rPr>
        <w:t>ELES</w:t>
      </w:r>
      <w:r w:rsidRPr="00293E9C">
        <w:rPr>
          <w:rFonts w:asciiTheme="minorHAnsi" w:hAnsiTheme="minorHAnsi" w:cstheme="minorHAnsi"/>
          <w:sz w:val="24"/>
          <w:szCs w:val="24"/>
        </w:rPr>
        <w:t xml:space="preserve"> uveljavlja dostop do omrežja, zastopa njegove interese v zvezi z dostopom do omrežja ter od </w:t>
      </w:r>
      <w:r w:rsidR="00D1406C">
        <w:rPr>
          <w:rFonts w:asciiTheme="minorHAnsi" w:hAnsiTheme="minorHAnsi" w:cstheme="minorHAnsi"/>
          <w:sz w:val="24"/>
          <w:szCs w:val="24"/>
        </w:rPr>
        <w:t>ELES</w:t>
      </w:r>
      <w:r w:rsidRPr="00293E9C">
        <w:rPr>
          <w:rFonts w:asciiTheme="minorHAnsi" w:hAnsiTheme="minorHAnsi" w:cstheme="minorHAnsi"/>
          <w:sz w:val="24"/>
          <w:szCs w:val="24"/>
        </w:rPr>
        <w:t xml:space="preserve"> pridobi vse potrebne podatke, vključno s telemetričnimi podatki. Dobavitelj se zavezuje </w:t>
      </w:r>
      <w:r w:rsidR="00D1406C">
        <w:rPr>
          <w:rFonts w:asciiTheme="minorHAnsi" w:hAnsiTheme="minorHAnsi" w:cstheme="minorHAnsi"/>
          <w:sz w:val="24"/>
          <w:szCs w:val="24"/>
        </w:rPr>
        <w:t>ELES</w:t>
      </w:r>
      <w:r w:rsidRPr="00293E9C">
        <w:rPr>
          <w:rFonts w:asciiTheme="minorHAnsi" w:hAnsiTheme="minorHAnsi" w:cstheme="minorHAnsi"/>
          <w:sz w:val="24"/>
          <w:szCs w:val="24"/>
        </w:rPr>
        <w:t>-u posredovati vse prejete podatke o spremembah na strani naročnika.</w:t>
      </w:r>
    </w:p>
    <w:p w14:paraId="287C0B3B" w14:textId="3469E655" w:rsidR="00293E9C" w:rsidRDefault="00293E9C" w:rsidP="00293E9C">
      <w:pPr>
        <w:pStyle w:val="Telobesedila3"/>
        <w:jc w:val="both"/>
        <w:rPr>
          <w:rFonts w:asciiTheme="minorHAnsi" w:hAnsiTheme="minorHAnsi" w:cstheme="minorHAnsi"/>
          <w:sz w:val="24"/>
          <w:szCs w:val="24"/>
        </w:rPr>
      </w:pPr>
      <w:r w:rsidRPr="00293E9C">
        <w:rPr>
          <w:rFonts w:asciiTheme="minorHAnsi" w:hAnsiTheme="minorHAnsi" w:cstheme="minorHAnsi"/>
          <w:sz w:val="24"/>
          <w:szCs w:val="24"/>
        </w:rPr>
        <w:t xml:space="preserve">Naročnik dobavitelju tudi dovoljuje dostop do potrebnih podatkov o pretekli porabi električne energije za vsa merilna mesta, ki so vključena v </w:t>
      </w:r>
      <w:r>
        <w:rPr>
          <w:rFonts w:asciiTheme="minorHAnsi" w:hAnsiTheme="minorHAnsi" w:cstheme="minorHAnsi"/>
          <w:sz w:val="24"/>
          <w:szCs w:val="24"/>
        </w:rPr>
        <w:t>okvirni sporazum</w:t>
      </w:r>
      <w:r w:rsidRPr="00293E9C">
        <w:rPr>
          <w:rFonts w:asciiTheme="minorHAnsi" w:hAnsiTheme="minorHAnsi" w:cstheme="minorHAnsi"/>
          <w:sz w:val="24"/>
          <w:szCs w:val="24"/>
        </w:rPr>
        <w:t xml:space="preserve"> in za vsa morebitna nova merilna mesta, ki jih bo naročnik pridobil po končanem razpisu in v času trajanja </w:t>
      </w:r>
      <w:r>
        <w:rPr>
          <w:rFonts w:asciiTheme="minorHAnsi" w:hAnsiTheme="minorHAnsi" w:cstheme="minorHAnsi"/>
          <w:sz w:val="24"/>
          <w:szCs w:val="24"/>
        </w:rPr>
        <w:t>okvirnega sporazuma</w:t>
      </w:r>
      <w:r w:rsidRPr="00293E9C">
        <w:rPr>
          <w:rFonts w:asciiTheme="minorHAnsi" w:hAnsiTheme="minorHAnsi" w:cstheme="minorHAnsi"/>
          <w:sz w:val="24"/>
          <w:szCs w:val="24"/>
        </w:rPr>
        <w:t>.</w:t>
      </w:r>
    </w:p>
    <w:p w14:paraId="41AB7E76" w14:textId="77777777" w:rsidR="00F343FA" w:rsidRPr="008C3861" w:rsidRDefault="00F343FA" w:rsidP="00F343FA">
      <w:pPr>
        <w:pStyle w:val="Telobesedila3"/>
        <w:jc w:val="both"/>
        <w:rPr>
          <w:rFonts w:asciiTheme="minorHAnsi" w:hAnsiTheme="minorHAnsi" w:cstheme="minorHAnsi"/>
          <w:sz w:val="24"/>
          <w:szCs w:val="24"/>
        </w:rPr>
      </w:pPr>
      <w:r w:rsidRPr="008C3861">
        <w:rPr>
          <w:rFonts w:asciiTheme="minorHAnsi" w:hAnsiTheme="minorHAnsi" w:cstheme="minorHAnsi"/>
          <w:sz w:val="24"/>
          <w:szCs w:val="24"/>
        </w:rPr>
        <w:t>Dobavitelj mora po preteku vsakega koledarskega leta naročniku posredovati dokazilo o unovčitvi ustrezne količine potrdil o izvoru električne energije.</w:t>
      </w:r>
    </w:p>
    <w:p w14:paraId="3252852D" w14:textId="77777777" w:rsidR="00810D8F" w:rsidRPr="00810D8F" w:rsidRDefault="00810D8F" w:rsidP="00F343FA">
      <w:pPr>
        <w:suppressAutoHyphens w:val="0"/>
        <w:autoSpaceDE w:val="0"/>
        <w:autoSpaceDN w:val="0"/>
        <w:adjustRightInd w:val="0"/>
        <w:jc w:val="both"/>
        <w:rPr>
          <w:rFonts w:asciiTheme="minorHAnsi" w:hAnsiTheme="minorHAnsi" w:cstheme="minorHAnsi"/>
          <w:sz w:val="24"/>
          <w:szCs w:val="24"/>
        </w:rPr>
      </w:pPr>
    </w:p>
    <w:p w14:paraId="727B5459" w14:textId="77777777" w:rsidR="00810D8F" w:rsidRPr="00810D8F" w:rsidRDefault="00810D8F">
      <w:pPr>
        <w:numPr>
          <w:ilvl w:val="0"/>
          <w:numId w:val="24"/>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05FD06C" w14:textId="77777777" w:rsidR="00810D8F" w:rsidRPr="00810D8F" w:rsidRDefault="00810D8F" w:rsidP="00810D8F">
      <w:pPr>
        <w:autoSpaceDE w:val="0"/>
        <w:adjustRightInd w:val="0"/>
        <w:jc w:val="both"/>
        <w:rPr>
          <w:rFonts w:asciiTheme="minorHAnsi" w:hAnsiTheme="minorHAnsi" w:cstheme="minorHAnsi"/>
          <w:sz w:val="24"/>
          <w:szCs w:val="24"/>
        </w:rPr>
      </w:pPr>
    </w:p>
    <w:p w14:paraId="6565E3D7" w14:textId="222EB8A7" w:rsidR="008C3861" w:rsidRDefault="008C3861" w:rsidP="008C3861">
      <w:pPr>
        <w:pStyle w:val="Telobesedila3"/>
        <w:jc w:val="both"/>
        <w:rPr>
          <w:rFonts w:asciiTheme="minorHAnsi" w:hAnsiTheme="minorHAnsi" w:cstheme="minorHAnsi"/>
          <w:sz w:val="24"/>
          <w:szCs w:val="24"/>
        </w:rPr>
      </w:pPr>
      <w:r w:rsidRPr="008C3861">
        <w:rPr>
          <w:rFonts w:asciiTheme="minorHAnsi" w:hAnsiTheme="minorHAnsi" w:cstheme="minorHAnsi"/>
          <w:sz w:val="24"/>
          <w:szCs w:val="24"/>
        </w:rPr>
        <w:t>Stranki okvirnega sporazuma ne odgovarjata za neizpolnitev ali zamudo pri izpolnitvi pogodbenih obveznosti, če je ta posledica višje sile</w:t>
      </w:r>
      <w:r>
        <w:rPr>
          <w:rFonts w:asciiTheme="minorHAnsi" w:hAnsiTheme="minorHAnsi" w:cstheme="minorHAnsi"/>
          <w:sz w:val="24"/>
          <w:szCs w:val="24"/>
        </w:rPr>
        <w:t xml:space="preserve">. </w:t>
      </w:r>
      <w:r w:rsidR="007F0D70" w:rsidRPr="008C3861">
        <w:rPr>
          <w:rFonts w:asciiTheme="minorHAnsi" w:hAnsiTheme="minorHAnsi" w:cstheme="minorHAnsi"/>
          <w:sz w:val="24"/>
          <w:szCs w:val="24"/>
        </w:rPr>
        <w:t>Kot višja sila se za dobavitelja in naročnika štejejo nepričakovani naravni dogodki, ki imajo značaj elementarne nesreče (udar strele, žled, neurje, povodenj, potres, požar itd.) in imajo za posledico poškodbe na napravah dobavitelja ali naročnika ter vladni ukrepi ali ukrepi upravnih organov in drugi dogodki, ki jih ni mogoče preprečiti, ne odpraviti ali se jim izogniti.</w:t>
      </w:r>
    </w:p>
    <w:p w14:paraId="7EE8511E" w14:textId="63D1097D" w:rsidR="007F0D70" w:rsidRPr="008C3861" w:rsidRDefault="007F0D70" w:rsidP="008C3861">
      <w:pPr>
        <w:pStyle w:val="Telobesedila3"/>
        <w:jc w:val="both"/>
        <w:rPr>
          <w:rFonts w:asciiTheme="minorHAnsi" w:hAnsiTheme="minorHAnsi" w:cstheme="minorHAnsi"/>
          <w:sz w:val="24"/>
          <w:szCs w:val="24"/>
        </w:rPr>
      </w:pPr>
      <w:r w:rsidRPr="008C3861">
        <w:rPr>
          <w:rFonts w:asciiTheme="minorHAnsi" w:hAnsiTheme="minorHAnsi" w:cstheme="minorHAnsi"/>
          <w:sz w:val="24"/>
          <w:szCs w:val="24"/>
        </w:rPr>
        <w:br/>
        <w:t>Nastop višje sile oprošča dobavitelja in naročnika izpolnitve obveznosti za čas trajanja višje sile, prav tako ju oprošča obveznosti plačila odškodnin zaradi neizpolnjevanja pogodbenih obveznosti v času trajanja višje sile.</w:t>
      </w:r>
    </w:p>
    <w:p w14:paraId="7ED06D32" w14:textId="77777777" w:rsidR="007F0D70" w:rsidRPr="00FE27EE" w:rsidRDefault="007F0D70" w:rsidP="007F0D70">
      <w:pPr>
        <w:widowControl w:val="0"/>
        <w:autoSpaceDE w:val="0"/>
        <w:autoSpaceDN w:val="0"/>
        <w:adjustRightInd w:val="0"/>
        <w:jc w:val="both"/>
        <w:rPr>
          <w:rFonts w:asciiTheme="minorHAnsi" w:hAnsiTheme="minorHAnsi" w:cstheme="minorHAnsi"/>
        </w:rPr>
      </w:pPr>
    </w:p>
    <w:p w14:paraId="1CFA016A" w14:textId="77777777" w:rsidR="007F0D70" w:rsidRPr="00FE27EE" w:rsidRDefault="007F0D70">
      <w:pPr>
        <w:numPr>
          <w:ilvl w:val="0"/>
          <w:numId w:val="24"/>
        </w:numPr>
        <w:suppressAutoHyphens w:val="0"/>
        <w:ind w:left="0"/>
        <w:contextualSpacing/>
        <w:jc w:val="center"/>
        <w:rPr>
          <w:rFonts w:asciiTheme="minorHAnsi" w:hAnsiTheme="minorHAnsi" w:cstheme="minorHAnsi"/>
          <w:iCs/>
        </w:rPr>
      </w:pPr>
      <w:r w:rsidRPr="00F343FA">
        <w:rPr>
          <w:rFonts w:asciiTheme="minorHAnsi" w:hAnsiTheme="minorHAnsi" w:cstheme="minorHAnsi"/>
          <w:bCs/>
          <w:sz w:val="24"/>
          <w:szCs w:val="24"/>
        </w:rPr>
        <w:t>člen</w:t>
      </w:r>
    </w:p>
    <w:p w14:paraId="3E1508DD" w14:textId="77777777" w:rsidR="007F0D70" w:rsidRPr="00FE27EE" w:rsidRDefault="007F0D70" w:rsidP="007F0D70">
      <w:pPr>
        <w:widowControl w:val="0"/>
        <w:autoSpaceDE w:val="0"/>
        <w:autoSpaceDN w:val="0"/>
        <w:adjustRightInd w:val="0"/>
        <w:jc w:val="both"/>
        <w:rPr>
          <w:rFonts w:asciiTheme="minorHAnsi" w:hAnsiTheme="minorHAnsi" w:cstheme="minorHAnsi"/>
        </w:rPr>
      </w:pPr>
    </w:p>
    <w:p w14:paraId="4801D975" w14:textId="52D5C2D8" w:rsidR="007F0D70" w:rsidRPr="00FE27EE" w:rsidRDefault="007F0D70" w:rsidP="007F0D70">
      <w:pPr>
        <w:jc w:val="both"/>
        <w:rPr>
          <w:rFonts w:asciiTheme="minorHAnsi" w:hAnsiTheme="minorHAnsi" w:cstheme="minorHAnsi"/>
        </w:rPr>
      </w:pPr>
      <w:r w:rsidRPr="00FE27EE">
        <w:rPr>
          <w:rFonts w:asciiTheme="minorHAnsi" w:hAnsiTheme="minorHAnsi" w:cstheme="minorHAnsi"/>
        </w:rPr>
        <w:t xml:space="preserve">Določila </w:t>
      </w:r>
      <w:r w:rsidR="00F343FA">
        <w:rPr>
          <w:rFonts w:asciiTheme="minorHAnsi" w:hAnsiTheme="minorHAnsi" w:cstheme="minorHAnsi"/>
        </w:rPr>
        <w:t>okvirnega sporazuma</w:t>
      </w:r>
      <w:r w:rsidRPr="00FE27EE">
        <w:rPr>
          <w:rFonts w:asciiTheme="minorHAnsi" w:hAnsiTheme="minorHAnsi" w:cstheme="minorHAnsi"/>
        </w:rPr>
        <w:t xml:space="preserve"> so fiksna in se jih ne sme spreminjati v času </w:t>
      </w:r>
      <w:r w:rsidR="00F343FA">
        <w:rPr>
          <w:rFonts w:asciiTheme="minorHAnsi" w:hAnsiTheme="minorHAnsi" w:cstheme="minorHAnsi"/>
        </w:rPr>
        <w:t>njegovega trajanja</w:t>
      </w:r>
    </w:p>
    <w:p w14:paraId="2C041CF4" w14:textId="77777777" w:rsidR="00F343FA" w:rsidRDefault="00F343FA" w:rsidP="007F0D70">
      <w:pPr>
        <w:jc w:val="both"/>
        <w:rPr>
          <w:rFonts w:asciiTheme="minorHAnsi" w:hAnsiTheme="minorHAnsi" w:cstheme="minorHAnsi"/>
        </w:rPr>
      </w:pPr>
    </w:p>
    <w:p w14:paraId="0A0028CF" w14:textId="7A9E6218" w:rsidR="007F0D70" w:rsidRPr="00FE27EE" w:rsidRDefault="007F0D70" w:rsidP="007F0D70">
      <w:pPr>
        <w:jc w:val="both"/>
        <w:rPr>
          <w:rFonts w:asciiTheme="minorHAnsi" w:hAnsiTheme="minorHAnsi" w:cstheme="minorHAnsi"/>
        </w:rPr>
      </w:pPr>
      <w:r w:rsidRPr="00FE27EE">
        <w:rPr>
          <w:rFonts w:asciiTheme="minorHAnsi" w:hAnsiTheme="minorHAnsi" w:cstheme="minorHAnsi"/>
        </w:rPr>
        <w:t>V primeru, da nastanejo izredni pogoji, ki bi onemogočali izpolnjevanje določi</w:t>
      </w:r>
      <w:r w:rsidR="00F343FA">
        <w:rPr>
          <w:rFonts w:asciiTheme="minorHAnsi" w:hAnsiTheme="minorHAnsi" w:cstheme="minorHAnsi"/>
        </w:rPr>
        <w:t>l okvirnega sporazuma</w:t>
      </w:r>
      <w:r w:rsidRPr="00FE27EE">
        <w:rPr>
          <w:rFonts w:asciiTheme="minorHAnsi" w:hAnsiTheme="minorHAnsi" w:cstheme="minorHAnsi"/>
        </w:rPr>
        <w:t>, lahko stranki skleneta aneks v pismeni obliki. Ta mora biti podpisan in žigosan s strani obeh pooblaščenih pogodbenih predstavnikov.</w:t>
      </w:r>
    </w:p>
    <w:p w14:paraId="432A55BB" w14:textId="77777777" w:rsidR="007F0D70" w:rsidRPr="00FE27EE" w:rsidRDefault="007F0D70" w:rsidP="007F0D70">
      <w:pPr>
        <w:widowControl w:val="0"/>
        <w:autoSpaceDE w:val="0"/>
        <w:autoSpaceDN w:val="0"/>
        <w:adjustRightInd w:val="0"/>
        <w:jc w:val="both"/>
        <w:rPr>
          <w:rFonts w:asciiTheme="minorHAnsi" w:hAnsiTheme="minorHAnsi" w:cstheme="minorHAnsi"/>
        </w:rPr>
      </w:pPr>
    </w:p>
    <w:p w14:paraId="4A27BA2E" w14:textId="77777777" w:rsidR="007F0D70" w:rsidRPr="00F343FA" w:rsidRDefault="007F0D70">
      <w:pPr>
        <w:numPr>
          <w:ilvl w:val="0"/>
          <w:numId w:val="24"/>
        </w:numPr>
        <w:suppressAutoHyphens w:val="0"/>
        <w:ind w:left="0"/>
        <w:contextualSpacing/>
        <w:jc w:val="center"/>
        <w:rPr>
          <w:rFonts w:asciiTheme="minorHAnsi" w:hAnsiTheme="minorHAnsi" w:cstheme="minorHAnsi"/>
          <w:bCs/>
          <w:sz w:val="24"/>
          <w:szCs w:val="24"/>
        </w:rPr>
      </w:pPr>
      <w:r w:rsidRPr="00F343FA">
        <w:rPr>
          <w:rFonts w:asciiTheme="minorHAnsi" w:hAnsiTheme="minorHAnsi" w:cstheme="minorHAnsi"/>
          <w:bCs/>
          <w:sz w:val="24"/>
          <w:szCs w:val="24"/>
        </w:rPr>
        <w:t>člen</w:t>
      </w:r>
    </w:p>
    <w:p w14:paraId="711E48FB" w14:textId="77777777" w:rsidR="007F0D70" w:rsidRPr="00FE27EE" w:rsidRDefault="007F0D70" w:rsidP="007F0D70">
      <w:pPr>
        <w:jc w:val="both"/>
        <w:rPr>
          <w:rStyle w:val="Slog1"/>
          <w:rFonts w:asciiTheme="minorHAnsi" w:hAnsiTheme="minorHAnsi" w:cstheme="minorHAnsi"/>
        </w:rPr>
      </w:pPr>
    </w:p>
    <w:p w14:paraId="31E2AFF5" w14:textId="43FE125B" w:rsidR="007F0D70" w:rsidRPr="00FE27EE" w:rsidRDefault="007F0D70" w:rsidP="007F0D70">
      <w:pPr>
        <w:jc w:val="both"/>
        <w:rPr>
          <w:rFonts w:asciiTheme="minorHAnsi" w:hAnsiTheme="minorHAnsi" w:cstheme="minorHAnsi"/>
        </w:rPr>
      </w:pPr>
      <w:r w:rsidRPr="00FE27EE">
        <w:rPr>
          <w:rFonts w:asciiTheme="minorHAnsi" w:hAnsiTheme="minorHAnsi" w:cstheme="minorHAnsi"/>
        </w:rPr>
        <w:t xml:space="preserve">Naročnik lahko odstopi od </w:t>
      </w:r>
      <w:r w:rsidR="00F343FA">
        <w:rPr>
          <w:rFonts w:asciiTheme="minorHAnsi" w:hAnsiTheme="minorHAnsi" w:cstheme="minorHAnsi"/>
        </w:rPr>
        <w:t>okvirnega sporazuma</w:t>
      </w:r>
      <w:r w:rsidRPr="00FE27EE">
        <w:rPr>
          <w:rFonts w:asciiTheme="minorHAnsi" w:hAnsiTheme="minorHAnsi" w:cstheme="minorHAnsi"/>
        </w:rPr>
        <w:t>:</w:t>
      </w:r>
    </w:p>
    <w:p w14:paraId="60851DB2" w14:textId="77777777" w:rsidR="007F0D70" w:rsidRPr="00FE27EE" w:rsidRDefault="007F0D70">
      <w:pPr>
        <w:numPr>
          <w:ilvl w:val="0"/>
          <w:numId w:val="29"/>
        </w:numPr>
        <w:suppressAutoHyphens w:val="0"/>
        <w:jc w:val="both"/>
        <w:rPr>
          <w:rFonts w:asciiTheme="minorHAnsi" w:hAnsiTheme="minorHAnsi" w:cstheme="minorHAnsi"/>
        </w:rPr>
      </w:pPr>
      <w:r w:rsidRPr="00FE27EE">
        <w:rPr>
          <w:rFonts w:asciiTheme="minorHAnsi" w:hAnsiTheme="minorHAnsi" w:cstheme="minorHAnsi"/>
        </w:rPr>
        <w:t>če dobavitelj po svoji krivdi zamuja z dobavo električne energije,</w:t>
      </w:r>
    </w:p>
    <w:p w14:paraId="6DD131BE" w14:textId="77777777" w:rsidR="007F0D70" w:rsidRPr="00FE27EE" w:rsidRDefault="007F0D70">
      <w:pPr>
        <w:numPr>
          <w:ilvl w:val="0"/>
          <w:numId w:val="29"/>
        </w:numPr>
        <w:suppressAutoHyphens w:val="0"/>
        <w:jc w:val="both"/>
        <w:rPr>
          <w:rFonts w:asciiTheme="minorHAnsi" w:hAnsiTheme="minorHAnsi" w:cstheme="minorHAnsi"/>
        </w:rPr>
      </w:pPr>
      <w:r w:rsidRPr="00FE27EE">
        <w:rPr>
          <w:rFonts w:asciiTheme="minorHAnsi" w:hAnsiTheme="minorHAnsi" w:cstheme="minorHAnsi"/>
        </w:rPr>
        <w:t>če dobavitelj dela nekvalitetno in v nasprotju s pravili stroke,</w:t>
      </w:r>
    </w:p>
    <w:p w14:paraId="0D6E3E70" w14:textId="77777777" w:rsidR="007F0D70" w:rsidRPr="00FE27EE" w:rsidRDefault="007F0D70">
      <w:pPr>
        <w:numPr>
          <w:ilvl w:val="0"/>
          <w:numId w:val="29"/>
        </w:numPr>
        <w:suppressAutoHyphens w:val="0"/>
        <w:jc w:val="both"/>
        <w:rPr>
          <w:rFonts w:asciiTheme="minorHAnsi" w:hAnsiTheme="minorHAnsi" w:cstheme="minorHAnsi"/>
        </w:rPr>
      </w:pPr>
      <w:r w:rsidRPr="00FE27EE">
        <w:rPr>
          <w:rFonts w:asciiTheme="minorHAnsi" w:hAnsiTheme="minorHAnsi" w:cstheme="minorHAnsi"/>
        </w:rPr>
        <w:t>če izven pogodbeno dogovorjenih pogojev in brez soglasja naročnika prepusti dobavo električne energije podizvajalcu/-em,</w:t>
      </w:r>
    </w:p>
    <w:p w14:paraId="595DFE44" w14:textId="77777777" w:rsidR="007F0D70" w:rsidRPr="00FE27EE" w:rsidRDefault="007F0D70">
      <w:pPr>
        <w:numPr>
          <w:ilvl w:val="0"/>
          <w:numId w:val="29"/>
        </w:numPr>
        <w:suppressAutoHyphens w:val="0"/>
        <w:jc w:val="both"/>
        <w:rPr>
          <w:rFonts w:asciiTheme="minorHAnsi" w:hAnsiTheme="minorHAnsi" w:cstheme="minorHAnsi"/>
        </w:rPr>
      </w:pPr>
      <w:r w:rsidRPr="00FE27EE">
        <w:rPr>
          <w:rFonts w:asciiTheme="minorHAnsi" w:hAnsiTheme="minorHAnsi" w:cstheme="minorHAnsi"/>
        </w:rPr>
        <w:t>če dobavitelj zaide v postopek prisilne poravnave ali stečaja.</w:t>
      </w:r>
    </w:p>
    <w:p w14:paraId="05F05DA9" w14:textId="77777777" w:rsidR="007F0D70" w:rsidRPr="00FE27EE" w:rsidRDefault="007F0D70" w:rsidP="007F0D70">
      <w:pPr>
        <w:jc w:val="both"/>
        <w:rPr>
          <w:rFonts w:asciiTheme="minorHAnsi" w:hAnsiTheme="minorHAnsi" w:cstheme="minorHAnsi"/>
        </w:rPr>
      </w:pPr>
    </w:p>
    <w:p w14:paraId="7145BF89" w14:textId="7A0BBC44" w:rsidR="007F0D70" w:rsidRPr="00FE27EE" w:rsidRDefault="007F0D70" w:rsidP="007F0D70">
      <w:pPr>
        <w:jc w:val="both"/>
        <w:rPr>
          <w:rFonts w:asciiTheme="minorHAnsi" w:hAnsiTheme="minorHAnsi" w:cstheme="minorHAnsi"/>
        </w:rPr>
      </w:pPr>
      <w:r w:rsidRPr="00FE27EE">
        <w:rPr>
          <w:rFonts w:asciiTheme="minorHAnsi" w:hAnsiTheme="minorHAnsi" w:cstheme="minorHAnsi"/>
        </w:rPr>
        <w:t xml:space="preserve">Dobavitelj lahko odstopi od </w:t>
      </w:r>
      <w:r w:rsidR="00F343FA">
        <w:rPr>
          <w:rFonts w:asciiTheme="minorHAnsi" w:hAnsiTheme="minorHAnsi" w:cstheme="minorHAnsi"/>
        </w:rPr>
        <w:t>okvirnega sporazuma</w:t>
      </w:r>
      <w:r w:rsidR="00F343FA" w:rsidRPr="00FE27EE">
        <w:rPr>
          <w:rFonts w:asciiTheme="minorHAnsi" w:hAnsiTheme="minorHAnsi" w:cstheme="minorHAnsi"/>
        </w:rPr>
        <w:t>:</w:t>
      </w:r>
    </w:p>
    <w:p w14:paraId="1BD1CBE1" w14:textId="77777777" w:rsidR="007F0D70" w:rsidRPr="00FE27EE" w:rsidRDefault="007F0D70">
      <w:pPr>
        <w:numPr>
          <w:ilvl w:val="0"/>
          <w:numId w:val="29"/>
        </w:numPr>
        <w:suppressAutoHyphens w:val="0"/>
        <w:jc w:val="both"/>
        <w:rPr>
          <w:rFonts w:asciiTheme="minorHAnsi" w:hAnsiTheme="minorHAnsi" w:cstheme="minorHAnsi"/>
        </w:rPr>
      </w:pPr>
      <w:r w:rsidRPr="00FE27EE">
        <w:rPr>
          <w:rFonts w:asciiTheme="minorHAnsi" w:hAnsiTheme="minorHAnsi" w:cstheme="minorHAnsi"/>
        </w:rPr>
        <w:t>če na strani dobavitelja nastanejo okoliščine, za katere ne odgovarja in ne more nadaljevati z dobavo električne energije,</w:t>
      </w:r>
    </w:p>
    <w:p w14:paraId="5A8739CC" w14:textId="302AEE29" w:rsidR="007F0D70" w:rsidRPr="00FE27EE" w:rsidRDefault="007F0D70">
      <w:pPr>
        <w:numPr>
          <w:ilvl w:val="0"/>
          <w:numId w:val="29"/>
        </w:numPr>
        <w:suppressAutoHyphens w:val="0"/>
        <w:jc w:val="both"/>
        <w:rPr>
          <w:rFonts w:asciiTheme="minorHAnsi" w:hAnsiTheme="minorHAnsi" w:cstheme="minorHAnsi"/>
        </w:rPr>
      </w:pPr>
      <w:r w:rsidRPr="00FE27EE">
        <w:rPr>
          <w:rFonts w:asciiTheme="minorHAnsi" w:hAnsiTheme="minorHAnsi" w:cstheme="minorHAnsi"/>
        </w:rPr>
        <w:t xml:space="preserve">če naročnik opusti dolžnosti, ki ga zadevajo in s tem </w:t>
      </w:r>
      <w:r w:rsidR="004D1B4C">
        <w:rPr>
          <w:rFonts w:asciiTheme="minorHAnsi" w:hAnsiTheme="minorHAnsi" w:cstheme="minorHAnsi"/>
        </w:rPr>
        <w:t>dobavitelju</w:t>
      </w:r>
      <w:r w:rsidRPr="00FE27EE">
        <w:rPr>
          <w:rFonts w:asciiTheme="minorHAnsi" w:hAnsiTheme="minorHAnsi" w:cstheme="minorHAnsi"/>
        </w:rPr>
        <w:t xml:space="preserve"> onemogoči izvajanje storitev.</w:t>
      </w:r>
    </w:p>
    <w:p w14:paraId="10C136C1" w14:textId="77777777" w:rsidR="007F0D70" w:rsidRPr="00FE27EE" w:rsidRDefault="007F0D70" w:rsidP="007F0D70">
      <w:pPr>
        <w:jc w:val="both"/>
        <w:rPr>
          <w:rFonts w:asciiTheme="minorHAnsi" w:hAnsiTheme="minorHAnsi" w:cstheme="minorHAnsi"/>
        </w:rPr>
      </w:pPr>
    </w:p>
    <w:p w14:paraId="5F5E5650" w14:textId="77777777" w:rsidR="007F0D70" w:rsidRPr="00FE27EE" w:rsidRDefault="007F0D70" w:rsidP="007F0D70">
      <w:pPr>
        <w:jc w:val="both"/>
        <w:rPr>
          <w:rFonts w:asciiTheme="minorHAnsi" w:hAnsiTheme="minorHAnsi" w:cstheme="minorHAnsi"/>
        </w:rPr>
      </w:pPr>
      <w:r w:rsidRPr="00FE27EE">
        <w:rPr>
          <w:rFonts w:asciiTheme="minorHAnsi" w:hAnsiTheme="minorHAnsi" w:cstheme="minorHAnsi"/>
        </w:rPr>
        <w:t>Odpoved pogodbe s strani enega izmed pogodbenih partnerjev mora biti podana v pisni obliki in podpisana s strani pooblaščenih oseb pogodbenega partnerja. Pogodba preneha veljati 60 dni po prejemu takšnega obvestila s strani enega izmed pogodbenih partnerjev.</w:t>
      </w:r>
    </w:p>
    <w:p w14:paraId="412230DA" w14:textId="77777777" w:rsidR="007F0D70" w:rsidRPr="00FE27EE" w:rsidRDefault="007F0D70" w:rsidP="007F0D70">
      <w:pPr>
        <w:jc w:val="both"/>
        <w:rPr>
          <w:rFonts w:asciiTheme="minorHAnsi" w:hAnsiTheme="minorHAnsi" w:cstheme="minorHAnsi"/>
        </w:rPr>
      </w:pPr>
    </w:p>
    <w:p w14:paraId="57B8E35A" w14:textId="77777777" w:rsidR="007F0D70" w:rsidRPr="00F00372" w:rsidRDefault="007F0D70">
      <w:pPr>
        <w:numPr>
          <w:ilvl w:val="0"/>
          <w:numId w:val="24"/>
        </w:numPr>
        <w:suppressAutoHyphens w:val="0"/>
        <w:ind w:left="0"/>
        <w:contextualSpacing/>
        <w:jc w:val="center"/>
        <w:rPr>
          <w:rFonts w:asciiTheme="minorHAnsi" w:hAnsiTheme="minorHAnsi" w:cstheme="minorHAnsi"/>
          <w:bCs/>
          <w:sz w:val="24"/>
          <w:szCs w:val="24"/>
        </w:rPr>
      </w:pPr>
      <w:r w:rsidRPr="00F00372">
        <w:rPr>
          <w:rFonts w:asciiTheme="minorHAnsi" w:hAnsiTheme="minorHAnsi" w:cstheme="minorHAnsi"/>
          <w:bCs/>
          <w:sz w:val="24"/>
          <w:szCs w:val="24"/>
        </w:rPr>
        <w:t>člen</w:t>
      </w:r>
    </w:p>
    <w:p w14:paraId="6AF6CA76" w14:textId="77777777" w:rsidR="007F0D70" w:rsidRPr="00FE27EE" w:rsidRDefault="007F0D70" w:rsidP="007F0D70">
      <w:pPr>
        <w:widowControl w:val="0"/>
        <w:autoSpaceDE w:val="0"/>
        <w:autoSpaceDN w:val="0"/>
        <w:adjustRightInd w:val="0"/>
        <w:jc w:val="both"/>
        <w:rPr>
          <w:rFonts w:asciiTheme="minorHAnsi" w:hAnsiTheme="minorHAnsi" w:cstheme="minorHAnsi"/>
        </w:rPr>
      </w:pPr>
    </w:p>
    <w:p w14:paraId="18C1F7BF" w14:textId="21EE1F2F" w:rsidR="007F0D70" w:rsidRPr="00FE27EE" w:rsidRDefault="007F0D70" w:rsidP="007F0D70">
      <w:pPr>
        <w:jc w:val="both"/>
        <w:rPr>
          <w:rFonts w:asciiTheme="minorHAnsi" w:hAnsiTheme="minorHAnsi" w:cstheme="minorHAnsi"/>
        </w:rPr>
      </w:pPr>
      <w:r w:rsidRPr="00FE27EE">
        <w:rPr>
          <w:rFonts w:asciiTheme="minorHAnsi" w:hAnsiTheme="minorHAnsi" w:cstheme="minorHAnsi"/>
        </w:rPr>
        <w:t xml:space="preserve">Pooblaščeni predstavnik naročnika za izvajanje in nadzor </w:t>
      </w:r>
      <w:r w:rsidR="00F00372">
        <w:rPr>
          <w:rFonts w:asciiTheme="minorHAnsi" w:hAnsiTheme="minorHAnsi" w:cstheme="minorHAnsi"/>
        </w:rPr>
        <w:t>tega okvirnega sporazuma</w:t>
      </w:r>
      <w:r w:rsidRPr="00FE27EE">
        <w:rPr>
          <w:rFonts w:asciiTheme="minorHAnsi" w:hAnsiTheme="minorHAnsi" w:cstheme="minorHAnsi"/>
        </w:rPr>
        <w:t xml:space="preserve"> je ga./g. </w:t>
      </w:r>
      <w:sdt>
        <w:sdtPr>
          <w:rPr>
            <w:rFonts w:asciiTheme="minorHAnsi" w:hAnsiTheme="minorHAnsi" w:cstheme="minorHAnsi"/>
          </w:rPr>
          <w:id w:val="1437176280"/>
          <w:placeholder>
            <w:docPart w:val="433DEF4194334792BF8C8395EAFC8F01"/>
          </w:placeholder>
          <w:showingPlcHdr/>
          <w:text/>
        </w:sdtPr>
        <w:sdtContent>
          <w:r w:rsidRPr="00FE27EE">
            <w:rPr>
              <w:rStyle w:val="Besedilooznabemesta"/>
              <w:rFonts w:asciiTheme="minorHAnsi" w:hAnsiTheme="minorHAnsi" w:cstheme="minorHAnsi"/>
            </w:rPr>
            <w:t>Kliknite ali tapnite tukaj, če želite vnesti besedilo.</w:t>
          </w:r>
        </w:sdtContent>
      </w:sdt>
      <w:r w:rsidRPr="00FE27EE">
        <w:rPr>
          <w:rFonts w:asciiTheme="minorHAnsi" w:hAnsiTheme="minorHAnsi" w:cstheme="minorHAnsi"/>
        </w:rPr>
        <w:t xml:space="preserve">tel.  elektronski naslov </w:t>
      </w:r>
      <w:sdt>
        <w:sdtPr>
          <w:rPr>
            <w:rFonts w:asciiTheme="minorHAnsi" w:hAnsiTheme="minorHAnsi" w:cstheme="minorHAnsi"/>
          </w:rPr>
          <w:id w:val="492149566"/>
          <w:placeholder>
            <w:docPart w:val="433DEF4194334792BF8C8395EAFC8F01"/>
          </w:placeholder>
          <w:showingPlcHdr/>
          <w:text/>
        </w:sdtPr>
        <w:sdtContent>
          <w:r w:rsidRPr="00FE27EE">
            <w:rPr>
              <w:rStyle w:val="Besedilooznabemesta"/>
              <w:rFonts w:asciiTheme="minorHAnsi" w:hAnsiTheme="minorHAnsi" w:cstheme="minorHAnsi"/>
            </w:rPr>
            <w:t>Kliknite ali tapnite tukaj, če želite vnesti besedilo.</w:t>
          </w:r>
        </w:sdtContent>
      </w:sdt>
      <w:r w:rsidRPr="00FE27EE">
        <w:rPr>
          <w:rFonts w:asciiTheme="minorHAnsi" w:hAnsiTheme="minorHAnsi" w:cstheme="minorHAnsi"/>
        </w:rPr>
        <w:t xml:space="preserve"> .</w:t>
      </w:r>
    </w:p>
    <w:p w14:paraId="644A1CFF" w14:textId="77777777" w:rsidR="007F0D70" w:rsidRPr="00FE27EE" w:rsidRDefault="007F0D70" w:rsidP="007F0D70">
      <w:pPr>
        <w:rPr>
          <w:rFonts w:asciiTheme="minorHAnsi" w:hAnsiTheme="minorHAnsi" w:cstheme="minorHAnsi"/>
        </w:rPr>
      </w:pPr>
    </w:p>
    <w:p w14:paraId="0A474ED6" w14:textId="70D18499" w:rsidR="007F0D70" w:rsidRPr="00FE27EE" w:rsidRDefault="007F0D70" w:rsidP="007F0D70">
      <w:pPr>
        <w:jc w:val="both"/>
        <w:rPr>
          <w:rFonts w:asciiTheme="minorHAnsi" w:hAnsiTheme="minorHAnsi" w:cstheme="minorHAnsi"/>
        </w:rPr>
      </w:pPr>
      <w:r w:rsidRPr="00FE27EE">
        <w:rPr>
          <w:rFonts w:asciiTheme="minorHAnsi" w:hAnsiTheme="minorHAnsi" w:cstheme="minorHAnsi"/>
        </w:rPr>
        <w:t xml:space="preserve">Pooblaščeni predstavnik dobavitelja za izvajanje in nadzor </w:t>
      </w:r>
      <w:r w:rsidR="00F00372">
        <w:rPr>
          <w:rFonts w:asciiTheme="minorHAnsi" w:hAnsiTheme="minorHAnsi" w:cstheme="minorHAnsi"/>
        </w:rPr>
        <w:t>tega okvirnega sporazuma</w:t>
      </w:r>
      <w:r w:rsidR="00F00372" w:rsidRPr="00FE27EE">
        <w:rPr>
          <w:rFonts w:asciiTheme="minorHAnsi" w:hAnsiTheme="minorHAnsi" w:cstheme="minorHAnsi"/>
        </w:rPr>
        <w:t xml:space="preserve"> </w:t>
      </w:r>
      <w:r w:rsidRPr="00FE27EE">
        <w:rPr>
          <w:rFonts w:asciiTheme="minorHAnsi" w:hAnsiTheme="minorHAnsi" w:cstheme="minorHAnsi"/>
        </w:rPr>
        <w:t xml:space="preserve">je </w:t>
      </w:r>
      <w:r w:rsidR="00F343FA" w:rsidRPr="00FE27EE">
        <w:rPr>
          <w:rFonts w:asciiTheme="minorHAnsi" w:hAnsiTheme="minorHAnsi" w:cstheme="minorHAnsi"/>
        </w:rPr>
        <w:t xml:space="preserve">ga./g. </w:t>
      </w:r>
      <w:sdt>
        <w:sdtPr>
          <w:rPr>
            <w:rFonts w:asciiTheme="minorHAnsi" w:hAnsiTheme="minorHAnsi" w:cstheme="minorHAnsi"/>
          </w:rPr>
          <w:id w:val="-2114113712"/>
          <w:placeholder>
            <w:docPart w:val="2E26A00CEAFB4C088DFFEF13E62F0533"/>
          </w:placeholder>
          <w:showingPlcHdr/>
          <w:text/>
        </w:sdtPr>
        <w:sdtContent>
          <w:r w:rsidR="00F343FA" w:rsidRPr="00FE27EE">
            <w:rPr>
              <w:rStyle w:val="Besedilooznabemesta"/>
              <w:rFonts w:asciiTheme="minorHAnsi" w:hAnsiTheme="minorHAnsi" w:cstheme="minorHAnsi"/>
            </w:rPr>
            <w:t>Kliknite ali tapnite tukaj, če želite vnesti besedilo.</w:t>
          </w:r>
        </w:sdtContent>
      </w:sdt>
      <w:r w:rsidR="00F343FA" w:rsidRPr="00FE27EE">
        <w:rPr>
          <w:rFonts w:asciiTheme="minorHAnsi" w:hAnsiTheme="minorHAnsi" w:cstheme="minorHAnsi"/>
        </w:rPr>
        <w:t xml:space="preserve">tel.  elektronski naslov </w:t>
      </w:r>
      <w:sdt>
        <w:sdtPr>
          <w:rPr>
            <w:rFonts w:asciiTheme="minorHAnsi" w:hAnsiTheme="minorHAnsi" w:cstheme="minorHAnsi"/>
          </w:rPr>
          <w:id w:val="1916119159"/>
          <w:placeholder>
            <w:docPart w:val="2E26A00CEAFB4C088DFFEF13E62F0533"/>
          </w:placeholder>
          <w:showingPlcHdr/>
          <w:text/>
        </w:sdtPr>
        <w:sdtContent>
          <w:r w:rsidR="00F343FA" w:rsidRPr="00FE27EE">
            <w:rPr>
              <w:rStyle w:val="Besedilooznabemesta"/>
              <w:rFonts w:asciiTheme="minorHAnsi" w:hAnsiTheme="minorHAnsi" w:cstheme="minorHAnsi"/>
            </w:rPr>
            <w:t>Kliknite ali tapnite tukaj, če želite vnesti besedilo.</w:t>
          </w:r>
        </w:sdtContent>
      </w:sdt>
      <w:r w:rsidR="00F343FA" w:rsidRPr="00FE27EE">
        <w:rPr>
          <w:rFonts w:asciiTheme="minorHAnsi" w:hAnsiTheme="minorHAnsi" w:cstheme="minorHAnsi"/>
        </w:rPr>
        <w:t xml:space="preserve"> .</w:t>
      </w:r>
    </w:p>
    <w:p w14:paraId="06F7F219" w14:textId="70016ABC" w:rsidR="00E50D8C" w:rsidRPr="00D1018D" w:rsidRDefault="00E50D8C" w:rsidP="00D1018D">
      <w:pPr>
        <w:suppressAutoHyphens w:val="0"/>
        <w:contextualSpacing/>
        <w:rPr>
          <w:rFonts w:asciiTheme="minorHAnsi" w:hAnsiTheme="minorHAnsi" w:cstheme="minorHAnsi"/>
          <w:bCs/>
          <w:sz w:val="24"/>
          <w:szCs w:val="24"/>
        </w:rPr>
      </w:pPr>
    </w:p>
    <w:p w14:paraId="22995473" w14:textId="77777777" w:rsidR="00810D8F" w:rsidRPr="00810D8F" w:rsidRDefault="00810D8F">
      <w:pPr>
        <w:numPr>
          <w:ilvl w:val="0"/>
          <w:numId w:val="24"/>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F498D1A" w14:textId="77777777" w:rsidR="00810D8F" w:rsidRPr="00810D8F" w:rsidRDefault="00810D8F" w:rsidP="00810D8F">
      <w:pPr>
        <w:pStyle w:val="Odstavekseznama"/>
        <w:jc w:val="center"/>
        <w:rPr>
          <w:rFonts w:asciiTheme="minorHAnsi" w:hAnsiTheme="minorHAnsi" w:cstheme="minorHAnsi"/>
          <w:sz w:val="24"/>
          <w:szCs w:val="24"/>
        </w:rPr>
      </w:pPr>
    </w:p>
    <w:p w14:paraId="73B709AA" w14:textId="56254433" w:rsidR="00810D8F" w:rsidRPr="00810D8F" w:rsidRDefault="00810D8F" w:rsidP="00810D8F">
      <w:pPr>
        <w:autoSpaceDE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Pogodba</w:t>
      </w:r>
      <w:r w:rsidR="00D03949">
        <w:rPr>
          <w:rFonts w:asciiTheme="minorHAnsi" w:hAnsiTheme="minorHAnsi" w:cstheme="minorHAnsi"/>
          <w:bCs/>
          <w:iCs/>
          <w:sz w:val="24"/>
          <w:szCs w:val="24"/>
        </w:rPr>
        <w:t>/okvirni sporazum</w:t>
      </w:r>
      <w:r w:rsidRPr="00810D8F">
        <w:rPr>
          <w:rFonts w:asciiTheme="minorHAnsi" w:hAnsiTheme="minorHAnsi" w:cstheme="minorHAnsi"/>
          <w:bCs/>
          <w:iCs/>
          <w:sz w:val="24"/>
          <w:szCs w:val="24"/>
        </w:rPr>
        <w:t>, pri kateri kdo v imenu ali na račun druge pogodbene stranke, naročniku, predstavniku ali predsedniku organa ali organizacije iz javnega sektorja obljubi, ponudi ali da kakšno nedovoljeno korist za:</w:t>
      </w:r>
    </w:p>
    <w:p w14:paraId="4FFABC43" w14:textId="77777777" w:rsidR="00810D8F" w:rsidRPr="00810D8F" w:rsidRDefault="00810D8F">
      <w:pPr>
        <w:numPr>
          <w:ilvl w:val="0"/>
          <w:numId w:val="10"/>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pridobitev posla ali</w:t>
      </w:r>
    </w:p>
    <w:p w14:paraId="611539C5" w14:textId="77777777" w:rsidR="00810D8F" w:rsidRPr="00810D8F" w:rsidRDefault="00810D8F">
      <w:pPr>
        <w:numPr>
          <w:ilvl w:val="0"/>
          <w:numId w:val="10"/>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sklenitev posla pod ugodnejšimi pogoji ali</w:t>
      </w:r>
    </w:p>
    <w:p w14:paraId="065615D5" w14:textId="77777777" w:rsidR="00810D8F" w:rsidRPr="00810D8F" w:rsidRDefault="00810D8F">
      <w:pPr>
        <w:numPr>
          <w:ilvl w:val="0"/>
          <w:numId w:val="10"/>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 xml:space="preserve">za opustitev dolžnega nadzora nad izvajanjem pogodbenih obveznosti ali </w:t>
      </w:r>
    </w:p>
    <w:p w14:paraId="2F9048FF" w14:textId="77777777" w:rsidR="00810D8F" w:rsidRPr="00810D8F" w:rsidRDefault="00810D8F">
      <w:pPr>
        <w:numPr>
          <w:ilvl w:val="0"/>
          <w:numId w:val="10"/>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4D4D3674" w14:textId="77777777" w:rsidR="00810D8F" w:rsidRPr="00810D8F" w:rsidRDefault="00810D8F" w:rsidP="00810D8F">
      <w:pPr>
        <w:autoSpaceDE w:val="0"/>
        <w:adjustRightInd w:val="0"/>
        <w:ind w:left="360"/>
        <w:jc w:val="both"/>
        <w:rPr>
          <w:rFonts w:asciiTheme="minorHAnsi" w:hAnsiTheme="minorHAnsi" w:cstheme="minorHAnsi"/>
          <w:bCs/>
          <w:iCs/>
          <w:sz w:val="24"/>
          <w:szCs w:val="24"/>
        </w:rPr>
      </w:pPr>
    </w:p>
    <w:p w14:paraId="262ED57C" w14:textId="77777777" w:rsidR="00810D8F" w:rsidRPr="00810D8F" w:rsidRDefault="00810D8F">
      <w:pPr>
        <w:numPr>
          <w:ilvl w:val="0"/>
          <w:numId w:val="24"/>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6DC0CB9D" w14:textId="77777777" w:rsidR="00810D8F" w:rsidRPr="00810D8F" w:rsidRDefault="00810D8F" w:rsidP="00810D8F">
      <w:pPr>
        <w:pStyle w:val="Odstavekseznama"/>
        <w:jc w:val="center"/>
        <w:rPr>
          <w:rFonts w:asciiTheme="minorHAnsi" w:hAnsiTheme="minorHAnsi" w:cstheme="minorHAnsi"/>
          <w:sz w:val="24"/>
          <w:szCs w:val="24"/>
        </w:rPr>
      </w:pPr>
    </w:p>
    <w:p w14:paraId="18503083"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Ta okvirni sporazum je sklenjenn pod razveznim pogojem, ki se uresniči v primeru izpolnitve ene od naslednjih okoliščin:</w:t>
      </w:r>
    </w:p>
    <w:p w14:paraId="5761C969" w14:textId="77777777" w:rsidR="00810D8F" w:rsidRPr="00810D8F" w:rsidRDefault="00810D8F">
      <w:pPr>
        <w:pStyle w:val="Odstavekseznama"/>
        <w:numPr>
          <w:ilvl w:val="0"/>
          <w:numId w:val="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5D78A758" w14:textId="77777777" w:rsidR="00810D8F" w:rsidRPr="00810D8F" w:rsidRDefault="00810D8F">
      <w:pPr>
        <w:pStyle w:val="Odstavekseznama"/>
        <w:numPr>
          <w:ilvl w:val="0"/>
          <w:numId w:val="9"/>
        </w:numPr>
        <w:contextualSpacing/>
        <w:jc w:val="both"/>
        <w:rPr>
          <w:rFonts w:asciiTheme="minorHAnsi" w:hAnsiTheme="minorHAnsi" w:cstheme="minorHAnsi"/>
          <w:sz w:val="24"/>
          <w:szCs w:val="24"/>
        </w:rPr>
      </w:pPr>
      <w:r w:rsidRPr="00810D8F">
        <w:rPr>
          <w:rFonts w:asciiTheme="minorHAnsi" w:hAnsiTheme="minorHAnsi" w:cstheme="minorHAnsi"/>
          <w:sz w:val="24"/>
          <w:szCs w:val="24"/>
        </w:rPr>
        <w:t>če bo naročnik seznanjen, da je pristojni državni organ pri izvajalcu ali podizvajalcu v času izvajanja okvirnega sporazuma ugotovil najmanj dve kršitvi v zvezi s:</w:t>
      </w:r>
    </w:p>
    <w:p w14:paraId="78B8D1E0" w14:textId="77777777" w:rsidR="00810D8F" w:rsidRPr="00810D8F" w:rsidRDefault="00810D8F">
      <w:pPr>
        <w:pStyle w:val="Odstavekseznama"/>
        <w:numPr>
          <w:ilvl w:val="1"/>
          <w:numId w:val="17"/>
        </w:numPr>
        <w:contextualSpacing/>
        <w:jc w:val="both"/>
        <w:rPr>
          <w:rFonts w:asciiTheme="minorHAnsi" w:hAnsiTheme="minorHAnsi" w:cstheme="minorHAnsi"/>
          <w:sz w:val="24"/>
          <w:szCs w:val="24"/>
        </w:rPr>
      </w:pPr>
      <w:r w:rsidRPr="00810D8F">
        <w:rPr>
          <w:rFonts w:asciiTheme="minorHAnsi" w:hAnsiTheme="minorHAnsi" w:cstheme="minorHAnsi"/>
          <w:sz w:val="24"/>
          <w:szCs w:val="24"/>
        </w:rPr>
        <w:lastRenderedPageBreak/>
        <w:t xml:space="preserve">plačilom za delo, </w:t>
      </w:r>
    </w:p>
    <w:p w14:paraId="655888B1" w14:textId="77777777" w:rsidR="00810D8F" w:rsidRPr="00810D8F" w:rsidRDefault="00810D8F">
      <w:pPr>
        <w:pStyle w:val="Odstavekseznama"/>
        <w:numPr>
          <w:ilvl w:val="1"/>
          <w:numId w:val="17"/>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delovnim časom, </w:t>
      </w:r>
    </w:p>
    <w:p w14:paraId="1080D422" w14:textId="77777777" w:rsidR="00810D8F" w:rsidRPr="00810D8F" w:rsidRDefault="00810D8F">
      <w:pPr>
        <w:pStyle w:val="Odstavekseznama"/>
        <w:numPr>
          <w:ilvl w:val="1"/>
          <w:numId w:val="17"/>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počitki, </w:t>
      </w:r>
    </w:p>
    <w:p w14:paraId="3956CA0F" w14:textId="77777777" w:rsidR="00810D8F" w:rsidRPr="00810D8F" w:rsidRDefault="00810D8F">
      <w:pPr>
        <w:pStyle w:val="Odstavekseznama"/>
        <w:numPr>
          <w:ilvl w:val="1"/>
          <w:numId w:val="17"/>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opravljanjem dela na podlagi pogodb civilnega prava kljub obstoju elementov delovnega razmerja ali </w:t>
      </w:r>
    </w:p>
    <w:p w14:paraId="519273A5" w14:textId="77777777" w:rsidR="00810D8F" w:rsidRPr="00810D8F" w:rsidRDefault="00810D8F">
      <w:pPr>
        <w:pStyle w:val="Odstavekseznama"/>
        <w:numPr>
          <w:ilvl w:val="1"/>
          <w:numId w:val="17"/>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v zvezi z zaposlovanjem na črno </w:t>
      </w:r>
    </w:p>
    <w:p w14:paraId="7A6B64BE" w14:textId="77777777" w:rsidR="00810D8F" w:rsidRPr="00D1018D"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in za kateri mu je bila s pravnomočno odločitvijo ali več pravnomočnimi odločitvami izrečena globa za prekršek.</w:t>
      </w:r>
    </w:p>
    <w:p w14:paraId="0504CB22" w14:textId="77777777" w:rsidR="00810D8F" w:rsidRPr="00D1018D" w:rsidRDefault="00810D8F" w:rsidP="00810D8F">
      <w:pPr>
        <w:jc w:val="both"/>
        <w:rPr>
          <w:rFonts w:asciiTheme="minorHAnsi" w:hAnsiTheme="minorHAnsi" w:cstheme="minorHAnsi"/>
          <w:sz w:val="24"/>
          <w:szCs w:val="24"/>
        </w:rPr>
      </w:pPr>
      <w:r w:rsidRPr="00D1018D">
        <w:rPr>
          <w:rFonts w:asciiTheme="minorHAnsi" w:hAnsiTheme="minorHAnsi" w:cstheme="minorHAnsi"/>
          <w:sz w:val="24"/>
          <w:szCs w:val="24"/>
        </w:rPr>
        <w:t xml:space="preserve">V primeru seznanitve naročnika s kršitvijo bo naročnik o tem obvestil izvajalca v desetih dneh. </w:t>
      </w:r>
    </w:p>
    <w:p w14:paraId="23F17F71" w14:textId="32D681E0" w:rsidR="00810D8F" w:rsidRPr="00D1018D" w:rsidRDefault="001716C3" w:rsidP="00810D8F">
      <w:pPr>
        <w:jc w:val="both"/>
        <w:rPr>
          <w:rFonts w:asciiTheme="minorHAnsi" w:hAnsiTheme="minorHAnsi" w:cstheme="minorHAnsi"/>
          <w:sz w:val="24"/>
          <w:szCs w:val="24"/>
        </w:rPr>
      </w:pPr>
      <w:r w:rsidRPr="00D1018D">
        <w:rPr>
          <w:rFonts w:asciiTheme="minorHAnsi" w:hAnsiTheme="minorHAnsi" w:cstheme="minorHAnsi"/>
          <w:sz w:val="24"/>
          <w:szCs w:val="24"/>
        </w:rPr>
        <w:t>Dobavitelj</w:t>
      </w:r>
      <w:r w:rsidR="00810D8F" w:rsidRPr="00D1018D">
        <w:rPr>
          <w:rFonts w:asciiTheme="minorHAnsi" w:hAnsiTheme="minorHAnsi" w:cstheme="minorHAnsi"/>
          <w:sz w:val="24"/>
          <w:szCs w:val="24"/>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D1018D">
        <w:rPr>
          <w:rFonts w:asciiTheme="minorHAnsi" w:hAnsiTheme="minorHAnsi" w:cstheme="minorHAnsi"/>
          <w:sz w:val="24"/>
          <w:szCs w:val="24"/>
        </w:rPr>
        <w:t>dobavitelj</w:t>
      </w:r>
      <w:r w:rsidR="00810D8F" w:rsidRPr="00D1018D">
        <w:rPr>
          <w:rFonts w:asciiTheme="minorHAnsi" w:hAnsiTheme="minorHAnsi" w:cstheme="minorHAnsi"/>
          <w:sz w:val="24"/>
          <w:szCs w:val="24"/>
        </w:rPr>
        <w:t xml:space="preserve"> v istem roku predloži dokaze, da je podizvajalec sprejel zadostne ukrepe, s katerimi lahko dokaže svojo zanesljivost kljub obstoju kršitev. Če dobavitelj ne bo predložil dokazov za podizvajalca ali če jih bo, pa bo naročnik oceni, da ti ukrepi ne zadoščajo, lahko </w:t>
      </w:r>
      <w:r w:rsidRPr="00D1018D">
        <w:rPr>
          <w:rFonts w:asciiTheme="minorHAnsi" w:hAnsiTheme="minorHAnsi" w:cstheme="minorHAnsi"/>
          <w:sz w:val="24"/>
          <w:szCs w:val="24"/>
        </w:rPr>
        <w:t>dobavitelj</w:t>
      </w:r>
      <w:r w:rsidR="00810D8F" w:rsidRPr="00D1018D">
        <w:rPr>
          <w:rFonts w:asciiTheme="minorHAnsi" w:hAnsiTheme="minorHAnsi" w:cstheme="minorHAnsi"/>
          <w:sz w:val="24"/>
          <w:szCs w:val="24"/>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sidRPr="00D1018D">
        <w:rPr>
          <w:rFonts w:asciiTheme="minorHAnsi" w:hAnsiTheme="minorHAnsi" w:cstheme="minorHAnsi"/>
          <w:sz w:val="24"/>
          <w:szCs w:val="24"/>
        </w:rPr>
        <w:t>dobavitelj</w:t>
      </w:r>
      <w:r w:rsidR="00810D8F" w:rsidRPr="00D1018D">
        <w:rPr>
          <w:rFonts w:asciiTheme="minorHAnsi" w:hAnsiTheme="minorHAnsi" w:cstheme="minorHAnsi"/>
          <w:sz w:val="24"/>
          <w:szCs w:val="24"/>
        </w:rPr>
        <w:t xml:space="preserve"> ne bo predložil dokazov zase ali za podizvajalca ali če jih bo, pa bo naročnik ocenil, da ti ukrepi ne zadoščajo, ali če </w:t>
      </w:r>
      <w:r w:rsidRPr="00D1018D">
        <w:rPr>
          <w:rFonts w:asciiTheme="minorHAnsi" w:hAnsiTheme="minorHAnsi" w:cstheme="minorHAnsi"/>
          <w:sz w:val="24"/>
          <w:szCs w:val="24"/>
        </w:rPr>
        <w:t>dobavitelj</w:t>
      </w:r>
      <w:r w:rsidR="00810D8F" w:rsidRPr="00D1018D">
        <w:rPr>
          <w:rFonts w:asciiTheme="minorHAnsi" w:hAnsiTheme="minorHAnsi" w:cstheme="minorHAnsi"/>
          <w:sz w:val="24"/>
          <w:szCs w:val="24"/>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2B2CC59" w14:textId="77777777" w:rsidR="00810D8F" w:rsidRPr="00D1018D" w:rsidRDefault="00810D8F" w:rsidP="00810D8F">
      <w:pPr>
        <w:jc w:val="both"/>
        <w:rPr>
          <w:rFonts w:asciiTheme="minorHAnsi" w:hAnsiTheme="minorHAnsi" w:cstheme="minorHAnsi"/>
          <w:sz w:val="24"/>
          <w:szCs w:val="24"/>
        </w:rPr>
      </w:pPr>
      <w:r w:rsidRPr="00D1018D">
        <w:rPr>
          <w:rFonts w:asciiTheme="minorHAnsi" w:hAnsiTheme="minorHAnsi" w:cstheme="minorHAnsi"/>
          <w:sz w:val="24"/>
          <w:szCs w:val="24"/>
        </w:rPr>
        <w:t>V primeru izpolnitve razveznega pogoja se šteje, da je pogodba za tega izvajalca razvezana z dnem sklenitve nove pogodbe/okvirnega sporazuma o izvedbi javnega naročila za predmetno naročilo. O datumu sklenitve nove pogodbe/okvirnega sporazuma bo naročnik obvestil izvajalca.</w:t>
      </w:r>
    </w:p>
    <w:p w14:paraId="205631F3" w14:textId="77777777" w:rsidR="00810D8F" w:rsidRPr="00D1018D" w:rsidRDefault="00810D8F" w:rsidP="00810D8F">
      <w:pPr>
        <w:jc w:val="both"/>
        <w:rPr>
          <w:rFonts w:asciiTheme="minorHAnsi" w:hAnsiTheme="minorHAnsi" w:cstheme="minorHAnsi"/>
          <w:sz w:val="24"/>
          <w:szCs w:val="24"/>
        </w:rPr>
      </w:pPr>
      <w:r w:rsidRPr="00D1018D">
        <w:rPr>
          <w:rFonts w:asciiTheme="minorHAnsi" w:hAnsiTheme="minorHAnsi" w:cstheme="minorHAnsi"/>
          <w:sz w:val="24"/>
          <w:szCs w:val="24"/>
        </w:rPr>
        <w:t>Če naročnik v 60 dneh od seznanitve s kršitvijo ne začne novega postopka javnega naročila, se šteje, da je pogodba/okvirni sporazum razvezana šestdeseti dan od seznanitve s kršitvijo.</w:t>
      </w:r>
    </w:p>
    <w:p w14:paraId="25C6F2ED" w14:textId="77777777" w:rsidR="00810D8F" w:rsidRPr="00810D8F" w:rsidRDefault="00810D8F" w:rsidP="00D1018D">
      <w:pPr>
        <w:jc w:val="both"/>
        <w:rPr>
          <w:rFonts w:asciiTheme="minorHAnsi" w:hAnsiTheme="minorHAnsi" w:cstheme="minorHAnsi"/>
          <w:sz w:val="24"/>
          <w:szCs w:val="24"/>
        </w:rPr>
      </w:pPr>
    </w:p>
    <w:p w14:paraId="5C6228B1" w14:textId="77777777" w:rsidR="00810D8F" w:rsidRPr="00810D8F" w:rsidRDefault="00810D8F" w:rsidP="00D1018D">
      <w:pPr>
        <w:jc w:val="both"/>
        <w:rPr>
          <w:rFonts w:asciiTheme="minorHAnsi" w:hAnsiTheme="minorHAnsi" w:cstheme="minorHAnsi"/>
          <w:sz w:val="24"/>
          <w:szCs w:val="24"/>
        </w:rPr>
      </w:pPr>
      <w:r w:rsidRPr="00810D8F">
        <w:rPr>
          <w:rFonts w:asciiTheme="minorHAnsi" w:hAnsiTheme="minorHAnsi" w:cstheme="minorHAnsi"/>
          <w:sz w:val="24"/>
          <w:szCs w:val="24"/>
        </w:rPr>
        <w:t>V primeru, da so izpolnjeni pogoji za predčasno prenehanje pogodbe/okvirnega sporazuma po prejšnjem odstavku, naročnik odstopi od okvirnega sporazuma.</w:t>
      </w:r>
    </w:p>
    <w:p w14:paraId="3CBFE9CA" w14:textId="77777777" w:rsidR="00810D8F" w:rsidRPr="00810D8F" w:rsidRDefault="00810D8F" w:rsidP="00810D8F">
      <w:pPr>
        <w:autoSpaceDE w:val="0"/>
        <w:adjustRightInd w:val="0"/>
        <w:jc w:val="both"/>
        <w:rPr>
          <w:rFonts w:asciiTheme="minorHAnsi" w:hAnsiTheme="minorHAnsi" w:cstheme="minorHAnsi"/>
          <w:bCs/>
          <w:iCs/>
          <w:sz w:val="24"/>
          <w:szCs w:val="24"/>
        </w:rPr>
      </w:pPr>
    </w:p>
    <w:p w14:paraId="2978BBE8" w14:textId="77777777" w:rsidR="00810D8F" w:rsidRPr="00810D8F" w:rsidRDefault="00810D8F">
      <w:pPr>
        <w:numPr>
          <w:ilvl w:val="0"/>
          <w:numId w:val="24"/>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17CD7EBD"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4183C8C4" w14:textId="77777777" w:rsidR="00810D8F" w:rsidRPr="00810D8F" w:rsidRDefault="00810D8F" w:rsidP="00810D8F">
      <w:pPr>
        <w:widowControl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Med veljavnostjo tega okvirnega sporazuma lahko naročnik, ne glede na določbe zakona, ki ureja obligacijska razmerja, odstopi od okvirnega sporazuma v naslednjih okoliščinah:</w:t>
      </w:r>
    </w:p>
    <w:p w14:paraId="77B9D234" w14:textId="77777777" w:rsidR="00810D8F" w:rsidRPr="00810D8F" w:rsidRDefault="00810D8F" w:rsidP="00810D8F">
      <w:pPr>
        <w:numPr>
          <w:ilvl w:val="12"/>
          <w:numId w:val="0"/>
        </w:numPr>
        <w:spacing w:line="260" w:lineRule="atLeast"/>
        <w:jc w:val="both"/>
        <w:rPr>
          <w:rFonts w:asciiTheme="minorHAnsi" w:hAnsiTheme="minorHAnsi" w:cstheme="minorHAnsi"/>
          <w:sz w:val="24"/>
          <w:szCs w:val="24"/>
        </w:rPr>
      </w:pPr>
    </w:p>
    <w:p w14:paraId="2EC20E47"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javno naročilo je bilo bistveno spremenjeno, kar terja nov postopek javnega naročanja;</w:t>
      </w:r>
    </w:p>
    <w:p w14:paraId="65AA7728"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v času oddaje javnega naročila je bil dobavitelj v enem od položajev, zaradi katerega bi ga naročnik moral izključiti iz postopka javnega naročanja, pa s tem dejstvom naročnik ni bil seznanjen v postopku javnega naročanja;</w:t>
      </w:r>
    </w:p>
    <w:p w14:paraId="57AA30AB"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zaradi hudih kršitev obveznosti iz Pogodbe o Evropski uniji, Pogodbe o delovanju Evropske unije in ZJN-3 ki jih je po postopku v skladu z 258. členom PDEU ugotovilo Sodišče Evropske unije, javno naročilo ne bi smelo biti oddano dobavitelju.</w:t>
      </w:r>
    </w:p>
    <w:p w14:paraId="3719E29E"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7717A0B6" w14:textId="77777777" w:rsidR="00810D8F" w:rsidRPr="00810D8F" w:rsidRDefault="00810D8F">
      <w:pPr>
        <w:numPr>
          <w:ilvl w:val="0"/>
          <w:numId w:val="24"/>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07D53BC" w14:textId="77777777" w:rsidR="00810D8F" w:rsidRPr="00810D8F" w:rsidRDefault="00810D8F" w:rsidP="00810D8F">
      <w:pPr>
        <w:pStyle w:val="Odstavekseznama"/>
        <w:suppressAutoHyphens/>
        <w:autoSpaceDE w:val="0"/>
        <w:autoSpaceDN w:val="0"/>
        <w:spacing w:before="1"/>
        <w:textAlignment w:val="baseline"/>
        <w:rPr>
          <w:rFonts w:asciiTheme="minorHAnsi" w:hAnsiTheme="minorHAnsi" w:cstheme="minorHAnsi"/>
          <w:sz w:val="24"/>
          <w:szCs w:val="24"/>
        </w:rPr>
      </w:pPr>
    </w:p>
    <w:p w14:paraId="4302499C" w14:textId="77777777" w:rsidR="00810D8F" w:rsidRPr="00D1018D" w:rsidRDefault="00810D8F" w:rsidP="00D1018D">
      <w:pPr>
        <w:jc w:val="both"/>
        <w:rPr>
          <w:rFonts w:asciiTheme="minorHAnsi" w:hAnsiTheme="minorHAnsi" w:cstheme="minorHAnsi"/>
          <w:sz w:val="24"/>
          <w:szCs w:val="24"/>
        </w:rPr>
      </w:pPr>
      <w:r w:rsidRPr="00D1018D">
        <w:rPr>
          <w:rFonts w:asciiTheme="minorHAnsi" w:hAnsiTheme="minorHAnsi" w:cstheme="minorHAnsi"/>
          <w:sz w:val="24"/>
          <w:szCs w:val="24"/>
        </w:rPr>
        <w:t xml:space="preserve"> </w:t>
      </w:r>
    </w:p>
    <w:p w14:paraId="23EAA511" w14:textId="1A954616" w:rsidR="00D1018D" w:rsidRPr="00D1018D" w:rsidRDefault="00D1018D" w:rsidP="00D1018D">
      <w:pPr>
        <w:jc w:val="both"/>
        <w:rPr>
          <w:rFonts w:asciiTheme="minorHAnsi" w:hAnsiTheme="minorHAnsi" w:cstheme="minorHAnsi"/>
          <w:sz w:val="24"/>
          <w:szCs w:val="24"/>
        </w:rPr>
      </w:pPr>
      <w:r w:rsidRPr="00D1018D">
        <w:rPr>
          <w:rFonts w:asciiTheme="minorHAnsi" w:hAnsiTheme="minorHAnsi" w:cstheme="minorHAnsi"/>
          <w:sz w:val="24"/>
          <w:szCs w:val="24"/>
        </w:rPr>
        <w:lastRenderedPageBreak/>
        <w:t xml:space="preserve">Okvirni sporazum stopi v veljavo z dnem podpisa pogodbenih strank in velja za obdobje iz 2. člena tega okvirnega sporazuma, oziroma do izbire novega dobavitelja v skladu z veljavnim zakonom o javnem naročanju. </w:t>
      </w:r>
    </w:p>
    <w:p w14:paraId="7BCB32D3" w14:textId="77777777" w:rsidR="00D1018D" w:rsidRPr="00D1018D" w:rsidRDefault="00D1018D" w:rsidP="00D1018D">
      <w:pPr>
        <w:jc w:val="both"/>
        <w:rPr>
          <w:rFonts w:asciiTheme="minorHAnsi" w:hAnsiTheme="minorHAnsi" w:cstheme="minorHAnsi"/>
          <w:sz w:val="24"/>
          <w:szCs w:val="24"/>
        </w:rPr>
      </w:pPr>
    </w:p>
    <w:p w14:paraId="081AC2DC" w14:textId="77777777" w:rsidR="00810D8F" w:rsidRPr="00810D8F" w:rsidRDefault="00810D8F">
      <w:pPr>
        <w:numPr>
          <w:ilvl w:val="0"/>
          <w:numId w:val="24"/>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člen</w:t>
      </w:r>
    </w:p>
    <w:p w14:paraId="05B21B5C" w14:textId="77777777" w:rsidR="00810D8F" w:rsidRPr="00810D8F" w:rsidRDefault="00810D8F" w:rsidP="00810D8F">
      <w:pPr>
        <w:autoSpaceDE w:val="0"/>
        <w:adjustRightInd w:val="0"/>
        <w:jc w:val="both"/>
        <w:rPr>
          <w:rFonts w:asciiTheme="minorHAnsi" w:hAnsiTheme="minorHAnsi" w:cstheme="minorHAnsi"/>
          <w:b/>
          <w:sz w:val="24"/>
          <w:szCs w:val="24"/>
        </w:rPr>
      </w:pPr>
    </w:p>
    <w:p w14:paraId="1CD05D0F"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Stranki okvirnega sporazuma se dogovorita, da bosta poskušali vse spore iz tega okvirnega sporazuma rešiti sporazumno. V ostalih primerih je pristojno krajevno pristojno sodišče, na katerem ima naročnik sedež.</w:t>
      </w:r>
    </w:p>
    <w:p w14:paraId="008ECA9D" w14:textId="77777777" w:rsidR="00810D8F" w:rsidRPr="00810D8F" w:rsidRDefault="00810D8F" w:rsidP="00810D8F">
      <w:pPr>
        <w:autoSpaceDE w:val="0"/>
        <w:adjustRightInd w:val="0"/>
        <w:jc w:val="both"/>
        <w:rPr>
          <w:rFonts w:asciiTheme="minorHAnsi" w:hAnsiTheme="minorHAnsi" w:cstheme="minorHAnsi"/>
          <w:sz w:val="24"/>
          <w:szCs w:val="24"/>
        </w:rPr>
      </w:pPr>
    </w:p>
    <w:p w14:paraId="00FFAB6D" w14:textId="77777777" w:rsidR="00810D8F" w:rsidRPr="00810D8F" w:rsidRDefault="00810D8F">
      <w:pPr>
        <w:numPr>
          <w:ilvl w:val="0"/>
          <w:numId w:val="24"/>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 xml:space="preserve">člen </w:t>
      </w:r>
    </w:p>
    <w:p w14:paraId="6B602586" w14:textId="77777777" w:rsidR="00810D8F" w:rsidRPr="00810D8F" w:rsidRDefault="00810D8F" w:rsidP="00810D8F">
      <w:pPr>
        <w:pStyle w:val="Odstavekseznama"/>
        <w:jc w:val="center"/>
        <w:rPr>
          <w:rFonts w:asciiTheme="minorHAnsi" w:hAnsiTheme="minorHAnsi" w:cstheme="minorHAnsi"/>
          <w:sz w:val="24"/>
          <w:szCs w:val="24"/>
        </w:rPr>
      </w:pPr>
    </w:p>
    <w:p w14:paraId="628C8278" w14:textId="6978118C"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Za urejanje medsebojnih obveznosti in pravic, ki nisi posebej opredeljene s tem okvirnim sporazumom se primarno uporabljajo določbe Dokumentacije za oddajo javnega naročila z oznako </w:t>
      </w:r>
      <w:r w:rsidR="00746BA9">
        <w:rPr>
          <w:rFonts w:asciiTheme="minorHAnsi" w:hAnsiTheme="minorHAnsi" w:cstheme="minorHAnsi"/>
          <w:sz w:val="24"/>
          <w:szCs w:val="24"/>
        </w:rPr>
        <w:t>OP-</w:t>
      </w:r>
      <w:r w:rsidR="00094008" w:rsidRPr="00094008">
        <w:rPr>
          <w:rFonts w:asciiTheme="minorHAnsi" w:hAnsiTheme="minorHAnsi" w:cstheme="minorHAnsi"/>
          <w:iCs/>
          <w:sz w:val="24"/>
          <w:szCs w:val="24"/>
        </w:rPr>
        <w:t>BL-</w:t>
      </w:r>
      <w:r w:rsidR="00744AF1">
        <w:rPr>
          <w:rFonts w:asciiTheme="minorHAnsi" w:hAnsiTheme="minorHAnsi" w:cstheme="minorHAnsi"/>
          <w:iCs/>
          <w:sz w:val="24"/>
          <w:szCs w:val="24"/>
        </w:rPr>
        <w:t>3</w:t>
      </w:r>
      <w:r w:rsidR="00094008" w:rsidRPr="00094008">
        <w:rPr>
          <w:rFonts w:asciiTheme="minorHAnsi" w:hAnsiTheme="minorHAnsi" w:cstheme="minorHAnsi"/>
          <w:iCs/>
          <w:sz w:val="24"/>
          <w:szCs w:val="24"/>
        </w:rPr>
        <w:t>/2025</w:t>
      </w:r>
      <w:r w:rsidR="00094008" w:rsidRPr="00810D8F">
        <w:rPr>
          <w:rFonts w:asciiTheme="minorHAnsi" w:hAnsiTheme="minorHAnsi" w:cstheme="minorHAnsi"/>
          <w:iCs/>
        </w:rPr>
        <w:t xml:space="preserve"> </w:t>
      </w:r>
      <w:r w:rsidRPr="00810D8F">
        <w:rPr>
          <w:rFonts w:asciiTheme="minorHAnsi" w:hAnsiTheme="minorHAnsi" w:cstheme="minorHAnsi"/>
          <w:sz w:val="24"/>
          <w:szCs w:val="24"/>
        </w:rPr>
        <w:t>in sekundarno veljavnega Obligacijskega zakonika.</w:t>
      </w:r>
    </w:p>
    <w:p w14:paraId="43761FC4" w14:textId="77777777" w:rsidR="00810D8F" w:rsidRPr="00810D8F" w:rsidRDefault="00810D8F" w:rsidP="00810D8F">
      <w:pPr>
        <w:jc w:val="both"/>
        <w:rPr>
          <w:rFonts w:asciiTheme="minorHAnsi" w:hAnsiTheme="minorHAnsi" w:cstheme="minorHAnsi"/>
          <w:sz w:val="24"/>
          <w:szCs w:val="24"/>
        </w:rPr>
      </w:pPr>
    </w:p>
    <w:p w14:paraId="25AD8ACE" w14:textId="0AA9EB04" w:rsid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Ta okvirni sporazum je sestavljen v </w:t>
      </w:r>
      <w:r w:rsidR="00BD5D85">
        <w:rPr>
          <w:rFonts w:asciiTheme="minorHAnsi" w:hAnsiTheme="minorHAnsi" w:cstheme="minorHAnsi"/>
          <w:sz w:val="24"/>
          <w:szCs w:val="24"/>
        </w:rPr>
        <w:t>dveh</w:t>
      </w:r>
      <w:r w:rsidRPr="00810D8F">
        <w:rPr>
          <w:rFonts w:asciiTheme="minorHAnsi" w:hAnsiTheme="minorHAnsi" w:cstheme="minorHAnsi"/>
          <w:sz w:val="24"/>
          <w:szCs w:val="24"/>
        </w:rPr>
        <w:t xml:space="preserve"> (</w:t>
      </w:r>
      <w:r w:rsidR="00BD5D85">
        <w:rPr>
          <w:rFonts w:asciiTheme="minorHAnsi" w:hAnsiTheme="minorHAnsi" w:cstheme="minorHAnsi"/>
          <w:sz w:val="24"/>
          <w:szCs w:val="24"/>
        </w:rPr>
        <w:t>2</w:t>
      </w:r>
      <w:r w:rsidRPr="00810D8F">
        <w:rPr>
          <w:rFonts w:asciiTheme="minorHAnsi" w:hAnsiTheme="minorHAnsi" w:cstheme="minorHAnsi"/>
          <w:sz w:val="24"/>
          <w:szCs w:val="24"/>
        </w:rPr>
        <w:t xml:space="preserve">) enakih izvodih, od katerih prejme vsaka stranka po </w:t>
      </w:r>
      <w:r w:rsidR="00510399">
        <w:rPr>
          <w:rFonts w:asciiTheme="minorHAnsi" w:hAnsiTheme="minorHAnsi" w:cstheme="minorHAnsi"/>
          <w:sz w:val="24"/>
          <w:szCs w:val="24"/>
        </w:rPr>
        <w:t xml:space="preserve">en </w:t>
      </w:r>
      <w:r w:rsidRPr="00810D8F">
        <w:rPr>
          <w:rFonts w:asciiTheme="minorHAnsi" w:hAnsiTheme="minorHAnsi" w:cstheme="minorHAnsi"/>
          <w:sz w:val="24"/>
          <w:szCs w:val="24"/>
        </w:rPr>
        <w:t>(</w:t>
      </w:r>
      <w:r w:rsidR="00510399">
        <w:rPr>
          <w:rFonts w:asciiTheme="minorHAnsi" w:hAnsiTheme="minorHAnsi" w:cstheme="minorHAnsi"/>
          <w:sz w:val="24"/>
          <w:szCs w:val="24"/>
        </w:rPr>
        <w:t>1</w:t>
      </w:r>
      <w:r w:rsidRPr="00810D8F">
        <w:rPr>
          <w:rFonts w:asciiTheme="minorHAnsi" w:hAnsiTheme="minorHAnsi" w:cstheme="minorHAnsi"/>
          <w:sz w:val="24"/>
          <w:szCs w:val="24"/>
        </w:rPr>
        <w:t>) izvod</w:t>
      </w:r>
      <w:r w:rsidR="00CF25D3">
        <w:rPr>
          <w:rFonts w:asciiTheme="minorHAnsi" w:hAnsiTheme="minorHAnsi" w:cstheme="minorHAnsi"/>
          <w:sz w:val="24"/>
          <w:szCs w:val="24"/>
        </w:rPr>
        <w:t>a</w:t>
      </w:r>
      <w:r w:rsidRPr="00810D8F">
        <w:rPr>
          <w:rFonts w:asciiTheme="minorHAnsi" w:hAnsiTheme="minorHAnsi" w:cstheme="minorHAnsi"/>
          <w:sz w:val="24"/>
          <w:szCs w:val="24"/>
        </w:rPr>
        <w:t>.</w:t>
      </w:r>
    </w:p>
    <w:p w14:paraId="74A3D406" w14:textId="77777777" w:rsidR="00E50D8C" w:rsidRDefault="00E50D8C" w:rsidP="00810D8F">
      <w:pPr>
        <w:jc w:val="both"/>
        <w:rPr>
          <w:rFonts w:asciiTheme="minorHAnsi" w:hAnsiTheme="minorHAnsi" w:cstheme="minorHAnsi"/>
          <w:sz w:val="24"/>
          <w:szCs w:val="24"/>
        </w:rPr>
      </w:pPr>
    </w:p>
    <w:p w14:paraId="33494529" w14:textId="58D0FC77" w:rsidR="00E50D8C" w:rsidRPr="00E50D8C" w:rsidRDefault="00E50D8C" w:rsidP="00810D8F">
      <w:pPr>
        <w:jc w:val="both"/>
        <w:rPr>
          <w:rFonts w:asciiTheme="minorHAnsi" w:hAnsiTheme="minorHAnsi" w:cstheme="minorHAnsi"/>
          <w:sz w:val="24"/>
          <w:szCs w:val="24"/>
        </w:rPr>
      </w:pPr>
      <w:r>
        <w:rPr>
          <w:rFonts w:asciiTheme="minorHAnsi" w:hAnsiTheme="minorHAnsi" w:cstheme="minorHAnsi"/>
          <w:sz w:val="24"/>
          <w:szCs w:val="24"/>
        </w:rPr>
        <w:t xml:space="preserve">Št. </w:t>
      </w:r>
      <w:r w:rsidRPr="00E50D8C">
        <w:rPr>
          <w:rFonts w:asciiTheme="minorHAnsi" w:hAnsiTheme="minorHAnsi" w:cstheme="minorHAnsi"/>
          <w:sz w:val="24"/>
          <w:szCs w:val="24"/>
        </w:rPr>
        <w:t xml:space="preserve">dokumenta: </w:t>
      </w:r>
      <w:sdt>
        <w:sdtPr>
          <w:rPr>
            <w:rFonts w:asciiTheme="minorHAnsi" w:hAnsiTheme="minorHAnsi" w:cstheme="minorHAnsi"/>
            <w:sz w:val="24"/>
            <w:szCs w:val="24"/>
          </w:rPr>
          <w:id w:val="1531142341"/>
          <w:placeholder>
            <w:docPart w:val="DefaultPlaceholder_-1854013440"/>
          </w:placeholder>
          <w:showingPlcHdr/>
          <w:text/>
        </w:sdtPr>
        <w:sdtContent>
          <w:r w:rsidRPr="00E50D8C">
            <w:rPr>
              <w:rStyle w:val="Besedilooznabemesta"/>
              <w:sz w:val="24"/>
              <w:szCs w:val="24"/>
            </w:rPr>
            <w:t>Kliknite ali tapnite tukaj, če želite vnesti besedilo.</w:t>
          </w:r>
        </w:sdtContent>
      </w:sdt>
    </w:p>
    <w:p w14:paraId="6643F7C2" w14:textId="77777777" w:rsidR="00810D8F" w:rsidRPr="00810D8F" w:rsidRDefault="00810D8F" w:rsidP="00810D8F">
      <w:pPr>
        <w:widowControl w:val="0"/>
        <w:autoSpaceDE w:val="0"/>
        <w:autoSpaceDN w:val="0"/>
        <w:adjustRightInd w:val="0"/>
        <w:jc w:val="both"/>
        <w:rPr>
          <w:rFonts w:asciiTheme="minorHAnsi" w:hAnsiTheme="minorHAnsi" w:cstheme="minorHAnsi"/>
          <w:sz w:val="24"/>
          <w:szCs w:val="24"/>
        </w:rPr>
      </w:pPr>
    </w:p>
    <w:tbl>
      <w:tblPr>
        <w:tblW w:w="0" w:type="auto"/>
        <w:tblLook w:val="01E0" w:firstRow="1" w:lastRow="1" w:firstColumn="1" w:lastColumn="1" w:noHBand="0" w:noVBand="0"/>
      </w:tblPr>
      <w:tblGrid>
        <w:gridCol w:w="4817"/>
        <w:gridCol w:w="4821"/>
      </w:tblGrid>
      <w:tr w:rsidR="00810D8F" w:rsidRPr="001F2B11" w14:paraId="3B3BF3C0" w14:textId="77777777" w:rsidTr="00E731E8">
        <w:tc>
          <w:tcPr>
            <w:tcW w:w="4889" w:type="dxa"/>
            <w:shd w:val="clear" w:color="auto" w:fill="auto"/>
          </w:tcPr>
          <w:p w14:paraId="5884BC5F" w14:textId="3E012988"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N</w:t>
            </w:r>
            <w:r w:rsidR="00D03949" w:rsidRPr="00810D8F">
              <w:rPr>
                <w:rFonts w:asciiTheme="minorHAnsi" w:hAnsiTheme="minorHAnsi" w:cstheme="minorHAnsi"/>
                <w:sz w:val="24"/>
                <w:szCs w:val="24"/>
              </w:rPr>
              <w:t>aročnik</w:t>
            </w:r>
            <w:r w:rsidRPr="00810D8F">
              <w:rPr>
                <w:rFonts w:asciiTheme="minorHAnsi" w:hAnsiTheme="minorHAnsi" w:cstheme="minorHAnsi"/>
                <w:sz w:val="24"/>
                <w:szCs w:val="24"/>
              </w:rPr>
              <w:t>:</w:t>
            </w:r>
          </w:p>
        </w:tc>
        <w:tc>
          <w:tcPr>
            <w:tcW w:w="4890" w:type="dxa"/>
            <w:shd w:val="clear" w:color="auto" w:fill="auto"/>
          </w:tcPr>
          <w:p w14:paraId="773B5BC1" w14:textId="03C01D9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D</w:t>
            </w:r>
            <w:r w:rsidR="00D03949" w:rsidRPr="001F2B11">
              <w:rPr>
                <w:rFonts w:asciiTheme="minorHAnsi" w:hAnsiTheme="minorHAnsi" w:cstheme="minorHAnsi"/>
                <w:sz w:val="24"/>
                <w:szCs w:val="24"/>
              </w:rPr>
              <w:t>obavitelj</w:t>
            </w:r>
            <w:r w:rsidRPr="001F2B11">
              <w:rPr>
                <w:rFonts w:asciiTheme="minorHAnsi" w:hAnsiTheme="minorHAnsi" w:cstheme="minorHAnsi"/>
                <w:sz w:val="24"/>
                <w:szCs w:val="24"/>
              </w:rPr>
              <w:t>:</w:t>
            </w:r>
          </w:p>
        </w:tc>
      </w:tr>
      <w:tr w:rsidR="00810D8F" w:rsidRPr="001F2B11" w14:paraId="322DBAF7" w14:textId="77777777" w:rsidTr="00E731E8">
        <w:trPr>
          <w:trHeight w:val="124"/>
        </w:trPr>
        <w:tc>
          <w:tcPr>
            <w:tcW w:w="4889" w:type="dxa"/>
            <w:shd w:val="clear" w:color="auto" w:fill="auto"/>
          </w:tcPr>
          <w:p w14:paraId="0602D150" w14:textId="27C34C28" w:rsidR="00810D8F" w:rsidRPr="00810D8F" w:rsidRDefault="00385F35" w:rsidP="00E731E8">
            <w:pPr>
              <w:widowControl w:val="0"/>
              <w:jc w:val="center"/>
              <w:rPr>
                <w:rFonts w:asciiTheme="minorHAnsi" w:hAnsiTheme="minorHAnsi" w:cstheme="minorHAnsi"/>
                <w:sz w:val="24"/>
                <w:szCs w:val="24"/>
              </w:rPr>
            </w:pPr>
            <w:r w:rsidRPr="00385F35">
              <w:rPr>
                <w:rFonts w:asciiTheme="minorHAnsi" w:hAnsiTheme="minorHAnsi" w:cstheme="minorHAnsi"/>
                <w:sz w:val="24"/>
                <w:szCs w:val="24"/>
              </w:rPr>
              <w:t>Komunala, javno podjetje d.o.o.</w:t>
            </w:r>
          </w:p>
        </w:tc>
        <w:tc>
          <w:tcPr>
            <w:tcW w:w="4890" w:type="dxa"/>
            <w:shd w:val="clear" w:color="auto" w:fill="auto"/>
          </w:tcPr>
          <w:sdt>
            <w:sdtPr>
              <w:rPr>
                <w:rFonts w:asciiTheme="minorHAnsi" w:hAnsiTheme="minorHAnsi" w:cstheme="minorHAnsi"/>
                <w:sz w:val="24"/>
                <w:szCs w:val="24"/>
              </w:rPr>
              <w:id w:val="-1793741107"/>
              <w:placeholder>
                <w:docPart w:val="DefaultPlaceholder_-1854013440"/>
              </w:placeholder>
              <w:showingPlcHdr/>
              <w:text/>
            </w:sdtPr>
            <w:sdtContent>
              <w:p w14:paraId="3524A542" w14:textId="3204E802" w:rsidR="00810D8F" w:rsidRPr="001F2B11" w:rsidRDefault="00D03949" w:rsidP="00E731E8">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59E49B7C" w14:textId="7777777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ab/>
            </w:r>
          </w:p>
        </w:tc>
      </w:tr>
      <w:tr w:rsidR="00810D8F" w:rsidRPr="001F2B11" w14:paraId="32E41121" w14:textId="77777777" w:rsidTr="00E731E8">
        <w:trPr>
          <w:trHeight w:val="124"/>
        </w:trPr>
        <w:tc>
          <w:tcPr>
            <w:tcW w:w="4889" w:type="dxa"/>
            <w:shd w:val="clear" w:color="auto" w:fill="auto"/>
          </w:tcPr>
          <w:p w14:paraId="1F6A642F" w14:textId="77777777" w:rsidR="00810D8F" w:rsidRPr="00810D8F" w:rsidRDefault="00810D8F" w:rsidP="00E731E8">
            <w:pPr>
              <w:widowControl w:val="0"/>
              <w:jc w:val="center"/>
              <w:rPr>
                <w:rFonts w:asciiTheme="minorHAnsi" w:hAnsiTheme="minorHAnsi" w:cstheme="minorHAnsi"/>
                <w:sz w:val="24"/>
                <w:szCs w:val="24"/>
              </w:rPr>
            </w:pPr>
          </w:p>
        </w:tc>
        <w:tc>
          <w:tcPr>
            <w:tcW w:w="4890" w:type="dxa"/>
            <w:shd w:val="clear" w:color="auto" w:fill="auto"/>
          </w:tcPr>
          <w:p w14:paraId="4F92195E" w14:textId="77777777" w:rsidR="00810D8F" w:rsidRPr="001F2B11" w:rsidRDefault="00810D8F" w:rsidP="00E731E8">
            <w:pPr>
              <w:widowControl w:val="0"/>
              <w:jc w:val="center"/>
              <w:rPr>
                <w:rFonts w:asciiTheme="minorHAnsi" w:hAnsiTheme="minorHAnsi" w:cstheme="minorHAnsi"/>
                <w:sz w:val="24"/>
                <w:szCs w:val="24"/>
              </w:rPr>
            </w:pPr>
          </w:p>
        </w:tc>
      </w:tr>
      <w:tr w:rsidR="00810D8F" w:rsidRPr="001F2B11" w14:paraId="726955E5" w14:textId="77777777" w:rsidTr="00E731E8">
        <w:tc>
          <w:tcPr>
            <w:tcW w:w="4889" w:type="dxa"/>
            <w:shd w:val="clear" w:color="auto" w:fill="auto"/>
          </w:tcPr>
          <w:p w14:paraId="7271DAA1" w14:textId="0E9CE079"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Direktor:</w:t>
            </w:r>
          </w:p>
        </w:tc>
        <w:tc>
          <w:tcPr>
            <w:tcW w:w="4890" w:type="dxa"/>
            <w:shd w:val="clear" w:color="auto" w:fill="auto"/>
          </w:tcPr>
          <w:p w14:paraId="14DD42CF" w14:textId="7777777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 xml:space="preserve">Direktor/ica: </w:t>
            </w:r>
          </w:p>
          <w:p w14:paraId="0758BD78" w14:textId="77777777" w:rsidR="00810D8F" w:rsidRPr="001F2B11" w:rsidRDefault="00810D8F" w:rsidP="00E731E8">
            <w:pPr>
              <w:widowControl w:val="0"/>
              <w:jc w:val="center"/>
              <w:rPr>
                <w:rFonts w:asciiTheme="minorHAnsi" w:hAnsiTheme="minorHAnsi" w:cstheme="minorHAnsi"/>
                <w:sz w:val="24"/>
                <w:szCs w:val="24"/>
              </w:rPr>
            </w:pPr>
          </w:p>
        </w:tc>
      </w:tr>
      <w:tr w:rsidR="00810D8F" w:rsidRPr="001F2B11" w14:paraId="54127796" w14:textId="77777777" w:rsidTr="00E731E8">
        <w:tc>
          <w:tcPr>
            <w:tcW w:w="4889" w:type="dxa"/>
            <w:shd w:val="clear" w:color="auto" w:fill="auto"/>
          </w:tcPr>
          <w:p w14:paraId="4E111FF6" w14:textId="2738554E" w:rsidR="00810D8F" w:rsidRPr="00810D8F" w:rsidRDefault="00385F35" w:rsidP="00E731E8">
            <w:pPr>
              <w:widowControl w:val="0"/>
              <w:jc w:val="center"/>
              <w:rPr>
                <w:rFonts w:asciiTheme="minorHAnsi" w:hAnsiTheme="minorHAnsi" w:cstheme="minorHAnsi"/>
                <w:sz w:val="24"/>
                <w:szCs w:val="24"/>
              </w:rPr>
            </w:pPr>
            <w:r>
              <w:rPr>
                <w:rFonts w:asciiTheme="minorHAnsi" w:hAnsiTheme="minorHAnsi" w:cstheme="minorHAnsi"/>
                <w:sz w:val="24"/>
                <w:szCs w:val="24"/>
              </w:rPr>
              <w:t>Tomislav Zrinski</w:t>
            </w:r>
          </w:p>
        </w:tc>
        <w:tc>
          <w:tcPr>
            <w:tcW w:w="4890" w:type="dxa"/>
            <w:shd w:val="clear" w:color="auto" w:fill="auto"/>
          </w:tcPr>
          <w:sdt>
            <w:sdtPr>
              <w:rPr>
                <w:rFonts w:asciiTheme="minorHAnsi" w:hAnsiTheme="minorHAnsi" w:cstheme="minorHAnsi"/>
                <w:sz w:val="24"/>
                <w:szCs w:val="24"/>
              </w:rPr>
              <w:id w:val="-845242745"/>
              <w:placeholder>
                <w:docPart w:val="DefaultPlaceholder_-1854013440"/>
              </w:placeholder>
              <w:showingPlcHdr/>
              <w:text/>
            </w:sdtPr>
            <w:sdtContent>
              <w:p w14:paraId="0203FE42" w14:textId="78228C5C" w:rsidR="00810D8F" w:rsidRPr="001F2B11" w:rsidRDefault="00D03949" w:rsidP="00E731E8">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6E3DCDF1" w14:textId="77777777" w:rsidR="00810D8F" w:rsidRPr="001F2B11" w:rsidRDefault="00810D8F" w:rsidP="00E731E8">
            <w:pPr>
              <w:widowControl w:val="0"/>
              <w:jc w:val="center"/>
              <w:rPr>
                <w:rFonts w:asciiTheme="minorHAnsi" w:hAnsiTheme="minorHAnsi" w:cstheme="minorHAnsi"/>
                <w:sz w:val="24"/>
                <w:szCs w:val="24"/>
              </w:rPr>
            </w:pPr>
          </w:p>
        </w:tc>
      </w:tr>
    </w:tbl>
    <w:p w14:paraId="63828896" w14:textId="77777777" w:rsidR="00810D8F" w:rsidRPr="00810D8F" w:rsidRDefault="00810D8F" w:rsidP="00810D8F">
      <w:pPr>
        <w:rPr>
          <w:rFonts w:asciiTheme="minorHAnsi" w:hAnsiTheme="minorHAnsi" w:cstheme="minorHAnsi"/>
          <w:sz w:val="24"/>
          <w:szCs w:val="24"/>
        </w:rPr>
      </w:pPr>
    </w:p>
    <w:p w14:paraId="210D066B" w14:textId="77777777" w:rsidR="00EB046B" w:rsidRPr="00810D8F" w:rsidRDefault="00EB046B" w:rsidP="00EB046B">
      <w:pPr>
        <w:rPr>
          <w:rFonts w:asciiTheme="minorHAnsi" w:hAnsiTheme="minorHAnsi" w:cstheme="minorHAnsi"/>
          <w:sz w:val="24"/>
          <w:szCs w:val="24"/>
        </w:rPr>
      </w:pPr>
    </w:p>
    <w:p w14:paraId="425D81D8" w14:textId="62D3002C" w:rsidR="001405AE" w:rsidRPr="00D4425B" w:rsidRDefault="003717BD" w:rsidP="00D4425B">
      <w:pPr>
        <w:suppressAutoHyphens w:val="0"/>
        <w:rPr>
          <w:rFonts w:asciiTheme="minorHAnsi" w:hAnsiTheme="minorHAnsi" w:cstheme="minorHAnsi"/>
          <w:sz w:val="24"/>
          <w:szCs w:val="24"/>
        </w:rPr>
      </w:pPr>
      <w:r w:rsidRPr="00810D8F">
        <w:rPr>
          <w:rFonts w:asciiTheme="minorHAnsi" w:hAnsiTheme="minorHAnsi" w:cstheme="minorHAnsi"/>
          <w:sz w:val="24"/>
          <w:szCs w:val="24"/>
        </w:rPr>
        <w:br w:type="page"/>
      </w:r>
      <w:r w:rsidR="001405AE" w:rsidRPr="00E1206E">
        <w:rPr>
          <w:rFonts w:asciiTheme="minorHAnsi" w:hAnsiTheme="minorHAnsi" w:cstheme="minorHAnsi"/>
          <w:b/>
          <w:i/>
          <w:sz w:val="24"/>
          <w:szCs w:val="24"/>
        </w:rPr>
        <w:lastRenderedPageBreak/>
        <w:t xml:space="preserve">OBR - </w:t>
      </w:r>
      <w:r w:rsidR="006D196C" w:rsidRPr="00E1206E">
        <w:rPr>
          <w:rFonts w:asciiTheme="minorHAnsi" w:hAnsiTheme="minorHAnsi" w:cstheme="minorHAnsi"/>
          <w:b/>
          <w:i/>
          <w:sz w:val="24"/>
          <w:szCs w:val="24"/>
        </w:rPr>
        <w:t>5</w:t>
      </w:r>
    </w:p>
    <w:p w14:paraId="184B2485" w14:textId="77777777" w:rsidR="001405AE" w:rsidRPr="00E1206E"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E1206E" w:rsidRDefault="00731489" w:rsidP="00731489">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24EE1386" w14:textId="5DA2685C" w:rsidR="00731489" w:rsidRPr="00E1206E" w:rsidRDefault="00731489" w:rsidP="00731489">
      <w:pPr>
        <w:ind w:right="1"/>
        <w:jc w:val="center"/>
        <w:rPr>
          <w:rFonts w:asciiTheme="minorHAnsi" w:hAnsiTheme="minorHAnsi" w:cstheme="minorHAnsi"/>
          <w:b/>
        </w:rPr>
      </w:pPr>
      <w:r w:rsidRPr="00E1206E">
        <w:rPr>
          <w:rFonts w:asciiTheme="minorHAnsi" w:hAnsiTheme="minorHAnsi" w:cstheme="minorHAnsi"/>
          <w:b/>
        </w:rPr>
        <w:t xml:space="preserve">O UDELEŽBI FIZIČNIH IN PRAVNIH OSEB V LASTNIŠTVU </w:t>
      </w:r>
      <w:r w:rsidR="007B659D">
        <w:rPr>
          <w:rFonts w:asciiTheme="minorHAnsi" w:hAnsiTheme="minorHAnsi" w:cstheme="minorHAnsi"/>
          <w:b/>
        </w:rPr>
        <w:t>GOSPODARSKEGA SUBJEKTA</w:t>
      </w:r>
    </w:p>
    <w:p w14:paraId="5C6FB962" w14:textId="77777777" w:rsidR="00731489" w:rsidRPr="00E1206E" w:rsidRDefault="00731489" w:rsidP="00731489">
      <w:pPr>
        <w:tabs>
          <w:tab w:val="left" w:pos="284"/>
        </w:tabs>
        <w:rPr>
          <w:rFonts w:asciiTheme="minorHAnsi" w:hAnsiTheme="minorHAnsi" w:cstheme="minorHAnsi"/>
        </w:rPr>
      </w:pPr>
    </w:p>
    <w:p w14:paraId="4527C18D" w14:textId="77777777" w:rsidR="00731489" w:rsidRPr="00E1206E" w:rsidRDefault="00731489" w:rsidP="00731489">
      <w:pPr>
        <w:tabs>
          <w:tab w:val="left" w:pos="284"/>
        </w:tabs>
        <w:rPr>
          <w:rFonts w:asciiTheme="minorHAnsi" w:hAnsiTheme="minorHAnsi" w:cstheme="minorHAnsi"/>
        </w:rPr>
      </w:pPr>
    </w:p>
    <w:p w14:paraId="21391165" w14:textId="377A3500"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Podatki o pravni osebi (</w:t>
      </w:r>
      <w:r w:rsidR="007B659D">
        <w:rPr>
          <w:rFonts w:asciiTheme="minorHAnsi" w:hAnsiTheme="minorHAnsi" w:cstheme="minorHAnsi"/>
        </w:rPr>
        <w:t>gospodarsk</w:t>
      </w:r>
      <w:r w:rsidR="00BE427E">
        <w:rPr>
          <w:rFonts w:asciiTheme="minorHAnsi" w:hAnsiTheme="minorHAnsi" w:cstheme="minorHAnsi"/>
        </w:rPr>
        <w:t>em</w:t>
      </w:r>
      <w:r w:rsidR="007B659D">
        <w:rPr>
          <w:rFonts w:asciiTheme="minorHAnsi" w:hAnsiTheme="minorHAnsi" w:cstheme="minorHAnsi"/>
        </w:rPr>
        <w:t xml:space="preserve"> subjekt</w:t>
      </w:r>
      <w:r w:rsidR="00BE427E">
        <w:rPr>
          <w:rFonts w:asciiTheme="minorHAnsi" w:hAnsiTheme="minorHAnsi" w:cstheme="minorHAnsi"/>
        </w:rPr>
        <w:t>u</w:t>
      </w:r>
      <w:r w:rsidRPr="00E1206E">
        <w:rPr>
          <w:rFonts w:asciiTheme="minorHAnsi" w:hAnsiTheme="minorHAnsi" w:cstheme="minorHAnsi"/>
        </w:rPr>
        <w:t>):</w:t>
      </w:r>
    </w:p>
    <w:p w14:paraId="255D1AFF" w14:textId="2177C1A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Polno ime:</w:t>
      </w:r>
      <w:sdt>
        <w:sdtPr>
          <w:rPr>
            <w:rFonts w:asciiTheme="minorHAnsi" w:hAnsiTheme="minorHAnsi" w:cstheme="minorHAnsi"/>
          </w:rPr>
          <w:id w:val="-167178504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6BF51DF" w14:textId="66500ACD"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 xml:space="preserve">Sedež: </w:t>
      </w:r>
      <w:sdt>
        <w:sdtPr>
          <w:rPr>
            <w:rFonts w:asciiTheme="minorHAnsi" w:hAnsiTheme="minorHAnsi" w:cstheme="minorHAnsi"/>
          </w:rPr>
          <w:id w:val="-183337205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74B483FE" w14:textId="27BB577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Matična številka:</w:t>
      </w:r>
      <w:sdt>
        <w:sdtPr>
          <w:rPr>
            <w:rFonts w:asciiTheme="minorHAnsi" w:hAnsiTheme="minorHAnsi" w:cstheme="minorHAnsi"/>
          </w:rPr>
          <w:id w:val="1686398818"/>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4C389904"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3252FE1A" w14:textId="77777777" w:rsidR="00731489" w:rsidRPr="00E1206E" w:rsidRDefault="00731489" w:rsidP="00731489">
      <w:pPr>
        <w:ind w:right="1"/>
        <w:jc w:val="both"/>
        <w:rPr>
          <w:rFonts w:asciiTheme="minorHAnsi" w:hAnsiTheme="minorHAnsi" w:cstheme="minorHAnsi"/>
        </w:rPr>
      </w:pPr>
    </w:p>
    <w:p w14:paraId="2B3753A5" w14:textId="77777777" w:rsidR="00EF6AFD" w:rsidRPr="00470CF0" w:rsidRDefault="00EF6AFD" w:rsidP="00EF6AFD">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Pr="00116CD2">
        <w:rPr>
          <w:rFonts w:asciiTheme="minorHAnsi" w:hAnsiTheme="minorHAnsi" w:cstheme="minorHAnsi"/>
        </w:rPr>
        <w:t xml:space="preserve">Uradni list RS, št. </w:t>
      </w:r>
      <w:hyperlink r:id="rId54" w:tgtFrame="_blank" w:tooltip="Zakon o integriteti in preprečevanju korupcije (uradno prečiščeno besedilo) (ZIntPK-UPB2)" w:history="1">
        <w:r w:rsidRPr="00116CD2">
          <w:rPr>
            <w:rFonts w:asciiTheme="minorHAnsi" w:hAnsiTheme="minorHAnsi" w:cstheme="minorHAnsi"/>
          </w:rPr>
          <w:t>69/11</w:t>
        </w:r>
      </w:hyperlink>
      <w:r w:rsidRPr="00116CD2">
        <w:rPr>
          <w:rFonts w:asciiTheme="minorHAnsi" w:hAnsiTheme="minorHAnsi" w:cstheme="minorHAnsi"/>
        </w:rPr>
        <w:t xml:space="preserve"> – uradno prečiščeno besedilo, </w:t>
      </w:r>
      <w:hyperlink r:id="rId55" w:tgtFrame="_blank" w:tooltip="Zakon o spremembah in dopolnitvah Zakona o integriteti in preprečevanju korupcije (ZIntPK-C)" w:history="1">
        <w:r w:rsidRPr="00116CD2">
          <w:rPr>
            <w:rFonts w:asciiTheme="minorHAnsi" w:hAnsiTheme="minorHAnsi" w:cstheme="minorHAnsi"/>
          </w:rPr>
          <w:t>158/20</w:t>
        </w:r>
      </w:hyperlink>
      <w:r w:rsidRPr="00116CD2">
        <w:rPr>
          <w:rFonts w:asciiTheme="minorHAnsi" w:hAnsiTheme="minorHAnsi" w:cstheme="minorHAnsi"/>
        </w:rPr>
        <w:t xml:space="preserve">, </w:t>
      </w:r>
      <w:hyperlink r:id="rId56" w:tgtFrame="_blank" w:tooltip="Zakon o debirokratizaciji (ZDeb)" w:history="1">
        <w:r w:rsidRPr="00116CD2">
          <w:rPr>
            <w:rFonts w:asciiTheme="minorHAnsi" w:hAnsiTheme="minorHAnsi" w:cstheme="minorHAnsi"/>
          </w:rPr>
          <w:t>3/22</w:t>
        </w:r>
      </w:hyperlink>
      <w:r w:rsidRPr="00116CD2">
        <w:rPr>
          <w:rFonts w:asciiTheme="minorHAnsi" w:hAnsiTheme="minorHAnsi" w:cstheme="minorHAnsi"/>
        </w:rPr>
        <w:t xml:space="preserve"> – ZDeb in </w:t>
      </w:r>
      <w:hyperlink r:id="rId57" w:tgtFrame="_blank" w:tooltip="Zakon o zaščiti prijaviteljev (ZZPri)" w:history="1">
        <w:r w:rsidRPr="00116CD2">
          <w:rPr>
            <w:rFonts w:asciiTheme="minorHAnsi" w:hAnsiTheme="minorHAnsi" w:cstheme="minorHAnsi"/>
          </w:rPr>
          <w:t>16/23</w:t>
        </w:r>
      </w:hyperlink>
      <w:r w:rsidRPr="00116CD2">
        <w:rPr>
          <w:rFonts w:asciiTheme="minorHAnsi" w:hAnsiTheme="minorHAnsi" w:cstheme="minorHAnsi"/>
        </w:rPr>
        <w:t xml:space="preserve"> – ZZPri</w:t>
      </w:r>
      <w:r w:rsidRPr="00470CF0">
        <w:rPr>
          <w:rFonts w:asciiTheme="minorHAnsi" w:hAnsiTheme="minorHAnsi" w:cstheme="minorHAnsi"/>
        </w:rPr>
        <w:t>), vam v zvezi z javnim naročilom:</w:t>
      </w:r>
    </w:p>
    <w:p w14:paraId="37B22DA2" w14:textId="77777777" w:rsidR="00731489" w:rsidRPr="00E1206E" w:rsidRDefault="00731489" w:rsidP="00731489">
      <w:pPr>
        <w:jc w:val="both"/>
        <w:rPr>
          <w:rFonts w:asciiTheme="minorHAnsi" w:hAnsiTheme="minorHAnsi" w:cstheme="minorHAnsi"/>
        </w:rPr>
      </w:pPr>
    </w:p>
    <w:p w14:paraId="07980B02" w14:textId="0C5772D0" w:rsidR="00731489" w:rsidRPr="00B17951" w:rsidRDefault="0050237E" w:rsidP="005A7D6F">
      <w:pPr>
        <w:jc w:val="both"/>
        <w:rPr>
          <w:rFonts w:asciiTheme="minorHAnsi" w:hAnsiTheme="minorHAnsi" w:cstheme="minorHAnsi"/>
          <w:bCs/>
          <w:sz w:val="24"/>
          <w:szCs w:val="24"/>
        </w:rPr>
      </w:pPr>
      <w:r w:rsidRPr="00B17951">
        <w:rPr>
          <w:rFonts w:asciiTheme="minorHAnsi" w:hAnsiTheme="minorHAnsi" w:cstheme="minorHAnsi"/>
          <w:bCs/>
          <w:sz w:val="24"/>
          <w:szCs w:val="24"/>
        </w:rPr>
        <w:t>»</w:t>
      </w:r>
      <w:r w:rsidR="00B17951" w:rsidRPr="00B17951">
        <w:rPr>
          <w:rFonts w:asciiTheme="minorHAnsi" w:hAnsiTheme="minorHAnsi" w:cstheme="minorHAnsi"/>
          <w:bCs/>
          <w:sz w:val="24"/>
          <w:szCs w:val="24"/>
        </w:rPr>
        <w:t>DOBAVA ENERGIJE IZ OVE ALI/IN SPTE Z VISOKIM IZKORISTKOM</w:t>
      </w:r>
      <w:r w:rsidR="00B25307" w:rsidRPr="00B17951">
        <w:rPr>
          <w:rFonts w:asciiTheme="minorHAnsi" w:hAnsiTheme="minorHAnsi" w:cstheme="minorHAnsi"/>
          <w:bCs/>
        </w:rPr>
        <w:t>«</w:t>
      </w:r>
    </w:p>
    <w:p w14:paraId="4FE1D6BF" w14:textId="77777777" w:rsidR="00731489" w:rsidRPr="00E1206E" w:rsidRDefault="00731489" w:rsidP="00731489">
      <w:pPr>
        <w:jc w:val="both"/>
        <w:rPr>
          <w:rFonts w:asciiTheme="minorHAnsi" w:hAnsiTheme="minorHAnsi" w:cstheme="minorHAnsi"/>
        </w:rPr>
      </w:pPr>
    </w:p>
    <w:p w14:paraId="52B58EAD" w14:textId="7FD7784B" w:rsidR="007B659D" w:rsidRPr="007B659D" w:rsidRDefault="007B659D">
      <w:pPr>
        <w:pStyle w:val="Odstavekseznama"/>
        <w:numPr>
          <w:ilvl w:val="0"/>
          <w:numId w:val="13"/>
        </w:numPr>
        <w:ind w:left="567" w:hanging="425"/>
        <w:contextualSpacing/>
        <w:jc w:val="both"/>
        <w:rPr>
          <w:rFonts w:asciiTheme="minorHAnsi" w:hAnsiTheme="minorHAnsi" w:cstheme="minorHAnsi"/>
          <w:b/>
          <w:bCs/>
          <w:sz w:val="22"/>
          <w:szCs w:val="22"/>
        </w:rPr>
      </w:pPr>
      <w:r w:rsidRPr="007B659D">
        <w:rPr>
          <w:rFonts w:asciiTheme="minorHAnsi" w:hAnsiTheme="minorHAnsi" w:cstheme="minorHAnsi"/>
          <w:b/>
          <w:bCs/>
          <w:sz w:val="22"/>
          <w:szCs w:val="22"/>
        </w:rPr>
        <w:t>posredujemo podatke o udeležbi fizičnih in pravnih oseb v lastništvu gospodarskega subjekta, vključno z udeležbo tihih družbenikov</w:t>
      </w:r>
      <w:r w:rsidRPr="007B659D">
        <w:rPr>
          <w:rStyle w:val="Sprotnaopomba-sklic"/>
          <w:rFonts w:asciiTheme="minorHAnsi" w:hAnsiTheme="minorHAnsi" w:cstheme="minorHAnsi"/>
          <w:b/>
          <w:bCs/>
          <w:sz w:val="22"/>
          <w:szCs w:val="22"/>
        </w:rPr>
        <w:footnoteReference w:id="6"/>
      </w:r>
      <w:r w:rsidRPr="007B659D">
        <w:rPr>
          <w:rFonts w:asciiTheme="minorHAnsi" w:hAnsiTheme="minorHAnsi" w:cstheme="minorHAnsi"/>
          <w:b/>
          <w:bCs/>
          <w:sz w:val="22"/>
          <w:szCs w:val="22"/>
        </w:rPr>
        <w:t xml:space="preserve">, ter gospodarskih subjektih, za katere se glede na določbe zakona, ki ureja gospodarske družbe šteje, da so povezane družbe </w:t>
      </w:r>
      <w:r>
        <w:rPr>
          <w:rFonts w:asciiTheme="minorHAnsi" w:hAnsiTheme="minorHAnsi" w:cstheme="minorHAnsi"/>
          <w:b/>
          <w:bCs/>
          <w:sz w:val="22"/>
          <w:szCs w:val="22"/>
        </w:rPr>
        <w:t>z gospodarskim subjektom</w:t>
      </w:r>
      <w:r w:rsidRPr="007B659D">
        <w:rPr>
          <w:rFonts w:asciiTheme="minorHAnsi" w:hAnsiTheme="minorHAnsi" w:cstheme="minorHAnsi"/>
          <w:b/>
          <w:bCs/>
          <w:sz w:val="22"/>
          <w:szCs w:val="22"/>
        </w:rPr>
        <w:t>.</w:t>
      </w:r>
    </w:p>
    <w:p w14:paraId="3C9CB290" w14:textId="77777777" w:rsidR="00731489" w:rsidRPr="00E1206E" w:rsidRDefault="00731489" w:rsidP="00731489">
      <w:pPr>
        <w:jc w:val="both"/>
        <w:rPr>
          <w:rFonts w:asciiTheme="minorHAnsi" w:hAnsiTheme="minorHAnsi" w:cstheme="minorHAnsi"/>
        </w:rPr>
      </w:pPr>
    </w:p>
    <w:p w14:paraId="627B2304" w14:textId="025CF577"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pri lastništvu zgoraj navedenega </w:t>
      </w:r>
      <w:r w:rsidR="007B659D">
        <w:rPr>
          <w:rFonts w:asciiTheme="minorHAnsi" w:hAnsiTheme="minorHAnsi" w:cstheme="minorHAnsi"/>
          <w:i/>
          <w:iCs/>
        </w:rPr>
        <w:t xml:space="preserve">gospodarskega subjekta </w:t>
      </w:r>
      <w:r w:rsidRPr="00E1206E">
        <w:rPr>
          <w:rFonts w:asciiTheme="minorHAnsi" w:hAnsiTheme="minorHAnsi" w:cstheme="minorHAnsi"/>
          <w:i/>
          <w:iCs/>
        </w:rPr>
        <w:t>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E1206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2934" w:type="dxa"/>
            <w:shd w:val="clear" w:color="auto" w:fill="FDB940"/>
            <w:vAlign w:val="center"/>
          </w:tcPr>
          <w:p w14:paraId="474A48A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Ime in priimek/Naziv:</w:t>
            </w:r>
          </w:p>
        </w:tc>
        <w:tc>
          <w:tcPr>
            <w:tcW w:w="3035" w:type="dxa"/>
            <w:shd w:val="clear" w:color="auto" w:fill="FDB940"/>
            <w:vAlign w:val="center"/>
          </w:tcPr>
          <w:p w14:paraId="07D199C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Delež lastništva v %</w:t>
            </w:r>
          </w:p>
        </w:tc>
      </w:tr>
      <w:tr w:rsidR="00731489" w:rsidRPr="00E1206E" w14:paraId="054AA1BA" w14:textId="77777777" w:rsidTr="003D40E7">
        <w:trPr>
          <w:trHeight w:val="20"/>
          <w:jc w:val="center"/>
        </w:trPr>
        <w:tc>
          <w:tcPr>
            <w:tcW w:w="562" w:type="dxa"/>
            <w:shd w:val="clear" w:color="auto" w:fill="FDB940"/>
            <w:vAlign w:val="center"/>
          </w:tcPr>
          <w:p w14:paraId="247BEA74" w14:textId="77777777" w:rsidR="00731489" w:rsidRPr="00E1206E" w:rsidRDefault="00731489">
            <w:pPr>
              <w:numPr>
                <w:ilvl w:val="0"/>
                <w:numId w:val="14"/>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0C2A7197" w14:textId="77777777" w:rsidTr="003D40E7">
        <w:trPr>
          <w:trHeight w:val="20"/>
          <w:jc w:val="center"/>
        </w:trPr>
        <w:tc>
          <w:tcPr>
            <w:tcW w:w="562" w:type="dxa"/>
            <w:shd w:val="clear" w:color="auto" w:fill="FDB940"/>
            <w:vAlign w:val="center"/>
          </w:tcPr>
          <w:p w14:paraId="1B2B1525" w14:textId="77777777" w:rsidR="00731489" w:rsidRPr="00E1206E" w:rsidRDefault="00731489">
            <w:pPr>
              <w:numPr>
                <w:ilvl w:val="0"/>
                <w:numId w:val="14"/>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6F929ADC" w14:textId="77777777" w:rsidTr="003D40E7">
        <w:trPr>
          <w:trHeight w:val="20"/>
          <w:jc w:val="center"/>
        </w:trPr>
        <w:tc>
          <w:tcPr>
            <w:tcW w:w="562" w:type="dxa"/>
            <w:shd w:val="clear" w:color="auto" w:fill="FDB940"/>
            <w:vAlign w:val="center"/>
          </w:tcPr>
          <w:p w14:paraId="535465C0" w14:textId="77777777" w:rsidR="00731489" w:rsidRPr="00E1206E" w:rsidRDefault="00731489">
            <w:pPr>
              <w:numPr>
                <w:ilvl w:val="0"/>
                <w:numId w:val="14"/>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5A77C36E" w14:textId="77777777" w:rsidTr="003D40E7">
        <w:trPr>
          <w:trHeight w:val="20"/>
          <w:jc w:val="center"/>
        </w:trPr>
        <w:tc>
          <w:tcPr>
            <w:tcW w:w="562" w:type="dxa"/>
            <w:shd w:val="clear" w:color="auto" w:fill="FDB940"/>
            <w:vAlign w:val="center"/>
          </w:tcPr>
          <w:p w14:paraId="664BE82D" w14:textId="77777777" w:rsidR="00731489" w:rsidRPr="00E1206E" w:rsidRDefault="00731489" w:rsidP="003D40E7">
            <w:pPr>
              <w:rPr>
                <w:rFonts w:asciiTheme="minorHAnsi" w:hAnsiTheme="minorHAnsi" w:cstheme="minorHAnsi"/>
                <w:b/>
              </w:rPr>
            </w:pPr>
            <w:r w:rsidRPr="00E1206E">
              <w:rPr>
                <w:rFonts w:asciiTheme="minorHAnsi" w:hAnsiTheme="minorHAnsi" w:cstheme="minorHAnsi"/>
                <w:b/>
              </w:rPr>
              <w:t>....</w:t>
            </w:r>
          </w:p>
        </w:tc>
        <w:tc>
          <w:tcPr>
            <w:tcW w:w="2934" w:type="dxa"/>
            <w:shd w:val="clear" w:color="auto" w:fill="auto"/>
            <w:vAlign w:val="center"/>
          </w:tcPr>
          <w:p w14:paraId="0916E2BD" w14:textId="77777777" w:rsidR="00731489" w:rsidRPr="00E1206E" w:rsidRDefault="00731489" w:rsidP="003D40E7">
            <w:pPr>
              <w:rPr>
                <w:rFonts w:asciiTheme="minorHAnsi" w:hAnsiTheme="minorHAnsi" w:cstheme="minorHAnsi"/>
              </w:rPr>
            </w:pPr>
          </w:p>
        </w:tc>
        <w:tc>
          <w:tcPr>
            <w:tcW w:w="3035" w:type="dxa"/>
            <w:shd w:val="clear" w:color="auto" w:fill="auto"/>
            <w:vAlign w:val="center"/>
          </w:tcPr>
          <w:p w14:paraId="4E051EB6" w14:textId="77777777" w:rsidR="00731489" w:rsidRPr="00E1206E" w:rsidRDefault="00731489" w:rsidP="003D40E7">
            <w:pPr>
              <w:rPr>
                <w:rFonts w:asciiTheme="minorHAnsi" w:hAnsiTheme="minorHAnsi" w:cstheme="minorHAnsi"/>
              </w:rPr>
            </w:pPr>
          </w:p>
        </w:tc>
        <w:tc>
          <w:tcPr>
            <w:tcW w:w="3036" w:type="dxa"/>
            <w:shd w:val="clear" w:color="auto" w:fill="auto"/>
            <w:vAlign w:val="center"/>
          </w:tcPr>
          <w:p w14:paraId="357812D8" w14:textId="77777777" w:rsidR="00731489" w:rsidRPr="00E1206E" w:rsidRDefault="00731489" w:rsidP="003D40E7">
            <w:pPr>
              <w:rPr>
                <w:rFonts w:asciiTheme="minorHAnsi" w:hAnsiTheme="minorHAnsi" w:cstheme="minorHAnsi"/>
              </w:rPr>
            </w:pPr>
          </w:p>
        </w:tc>
      </w:tr>
    </w:tbl>
    <w:p w14:paraId="3F91406E" w14:textId="77777777" w:rsidR="00731489" w:rsidRPr="00E1206E" w:rsidRDefault="00731489" w:rsidP="00731489">
      <w:pPr>
        <w:jc w:val="both"/>
        <w:rPr>
          <w:rFonts w:asciiTheme="minorHAnsi" w:hAnsiTheme="minorHAnsi" w:cstheme="minorHAnsi"/>
        </w:rPr>
      </w:pPr>
    </w:p>
    <w:p w14:paraId="4261A443" w14:textId="2AA84E9D"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skladno z določbami zakona, ki ureja gospodarske družbe, povezane družbe z zgoraj navedenim </w:t>
      </w:r>
      <w:r w:rsidR="007B659D">
        <w:rPr>
          <w:rFonts w:asciiTheme="minorHAnsi" w:hAnsiTheme="minorHAnsi" w:cstheme="minorHAnsi"/>
          <w:i/>
          <w:iCs/>
        </w:rPr>
        <w:t>gospodarskim subjektom</w:t>
      </w:r>
      <w:r w:rsidRPr="00E1206E">
        <w:rPr>
          <w:rFonts w:asciiTheme="minorHAnsi" w:hAnsiTheme="minorHAnsi" w:cstheme="minorHAnsi"/>
          <w:i/>
          <w:iCs/>
        </w:rPr>
        <w:t>,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E1206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3119" w:type="dxa"/>
            <w:shd w:val="clear" w:color="auto" w:fill="FDB940"/>
            <w:vAlign w:val="center"/>
          </w:tcPr>
          <w:p w14:paraId="681458B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Naziv</w:t>
            </w:r>
          </w:p>
        </w:tc>
        <w:tc>
          <w:tcPr>
            <w:tcW w:w="3543" w:type="dxa"/>
            <w:shd w:val="clear" w:color="auto" w:fill="FDB940"/>
            <w:vAlign w:val="center"/>
          </w:tcPr>
          <w:p w14:paraId="6F9CC7B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Sedež</w:t>
            </w:r>
          </w:p>
        </w:tc>
        <w:tc>
          <w:tcPr>
            <w:tcW w:w="2410" w:type="dxa"/>
            <w:shd w:val="clear" w:color="auto" w:fill="FDB940"/>
            <w:vAlign w:val="center"/>
          </w:tcPr>
          <w:p w14:paraId="6CA77446"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Matična številka</w:t>
            </w:r>
          </w:p>
        </w:tc>
      </w:tr>
      <w:tr w:rsidR="00731489" w:rsidRPr="00E1206E" w14:paraId="3A7CFE91" w14:textId="77777777" w:rsidTr="003D40E7">
        <w:trPr>
          <w:trHeight w:val="20"/>
        </w:trPr>
        <w:tc>
          <w:tcPr>
            <w:tcW w:w="567" w:type="dxa"/>
            <w:shd w:val="clear" w:color="auto" w:fill="FDB940"/>
            <w:vAlign w:val="center"/>
          </w:tcPr>
          <w:p w14:paraId="6B371726" w14:textId="77777777" w:rsidR="00731489" w:rsidRPr="00E1206E" w:rsidRDefault="00731489">
            <w:pPr>
              <w:numPr>
                <w:ilvl w:val="0"/>
                <w:numId w:val="15"/>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5C766C6" w14:textId="77777777" w:rsidTr="003D40E7">
        <w:trPr>
          <w:trHeight w:val="20"/>
        </w:trPr>
        <w:tc>
          <w:tcPr>
            <w:tcW w:w="567" w:type="dxa"/>
            <w:shd w:val="clear" w:color="auto" w:fill="FDB940"/>
            <w:vAlign w:val="center"/>
          </w:tcPr>
          <w:p w14:paraId="683ED9C3" w14:textId="77777777" w:rsidR="00731489" w:rsidRPr="00E1206E" w:rsidRDefault="00731489">
            <w:pPr>
              <w:numPr>
                <w:ilvl w:val="0"/>
                <w:numId w:val="15"/>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2AA36A60" w14:textId="77777777" w:rsidTr="003D40E7">
        <w:trPr>
          <w:trHeight w:val="20"/>
        </w:trPr>
        <w:tc>
          <w:tcPr>
            <w:tcW w:w="567" w:type="dxa"/>
            <w:shd w:val="clear" w:color="auto" w:fill="FDB940"/>
            <w:vAlign w:val="center"/>
          </w:tcPr>
          <w:p w14:paraId="3DBE9425" w14:textId="77777777" w:rsidR="00731489" w:rsidRPr="00E1206E" w:rsidRDefault="00731489">
            <w:pPr>
              <w:numPr>
                <w:ilvl w:val="0"/>
                <w:numId w:val="15"/>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96B723F" w14:textId="77777777" w:rsidTr="003D40E7">
        <w:trPr>
          <w:trHeight w:val="20"/>
        </w:trPr>
        <w:tc>
          <w:tcPr>
            <w:tcW w:w="567" w:type="dxa"/>
            <w:shd w:val="clear" w:color="auto" w:fill="FDB940"/>
            <w:vAlign w:val="center"/>
          </w:tcPr>
          <w:p w14:paraId="5A34BCE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lastRenderedPageBreak/>
              <w:t>...</w:t>
            </w:r>
          </w:p>
        </w:tc>
        <w:tc>
          <w:tcPr>
            <w:tcW w:w="3119" w:type="dxa"/>
            <w:shd w:val="clear" w:color="auto" w:fill="auto"/>
            <w:vAlign w:val="center"/>
          </w:tcPr>
          <w:p w14:paraId="34404742" w14:textId="77777777" w:rsidR="00731489" w:rsidRPr="00E1206E" w:rsidRDefault="00731489" w:rsidP="003D40E7">
            <w:pPr>
              <w:rPr>
                <w:rFonts w:asciiTheme="minorHAnsi" w:hAnsiTheme="minorHAnsi" w:cstheme="minorHAnsi"/>
              </w:rPr>
            </w:pPr>
          </w:p>
        </w:tc>
        <w:tc>
          <w:tcPr>
            <w:tcW w:w="3543" w:type="dxa"/>
            <w:shd w:val="clear" w:color="auto" w:fill="auto"/>
            <w:vAlign w:val="center"/>
          </w:tcPr>
          <w:p w14:paraId="20FA782F" w14:textId="77777777" w:rsidR="00731489" w:rsidRPr="00E1206E" w:rsidRDefault="00731489" w:rsidP="003D40E7">
            <w:pPr>
              <w:rPr>
                <w:rFonts w:asciiTheme="minorHAnsi" w:hAnsiTheme="minorHAnsi" w:cstheme="minorHAnsi"/>
              </w:rPr>
            </w:pPr>
          </w:p>
        </w:tc>
        <w:tc>
          <w:tcPr>
            <w:tcW w:w="2410" w:type="dxa"/>
            <w:shd w:val="clear" w:color="auto" w:fill="auto"/>
            <w:vAlign w:val="center"/>
          </w:tcPr>
          <w:p w14:paraId="43E1684F" w14:textId="77777777" w:rsidR="00731489" w:rsidRPr="00E1206E" w:rsidRDefault="00731489" w:rsidP="003D40E7">
            <w:pPr>
              <w:rPr>
                <w:rFonts w:asciiTheme="minorHAnsi" w:hAnsiTheme="minorHAnsi" w:cstheme="minorHAnsi"/>
              </w:rPr>
            </w:pPr>
          </w:p>
        </w:tc>
      </w:tr>
    </w:tbl>
    <w:p w14:paraId="6A0AA2AA" w14:textId="4582FA7B" w:rsidR="00731489" w:rsidRPr="00E1206E" w:rsidRDefault="00731489" w:rsidP="00731489">
      <w:pPr>
        <w:jc w:val="both"/>
        <w:rPr>
          <w:rFonts w:asciiTheme="minorHAnsi" w:hAnsiTheme="minorHAnsi" w:cstheme="minorHAnsi"/>
          <w:i/>
        </w:rPr>
      </w:pPr>
      <w:r w:rsidRPr="00E1206E">
        <w:rPr>
          <w:rFonts w:asciiTheme="minorHAnsi" w:hAnsiTheme="minorHAnsi" w:cstheme="minorHAnsi"/>
          <w:i/>
        </w:rPr>
        <w:t xml:space="preserve">*V primeru, da </w:t>
      </w:r>
      <w:r w:rsidR="00C74288">
        <w:rPr>
          <w:rFonts w:asciiTheme="minorHAnsi" w:hAnsiTheme="minorHAnsi" w:cstheme="minorHAnsi"/>
          <w:i/>
        </w:rPr>
        <w:t>kandidat</w:t>
      </w:r>
      <w:r w:rsidRPr="00E1206E">
        <w:rPr>
          <w:rFonts w:asciiTheme="minorHAnsi" w:hAnsiTheme="minorHAnsi" w:cstheme="minorHAnsi"/>
          <w:i/>
        </w:rPr>
        <w:t xml:space="preserve"> ne bo izpolnil zgornje tabele, bo naročnik štel, da </w:t>
      </w:r>
      <w:r w:rsidR="007B659D">
        <w:rPr>
          <w:rFonts w:asciiTheme="minorHAnsi" w:hAnsiTheme="minorHAnsi" w:cstheme="minorHAnsi"/>
          <w:i/>
        </w:rPr>
        <w:t>gospodarski subjekt</w:t>
      </w:r>
      <w:r w:rsidRPr="00E1206E">
        <w:rPr>
          <w:rFonts w:asciiTheme="minorHAnsi" w:hAnsiTheme="minorHAnsi" w:cstheme="minorHAnsi"/>
          <w:i/>
        </w:rPr>
        <w:t xml:space="preserve"> izjavlja, da nima povezanih družb.</w:t>
      </w:r>
    </w:p>
    <w:p w14:paraId="350F5469" w14:textId="77777777" w:rsidR="00731489" w:rsidRPr="00E1206E" w:rsidRDefault="00731489" w:rsidP="00731489">
      <w:pPr>
        <w:jc w:val="both"/>
        <w:rPr>
          <w:rFonts w:asciiTheme="minorHAnsi" w:hAnsiTheme="minorHAnsi" w:cstheme="minorHAnsi"/>
        </w:rPr>
      </w:pPr>
    </w:p>
    <w:p w14:paraId="28261544"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E1206E" w:rsidRDefault="00731489" w:rsidP="00731489">
      <w:pPr>
        <w:jc w:val="both"/>
        <w:rPr>
          <w:rFonts w:asciiTheme="minorHAnsi" w:hAnsiTheme="minorHAnsi" w:cstheme="minorHAnsi"/>
        </w:rPr>
      </w:pPr>
    </w:p>
    <w:p w14:paraId="289DF0A0" w14:textId="2D3A56E2"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w:t>
      </w:r>
      <w:r w:rsidR="000702D9">
        <w:rPr>
          <w:rFonts w:asciiTheme="minorHAnsi" w:hAnsiTheme="minorHAnsi" w:cstheme="minorHAnsi"/>
        </w:rPr>
        <w:t>o</w:t>
      </w:r>
      <w:r w:rsidRPr="00E1206E">
        <w:rPr>
          <w:rFonts w:asciiTheme="minorHAnsi" w:hAnsiTheme="minorHAnsi" w:cstheme="minorHAnsi"/>
        </w:rPr>
        <w:t xml:space="preserve"> za točnost in resničnost podatkov ter se zavedam</w:t>
      </w:r>
      <w:r w:rsidR="000702D9">
        <w:rPr>
          <w:rFonts w:asciiTheme="minorHAnsi" w:hAnsiTheme="minorHAnsi" w:cstheme="minorHAnsi"/>
        </w:rPr>
        <w:t>o</w:t>
      </w:r>
      <w:r w:rsidRPr="00E1206E">
        <w:rPr>
          <w:rFonts w:asciiTheme="minorHAnsi" w:hAnsiTheme="minorHAnsi" w:cstheme="minorHAnsi"/>
        </w:rPr>
        <w:t>, da je pogodba v primeru lažne izjave ali neresničnih podatkov o dejstvih v izjavi nična. Zavezujem</w:t>
      </w:r>
      <w:r w:rsidR="000702D9">
        <w:rPr>
          <w:rFonts w:asciiTheme="minorHAnsi" w:hAnsiTheme="minorHAnsi" w:cstheme="minorHAnsi"/>
        </w:rPr>
        <w:t>o</w:t>
      </w:r>
      <w:r w:rsidRPr="00E1206E">
        <w:rPr>
          <w:rFonts w:asciiTheme="minorHAnsi" w:hAnsiTheme="minorHAnsi" w:cstheme="minorHAnsi"/>
        </w:rPr>
        <w:t xml:space="preserve"> se, da bom naročnika obvestil o vsaki spremembi posredovanih podatkov.</w:t>
      </w:r>
    </w:p>
    <w:p w14:paraId="4E24E0BF" w14:textId="77777777" w:rsidR="00731489" w:rsidRPr="00E1206E" w:rsidRDefault="00731489" w:rsidP="00731489">
      <w:pPr>
        <w:jc w:val="both"/>
        <w:rPr>
          <w:rFonts w:asciiTheme="minorHAnsi" w:hAnsiTheme="minorHAnsi" w:cstheme="minorHAnsi"/>
        </w:rPr>
      </w:pPr>
    </w:p>
    <w:p w14:paraId="77CEE92F" w14:textId="77777777" w:rsidR="00731489" w:rsidRPr="00E1206E" w:rsidRDefault="00731489">
      <w:pPr>
        <w:pStyle w:val="Odstavekseznama"/>
        <w:numPr>
          <w:ilvl w:val="0"/>
          <w:numId w:val="13"/>
        </w:numPr>
        <w:contextualSpacing/>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7"/>
      </w:r>
      <w:r w:rsidRPr="00E1206E">
        <w:rPr>
          <w:rFonts w:asciiTheme="minorHAnsi" w:hAnsiTheme="minorHAnsi" w:cstheme="minorHAnsi"/>
          <w:b/>
          <w:bCs/>
        </w:rPr>
        <w:t xml:space="preserve"> na način, da bi bil funkcionar ali njegov družinski član v gospodarskem subjektu: </w:t>
      </w:r>
    </w:p>
    <w:p w14:paraId="57D49C32" w14:textId="77777777" w:rsidR="00731489" w:rsidRPr="00E1206E" w:rsidRDefault="00731489">
      <w:pPr>
        <w:pStyle w:val="Odstavekseznama"/>
        <w:numPr>
          <w:ilvl w:val="0"/>
          <w:numId w:val="12"/>
        </w:numPr>
        <w:contextualSpacing/>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2790834" w14:textId="77777777" w:rsidR="00731489" w:rsidRPr="00E1206E" w:rsidRDefault="00731489">
      <w:pPr>
        <w:pStyle w:val="Odstavekseznama"/>
        <w:numPr>
          <w:ilvl w:val="0"/>
          <w:numId w:val="12"/>
        </w:numPr>
        <w:contextualSpacing/>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642513AC" w14:textId="77777777" w:rsidR="00D61289" w:rsidRDefault="00D61289" w:rsidP="00731489">
      <w:pPr>
        <w:jc w:val="both"/>
        <w:rPr>
          <w:rFonts w:asciiTheme="minorHAnsi" w:hAnsiTheme="minorHAnsi" w:cstheme="minorHAnsi"/>
        </w:rPr>
      </w:pPr>
    </w:p>
    <w:p w14:paraId="4FF39889" w14:textId="58B99F6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E1206E" w:rsidRDefault="00731489" w:rsidP="00731489">
      <w:pPr>
        <w:jc w:val="both"/>
        <w:rPr>
          <w:rFonts w:asciiTheme="minorHAnsi" w:hAnsiTheme="minorHAnsi" w:cstheme="minorHAnsi"/>
        </w:rPr>
      </w:pPr>
    </w:p>
    <w:p w14:paraId="718C172D"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266208B1" w14:textId="77777777" w:rsidR="00731489" w:rsidRPr="00E1206E" w:rsidRDefault="00731489" w:rsidP="00731489">
      <w:pPr>
        <w:jc w:val="both"/>
        <w:rPr>
          <w:rFonts w:asciiTheme="minorHAnsi" w:hAnsiTheme="minorHAnsi" w:cstheme="minorHAnsi"/>
        </w:rPr>
      </w:pPr>
    </w:p>
    <w:p w14:paraId="19F44525" w14:textId="77777777" w:rsidR="00731489" w:rsidRPr="00E1206E" w:rsidRDefault="00731489" w:rsidP="00731489">
      <w:pPr>
        <w:jc w:val="both"/>
        <w:rPr>
          <w:rFonts w:asciiTheme="minorHAnsi" w:hAnsiTheme="minorHAnsi" w:cstheme="minorHAnsi"/>
        </w:rPr>
      </w:pPr>
    </w:p>
    <w:p w14:paraId="4B0D63EC"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5BBF3983" w14:textId="77777777" w:rsidR="00731489" w:rsidRPr="00E1206E" w:rsidRDefault="00731489" w:rsidP="00731489">
      <w:pPr>
        <w:jc w:val="both"/>
        <w:rPr>
          <w:rFonts w:asciiTheme="minorHAnsi" w:hAnsiTheme="minorHAnsi" w:cstheme="minorHAnsi"/>
        </w:rPr>
      </w:pPr>
    </w:p>
    <w:sdt>
      <w:sdtPr>
        <w:rPr>
          <w:rFonts w:asciiTheme="minorHAnsi" w:hAnsiTheme="minorHAnsi" w:cstheme="minorHAnsi"/>
        </w:rPr>
        <w:id w:val="-1428186444"/>
        <w:placeholder>
          <w:docPart w:val="70EC5CD490974F37A4A0E7E30CF419AC"/>
        </w:placeholder>
        <w:showingPlcHdr/>
        <w:text/>
      </w:sdtPr>
      <w:sdtContent>
        <w:p w14:paraId="10691FBD"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2BF35906" w14:textId="7777777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(Kraj in datum)                                                                                    Žig            </w:t>
      </w:r>
    </w:p>
    <w:p w14:paraId="31AAF9F9" w14:textId="77777777" w:rsidR="001B24C8" w:rsidRPr="00470CF0" w:rsidRDefault="001B24C8" w:rsidP="001B24C8">
      <w:pPr>
        <w:jc w:val="both"/>
        <w:rPr>
          <w:rFonts w:asciiTheme="minorHAnsi" w:hAnsiTheme="minorHAnsi" w:cstheme="minorHAnsi"/>
        </w:rPr>
      </w:pPr>
    </w:p>
    <w:p w14:paraId="0744812E" w14:textId="77777777" w:rsidR="001B24C8" w:rsidRPr="00470CF0" w:rsidRDefault="001B24C8" w:rsidP="001B24C8">
      <w:pPr>
        <w:jc w:val="both"/>
        <w:rPr>
          <w:rFonts w:asciiTheme="minorHAnsi" w:hAnsiTheme="minorHAnsi" w:cstheme="minorHAnsi"/>
        </w:rPr>
      </w:pPr>
    </w:p>
    <w:sdt>
      <w:sdtPr>
        <w:rPr>
          <w:rFonts w:asciiTheme="minorHAnsi" w:hAnsiTheme="minorHAnsi" w:cstheme="minorHAnsi"/>
        </w:rPr>
        <w:id w:val="-480536525"/>
        <w:placeholder>
          <w:docPart w:val="70EC5CD490974F37A4A0E7E30CF419AC"/>
        </w:placeholder>
        <w:showingPlcHdr/>
        <w:text/>
      </w:sdtPr>
      <w:sdtContent>
        <w:p w14:paraId="6A1C6C45"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5F72737F" w14:textId="6684EEA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(Naziv in podpis zakonitega zastopnika </w:t>
      </w:r>
      <w:r w:rsidR="00D6551C">
        <w:rPr>
          <w:rFonts w:asciiTheme="minorHAnsi" w:hAnsiTheme="minorHAnsi" w:cstheme="minorHAnsi"/>
        </w:rPr>
        <w:t>kandidat</w:t>
      </w:r>
      <w:r w:rsidRPr="00470CF0">
        <w:rPr>
          <w:rFonts w:asciiTheme="minorHAnsi" w:hAnsiTheme="minorHAnsi" w:cstheme="minorHAnsi"/>
        </w:rPr>
        <w:t xml:space="preserve">a) </w:t>
      </w:r>
    </w:p>
    <w:p w14:paraId="314D58DC" w14:textId="77777777" w:rsidR="007E5A01" w:rsidRDefault="007E5A01" w:rsidP="00C83017">
      <w:pPr>
        <w:tabs>
          <w:tab w:val="left" w:pos="2694"/>
          <w:tab w:val="left" w:pos="2977"/>
        </w:tabs>
        <w:ind w:right="1"/>
        <w:rPr>
          <w:rFonts w:asciiTheme="minorHAnsi" w:hAnsiTheme="minorHAnsi" w:cstheme="minorHAnsi"/>
          <w:b/>
          <w:i/>
        </w:rPr>
        <w:sectPr w:rsidR="007E5A01" w:rsidSect="00316011">
          <w:pgSz w:w="11906" w:h="16838"/>
          <w:pgMar w:top="1134" w:right="1134" w:bottom="1134" w:left="1134" w:header="1191" w:footer="709" w:gutter="0"/>
          <w:cols w:space="708"/>
          <w:docGrid w:linePitch="360"/>
        </w:sectPr>
      </w:pPr>
      <w:bookmarkStart w:id="40" w:name="_Hlk113274074"/>
    </w:p>
    <w:p w14:paraId="7CE92258" w14:textId="1595697B" w:rsidR="00C83017" w:rsidRPr="00E1206E" w:rsidRDefault="00C83017" w:rsidP="00C83017">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OBR-8</w:t>
      </w:r>
    </w:p>
    <w:p w14:paraId="16D78468" w14:textId="77777777" w:rsidR="00C83017" w:rsidRPr="00E1206E" w:rsidRDefault="00C83017" w:rsidP="00C83017">
      <w:pPr>
        <w:spacing w:after="120"/>
        <w:rPr>
          <w:rFonts w:asciiTheme="minorHAnsi" w:hAnsiTheme="minorHAnsi" w:cstheme="minorHAnsi"/>
          <w:b/>
        </w:rPr>
      </w:pPr>
    </w:p>
    <w:p w14:paraId="64FF35C3" w14:textId="77777777" w:rsidR="00C83017" w:rsidRPr="00E1206E" w:rsidRDefault="00C83017" w:rsidP="00C83017">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A3F887543F334E51B8B7AB4E50DD22FB"/>
        </w:placeholder>
        <w:showingPlcHdr/>
      </w:sdtPr>
      <w:sdtContent>
        <w:p w14:paraId="2DBE6B95" w14:textId="77777777" w:rsidR="00C83017" w:rsidRPr="00E1206E" w:rsidRDefault="00C83017" w:rsidP="00C83017">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29BA99E" w14:textId="77777777" w:rsidR="00C83017" w:rsidRPr="00E1206E" w:rsidRDefault="00C83017" w:rsidP="00C83017">
      <w:pPr>
        <w:spacing w:after="120"/>
        <w:rPr>
          <w:rFonts w:asciiTheme="minorHAnsi" w:hAnsiTheme="minorHAnsi" w:cstheme="minorHAnsi"/>
          <w:b/>
        </w:rPr>
      </w:pPr>
    </w:p>
    <w:p w14:paraId="28C6BEAF" w14:textId="77777777" w:rsidR="00C83017" w:rsidRPr="000845B4" w:rsidRDefault="00C83017" w:rsidP="00C83017">
      <w:pPr>
        <w:spacing w:after="120"/>
        <w:jc w:val="center"/>
        <w:rPr>
          <w:rFonts w:asciiTheme="minorHAnsi" w:hAnsiTheme="minorHAnsi" w:cstheme="minorHAnsi"/>
          <w:b/>
          <w:sz w:val="24"/>
          <w:szCs w:val="24"/>
        </w:rPr>
      </w:pPr>
      <w:r w:rsidRPr="000845B4">
        <w:rPr>
          <w:rFonts w:asciiTheme="minorHAnsi" w:hAnsiTheme="minorHAnsi" w:cstheme="minorHAnsi"/>
          <w:b/>
          <w:sz w:val="24"/>
          <w:szCs w:val="24"/>
        </w:rPr>
        <w:t>IZJAVA GOSPODARSKEGA SUBJEKTA</w:t>
      </w:r>
    </w:p>
    <w:bookmarkEnd w:id="40"/>
    <w:p w14:paraId="41B4AB40" w14:textId="77777777" w:rsidR="00C83017" w:rsidRPr="000845B4" w:rsidRDefault="00C83017" w:rsidP="00C83017">
      <w:pPr>
        <w:spacing w:after="120"/>
        <w:rPr>
          <w:rFonts w:asciiTheme="minorHAnsi" w:hAnsiTheme="minorHAnsi" w:cstheme="minorHAnsi"/>
          <w:color w:val="000000"/>
          <w:sz w:val="24"/>
          <w:szCs w:val="24"/>
        </w:rPr>
      </w:pPr>
    </w:p>
    <w:p w14:paraId="4B1A7DCE" w14:textId="0C93F0F4" w:rsidR="00C83017" w:rsidRPr="000845B4" w:rsidRDefault="00C83017">
      <w:pPr>
        <w:pStyle w:val="Odstavekseznama"/>
        <w:numPr>
          <w:ilvl w:val="0"/>
          <w:numId w:val="19"/>
        </w:numPr>
        <w:spacing w:after="120"/>
        <w:ind w:left="426" w:hanging="426"/>
        <w:jc w:val="both"/>
        <w:rPr>
          <w:rFonts w:asciiTheme="minorHAnsi" w:hAnsiTheme="minorHAnsi" w:cstheme="minorHAnsi"/>
          <w:color w:val="000000"/>
          <w:sz w:val="24"/>
          <w:szCs w:val="24"/>
        </w:rPr>
      </w:pPr>
      <w:r w:rsidRPr="000845B4">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0845B4">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0845B4">
        <w:rPr>
          <w:rFonts w:asciiTheme="minorHAnsi" w:hAnsiTheme="minorHAnsi" w:cstheme="minorHAnsi"/>
          <w:color w:val="000000"/>
          <w:sz w:val="24"/>
          <w:szCs w:val="24"/>
        </w:rPr>
        <w:t>:</w:t>
      </w:r>
    </w:p>
    <w:p w14:paraId="52593395" w14:textId="77777777" w:rsidR="00C83017" w:rsidRPr="000845B4" w:rsidRDefault="00C83017" w:rsidP="00C83017">
      <w:pPr>
        <w:rPr>
          <w:rFonts w:asciiTheme="minorHAnsi" w:hAnsiTheme="minorHAnsi" w:cstheme="minorHAnsi"/>
          <w:b/>
          <w:sz w:val="24"/>
          <w:szCs w:val="24"/>
        </w:rPr>
      </w:pPr>
    </w:p>
    <w:p w14:paraId="431CBC9C" w14:textId="77777777" w:rsidR="00C83017" w:rsidRPr="000845B4" w:rsidRDefault="00C83017">
      <w:pPr>
        <w:pStyle w:val="Odstavekseznama"/>
        <w:numPr>
          <w:ilvl w:val="0"/>
          <w:numId w:val="18"/>
        </w:numPr>
        <w:spacing w:after="120"/>
        <w:jc w:val="both"/>
        <w:rPr>
          <w:rFonts w:asciiTheme="minorHAnsi" w:hAnsiTheme="minorHAnsi" w:cstheme="minorHAnsi"/>
          <w:sz w:val="24"/>
          <w:szCs w:val="24"/>
        </w:rPr>
      </w:pPr>
      <w:r w:rsidRPr="000845B4">
        <w:rPr>
          <w:rFonts w:asciiTheme="minorHAnsi" w:hAnsiTheme="minorHAnsi" w:cstheme="minorHAnsi"/>
          <w:sz w:val="24"/>
          <w:szCs w:val="24"/>
        </w:rPr>
        <w:t>ruski državljan ali fizična ali pravna oseba, subjekt ali organ s sedežem v Rusiji;</w:t>
      </w:r>
    </w:p>
    <w:p w14:paraId="407C9293" w14:textId="77777777" w:rsidR="00C83017" w:rsidRPr="000845B4" w:rsidRDefault="00C83017">
      <w:pPr>
        <w:pStyle w:val="Odstavekseznama"/>
        <w:numPr>
          <w:ilvl w:val="0"/>
          <w:numId w:val="18"/>
        </w:numPr>
        <w:spacing w:after="120"/>
        <w:jc w:val="both"/>
        <w:rPr>
          <w:rFonts w:asciiTheme="minorHAnsi" w:hAnsiTheme="minorHAnsi" w:cstheme="minorHAnsi"/>
          <w:sz w:val="24"/>
          <w:szCs w:val="24"/>
        </w:rPr>
      </w:pPr>
      <w:r w:rsidRPr="000845B4">
        <w:rPr>
          <w:rFonts w:asciiTheme="minorHAnsi" w:hAnsiTheme="minorHAnsi" w:cstheme="minorHAnsi"/>
          <w:sz w:val="24"/>
          <w:szCs w:val="24"/>
        </w:rPr>
        <w:t>pravna oseba, subjekt ali organ, katerega več kot 50-odstotni delež je v neposredni ali posredni lasti subjekta iz točke (a) tega odstavka, ali</w:t>
      </w:r>
    </w:p>
    <w:p w14:paraId="060FEC72" w14:textId="77777777" w:rsidR="00C83017" w:rsidRPr="000845B4" w:rsidRDefault="00C83017">
      <w:pPr>
        <w:pStyle w:val="Odstavekseznama"/>
        <w:numPr>
          <w:ilvl w:val="0"/>
          <w:numId w:val="18"/>
        </w:numPr>
        <w:spacing w:after="120"/>
        <w:jc w:val="both"/>
        <w:rPr>
          <w:rFonts w:asciiTheme="minorHAnsi" w:hAnsiTheme="minorHAnsi" w:cstheme="minorHAnsi"/>
          <w:sz w:val="24"/>
          <w:szCs w:val="24"/>
        </w:rPr>
      </w:pPr>
      <w:r w:rsidRPr="000845B4">
        <w:rPr>
          <w:rFonts w:asciiTheme="minorHAnsi" w:hAnsiTheme="minorHAnsi" w:cstheme="minorHAnsi"/>
          <w:sz w:val="24"/>
          <w:szCs w:val="24"/>
        </w:rPr>
        <w:t>fizična ali pravna oseba, subjekt ali organ, ki deluje v imenu ali po navodilih subjekta iz točke (a) ali (b) tega odstavka,</w:t>
      </w:r>
    </w:p>
    <w:p w14:paraId="2BEE7921" w14:textId="77777777" w:rsidR="00C83017" w:rsidRPr="000845B4" w:rsidRDefault="00C83017">
      <w:pPr>
        <w:pStyle w:val="Odstavekseznama"/>
        <w:numPr>
          <w:ilvl w:val="0"/>
          <w:numId w:val="18"/>
        </w:numPr>
        <w:spacing w:after="120"/>
        <w:jc w:val="both"/>
        <w:rPr>
          <w:rFonts w:asciiTheme="minorHAnsi" w:hAnsiTheme="minorHAnsi" w:cstheme="minorHAnsi"/>
          <w:sz w:val="24"/>
          <w:szCs w:val="24"/>
        </w:rPr>
      </w:pPr>
      <w:r w:rsidRPr="000845B4">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6524470E" w14:textId="77777777" w:rsidR="00C83017" w:rsidRDefault="00C83017" w:rsidP="00C83017">
      <w:pPr>
        <w:rPr>
          <w:rFonts w:asciiTheme="minorHAnsi" w:hAnsiTheme="minorHAnsi" w:cstheme="minorHAnsi"/>
          <w:sz w:val="24"/>
          <w:szCs w:val="24"/>
        </w:rPr>
      </w:pPr>
    </w:p>
    <w:p w14:paraId="5636120D" w14:textId="0BF7FFA8" w:rsidR="00B62293" w:rsidRPr="00AD652E" w:rsidRDefault="00B62293">
      <w:pPr>
        <w:pStyle w:val="Odstavekseznama"/>
        <w:numPr>
          <w:ilvl w:val="0"/>
          <w:numId w:val="19"/>
        </w:numPr>
        <w:jc w:val="both"/>
        <w:rPr>
          <w:rFonts w:asciiTheme="minorHAnsi" w:hAnsiTheme="minorHAnsi" w:cstheme="minorHAnsi"/>
          <w:sz w:val="24"/>
          <w:szCs w:val="24"/>
        </w:rPr>
      </w:pPr>
      <w:r w:rsidRPr="00B62293">
        <w:rPr>
          <w:rFonts w:asciiTheme="minorHAnsi" w:hAnsiTheme="minorHAnsi" w:cstheme="minorHAnsi"/>
          <w:sz w:val="24"/>
          <w:szCs w:val="24"/>
        </w:rPr>
        <w:t>V zvezi z javnim naročilom »</w:t>
      </w:r>
      <w:r w:rsidR="00B17951" w:rsidRPr="00B17951">
        <w:rPr>
          <w:rFonts w:asciiTheme="minorHAnsi" w:hAnsiTheme="minorHAnsi" w:cstheme="minorHAnsi"/>
          <w:sz w:val="24"/>
          <w:szCs w:val="24"/>
        </w:rPr>
        <w:t>DOBAVA ENERGIJE IZ OVE ALI/IN SPTE Z VISOKIM IZKORISTKOM</w:t>
      </w:r>
      <w:r w:rsidRPr="00AD652E">
        <w:rPr>
          <w:rFonts w:asciiTheme="minorHAnsi" w:hAnsiTheme="minorHAnsi" w:cstheme="minorHAnsi"/>
          <w:sz w:val="24"/>
          <w:szCs w:val="24"/>
        </w:rPr>
        <w:t>« izjavljamo, da:</w:t>
      </w:r>
    </w:p>
    <w:p w14:paraId="735F6DA3" w14:textId="24A9BD6B" w:rsidR="00B62293" w:rsidRPr="00094008" w:rsidRDefault="00B62293">
      <w:pPr>
        <w:numPr>
          <w:ilvl w:val="0"/>
          <w:numId w:val="26"/>
        </w:numPr>
        <w:tabs>
          <w:tab w:val="clear" w:pos="720"/>
          <w:tab w:val="num" w:pos="1134"/>
        </w:tabs>
        <w:suppressAutoHyphens w:val="0"/>
        <w:ind w:left="1134" w:hanging="283"/>
        <w:jc w:val="both"/>
        <w:rPr>
          <w:rFonts w:asciiTheme="minorHAnsi" w:eastAsia="Times New Roman" w:hAnsiTheme="minorHAnsi" w:cstheme="minorHAnsi"/>
          <w:sz w:val="24"/>
          <w:szCs w:val="24"/>
          <w:lang w:eastAsia="sl-SI"/>
        </w:rPr>
      </w:pPr>
      <w:r w:rsidRPr="00094008">
        <w:rPr>
          <w:rFonts w:asciiTheme="minorHAnsi" w:eastAsia="Times New Roman" w:hAnsiTheme="minorHAnsi" w:cstheme="minorHAnsi"/>
          <w:sz w:val="24"/>
          <w:szCs w:val="24"/>
          <w:lang w:eastAsia="sl-SI"/>
        </w:rPr>
        <w:t xml:space="preserve">smo seznanjeni z vsemi pogoji in zahtevami Dokumentacije za oddajo javnega naročila z oznako </w:t>
      </w:r>
      <w:r w:rsidR="00746BA9">
        <w:rPr>
          <w:rFonts w:asciiTheme="minorHAnsi" w:eastAsia="Times New Roman" w:hAnsiTheme="minorHAnsi" w:cstheme="minorHAnsi"/>
          <w:sz w:val="24"/>
          <w:szCs w:val="24"/>
          <w:lang w:eastAsia="sl-SI"/>
        </w:rPr>
        <w:t>OP-</w:t>
      </w:r>
      <w:r w:rsidR="00094008" w:rsidRPr="00094008">
        <w:rPr>
          <w:rFonts w:asciiTheme="minorHAnsi" w:eastAsia="Times New Roman" w:hAnsiTheme="minorHAnsi" w:cstheme="minorHAnsi"/>
          <w:sz w:val="24"/>
          <w:szCs w:val="24"/>
          <w:lang w:eastAsia="sl-SI"/>
        </w:rPr>
        <w:t>BL-</w:t>
      </w:r>
      <w:r w:rsidR="00744AF1">
        <w:rPr>
          <w:rFonts w:asciiTheme="minorHAnsi" w:eastAsia="Times New Roman" w:hAnsiTheme="minorHAnsi" w:cstheme="minorHAnsi"/>
          <w:sz w:val="24"/>
          <w:szCs w:val="24"/>
          <w:lang w:eastAsia="sl-SI"/>
        </w:rPr>
        <w:t>3</w:t>
      </w:r>
      <w:r w:rsidR="00094008" w:rsidRPr="00094008">
        <w:rPr>
          <w:rFonts w:asciiTheme="minorHAnsi" w:eastAsia="Times New Roman" w:hAnsiTheme="minorHAnsi" w:cstheme="minorHAnsi"/>
          <w:sz w:val="24"/>
          <w:szCs w:val="24"/>
          <w:lang w:eastAsia="sl-SI"/>
        </w:rPr>
        <w:t>/2025</w:t>
      </w:r>
      <w:r w:rsidRPr="00094008">
        <w:rPr>
          <w:rFonts w:asciiTheme="minorHAnsi" w:eastAsia="Times New Roman" w:hAnsiTheme="minorHAnsi" w:cstheme="minorHAnsi"/>
          <w:sz w:val="24"/>
          <w:szCs w:val="24"/>
          <w:lang w:eastAsia="sl-SI"/>
        </w:rPr>
        <w:t>,</w:t>
      </w:r>
    </w:p>
    <w:p w14:paraId="2EFDFC27" w14:textId="56CD8728" w:rsidR="00B62293" w:rsidRPr="00094008" w:rsidRDefault="00B62293">
      <w:pPr>
        <w:numPr>
          <w:ilvl w:val="0"/>
          <w:numId w:val="26"/>
        </w:numPr>
        <w:tabs>
          <w:tab w:val="clear" w:pos="720"/>
          <w:tab w:val="num" w:pos="1134"/>
        </w:tabs>
        <w:suppressAutoHyphens w:val="0"/>
        <w:ind w:left="1134" w:hanging="283"/>
        <w:jc w:val="both"/>
        <w:rPr>
          <w:rFonts w:asciiTheme="minorHAnsi" w:eastAsia="Times New Roman" w:hAnsiTheme="minorHAnsi" w:cstheme="minorHAnsi"/>
          <w:sz w:val="24"/>
          <w:szCs w:val="24"/>
          <w:lang w:eastAsia="sl-SI"/>
        </w:rPr>
      </w:pPr>
      <w:r w:rsidRPr="00094008">
        <w:rPr>
          <w:rFonts w:asciiTheme="minorHAnsi" w:eastAsia="Times New Roman" w:hAnsiTheme="minorHAnsi" w:cstheme="minorHAnsi"/>
          <w:sz w:val="24"/>
          <w:szCs w:val="24"/>
          <w:lang w:eastAsia="sl-SI"/>
        </w:rPr>
        <w:t xml:space="preserve">se z vsemi pogoji Dokumentacije za oddajo javnega naročila z oznako </w:t>
      </w:r>
      <w:r w:rsidR="00746BA9">
        <w:rPr>
          <w:rFonts w:asciiTheme="minorHAnsi" w:eastAsia="Times New Roman" w:hAnsiTheme="minorHAnsi" w:cstheme="minorHAnsi"/>
          <w:sz w:val="24"/>
          <w:szCs w:val="24"/>
          <w:lang w:eastAsia="sl-SI"/>
        </w:rPr>
        <w:t>OP-</w:t>
      </w:r>
      <w:r w:rsidR="00094008" w:rsidRPr="00094008">
        <w:rPr>
          <w:rFonts w:asciiTheme="minorHAnsi" w:eastAsia="Times New Roman" w:hAnsiTheme="minorHAnsi" w:cstheme="minorHAnsi"/>
          <w:sz w:val="24"/>
          <w:szCs w:val="24"/>
          <w:lang w:eastAsia="sl-SI"/>
        </w:rPr>
        <w:t>BL-</w:t>
      </w:r>
      <w:r w:rsidR="00744AF1">
        <w:rPr>
          <w:rFonts w:asciiTheme="minorHAnsi" w:eastAsia="Times New Roman" w:hAnsiTheme="minorHAnsi" w:cstheme="minorHAnsi"/>
          <w:sz w:val="24"/>
          <w:szCs w:val="24"/>
          <w:lang w:eastAsia="sl-SI"/>
        </w:rPr>
        <w:t>3</w:t>
      </w:r>
      <w:r w:rsidR="00094008" w:rsidRPr="00094008">
        <w:rPr>
          <w:rFonts w:asciiTheme="minorHAnsi" w:eastAsia="Times New Roman" w:hAnsiTheme="minorHAnsi" w:cstheme="minorHAnsi"/>
          <w:sz w:val="24"/>
          <w:szCs w:val="24"/>
          <w:lang w:eastAsia="sl-SI"/>
        </w:rPr>
        <w:t xml:space="preserve">/2025 </w:t>
      </w:r>
      <w:r w:rsidRPr="00094008">
        <w:rPr>
          <w:rFonts w:asciiTheme="minorHAnsi" w:eastAsia="Times New Roman" w:hAnsiTheme="minorHAnsi" w:cstheme="minorHAnsi"/>
          <w:sz w:val="24"/>
          <w:szCs w:val="24"/>
          <w:lang w:eastAsia="sl-SI"/>
        </w:rPr>
        <w:t>v celoti strinjamo,</w:t>
      </w:r>
    </w:p>
    <w:p w14:paraId="60BF3A69" w14:textId="5AFEFA52" w:rsidR="00B62293" w:rsidRPr="00094008" w:rsidRDefault="00B62293">
      <w:pPr>
        <w:numPr>
          <w:ilvl w:val="0"/>
          <w:numId w:val="26"/>
        </w:numPr>
        <w:tabs>
          <w:tab w:val="clear" w:pos="720"/>
          <w:tab w:val="num" w:pos="1134"/>
        </w:tabs>
        <w:suppressAutoHyphens w:val="0"/>
        <w:ind w:left="1134" w:hanging="283"/>
        <w:jc w:val="both"/>
        <w:rPr>
          <w:rFonts w:asciiTheme="minorHAnsi" w:eastAsia="Times New Roman" w:hAnsiTheme="minorHAnsi" w:cstheme="minorHAnsi"/>
          <w:sz w:val="24"/>
          <w:szCs w:val="24"/>
          <w:lang w:eastAsia="sl-SI"/>
        </w:rPr>
      </w:pPr>
      <w:r w:rsidRPr="00094008">
        <w:rPr>
          <w:rFonts w:asciiTheme="minorHAnsi" w:eastAsia="Times New Roman" w:hAnsiTheme="minorHAnsi" w:cstheme="minorHAnsi"/>
          <w:sz w:val="24"/>
          <w:szCs w:val="24"/>
          <w:lang w:eastAsia="sl-SI"/>
        </w:rPr>
        <w:t xml:space="preserve">izpolnjujemo vse pogoje, ki so določeni v Dokumentaciji za oddajo javnega naročila z oznako </w:t>
      </w:r>
      <w:r w:rsidR="00746BA9">
        <w:rPr>
          <w:rFonts w:asciiTheme="minorHAnsi" w:eastAsia="Times New Roman" w:hAnsiTheme="minorHAnsi" w:cstheme="minorHAnsi"/>
          <w:sz w:val="24"/>
          <w:szCs w:val="24"/>
          <w:lang w:eastAsia="sl-SI"/>
        </w:rPr>
        <w:t>OP-</w:t>
      </w:r>
      <w:r w:rsidR="00094008" w:rsidRPr="00094008">
        <w:rPr>
          <w:rFonts w:asciiTheme="minorHAnsi" w:eastAsia="Times New Roman" w:hAnsiTheme="minorHAnsi" w:cstheme="minorHAnsi"/>
          <w:sz w:val="24"/>
          <w:szCs w:val="24"/>
          <w:lang w:eastAsia="sl-SI"/>
        </w:rPr>
        <w:t>BL-</w:t>
      </w:r>
      <w:r w:rsidR="00744AF1">
        <w:rPr>
          <w:rFonts w:asciiTheme="minorHAnsi" w:eastAsia="Times New Roman" w:hAnsiTheme="minorHAnsi" w:cstheme="minorHAnsi"/>
          <w:sz w:val="24"/>
          <w:szCs w:val="24"/>
          <w:lang w:eastAsia="sl-SI"/>
        </w:rPr>
        <w:t>3</w:t>
      </w:r>
      <w:r w:rsidR="00094008" w:rsidRPr="00094008">
        <w:rPr>
          <w:rFonts w:asciiTheme="minorHAnsi" w:eastAsia="Times New Roman" w:hAnsiTheme="minorHAnsi" w:cstheme="minorHAnsi"/>
          <w:sz w:val="24"/>
          <w:szCs w:val="24"/>
          <w:lang w:eastAsia="sl-SI"/>
        </w:rPr>
        <w:t>/2025</w:t>
      </w:r>
      <w:r w:rsidRPr="00094008">
        <w:rPr>
          <w:rFonts w:asciiTheme="minorHAnsi" w:eastAsia="Times New Roman" w:hAnsiTheme="minorHAnsi" w:cstheme="minorHAnsi"/>
          <w:sz w:val="24"/>
          <w:szCs w:val="24"/>
          <w:lang w:eastAsia="sl-SI"/>
        </w:rPr>
        <w:t>, in jih bomo izpolnjevali tudi v primeru sklenitve pogodbe.</w:t>
      </w:r>
    </w:p>
    <w:p w14:paraId="533D9F0F" w14:textId="77777777" w:rsidR="009771EB" w:rsidRDefault="009771EB" w:rsidP="00C83017">
      <w:pPr>
        <w:rPr>
          <w:rFonts w:asciiTheme="minorHAnsi" w:hAnsiTheme="minorHAnsi" w:cstheme="minorHAnsi"/>
          <w:sz w:val="24"/>
          <w:szCs w:val="24"/>
        </w:rPr>
      </w:pPr>
    </w:p>
    <w:p w14:paraId="269085C2" w14:textId="77777777" w:rsidR="009771EB" w:rsidRPr="000845B4" w:rsidRDefault="009771EB" w:rsidP="00C83017">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31B306A689A34EEDA7750EB40AFE6DFF"/>
        </w:placeholder>
        <w:showingPlcHdr/>
        <w:text/>
      </w:sdtPr>
      <w:sdtContent>
        <w:p w14:paraId="3BC6C438"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536273E8"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(Kraj in datum)                                                                                     Žig            </w:t>
      </w:r>
    </w:p>
    <w:p w14:paraId="030563C7" w14:textId="77777777" w:rsidR="00C83017" w:rsidRPr="000845B4" w:rsidRDefault="00C83017" w:rsidP="00C83017">
      <w:pPr>
        <w:jc w:val="both"/>
        <w:rPr>
          <w:rFonts w:asciiTheme="minorHAnsi" w:hAnsiTheme="minorHAnsi" w:cstheme="minorHAnsi"/>
          <w:sz w:val="24"/>
          <w:szCs w:val="24"/>
        </w:rPr>
      </w:pPr>
    </w:p>
    <w:p w14:paraId="00D16A44" w14:textId="77777777" w:rsidR="00C83017" w:rsidRPr="000845B4" w:rsidRDefault="00C83017" w:rsidP="00C83017">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31B306A689A34EEDA7750EB40AFE6DFF"/>
        </w:placeholder>
        <w:showingPlcHdr/>
        <w:text/>
      </w:sdtPr>
      <w:sdtContent>
        <w:p w14:paraId="7CE6632E"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2D77E08E" w14:textId="2F594669"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(Naziv in podpis zakonitega zastopnika </w:t>
      </w:r>
      <w:r w:rsidR="00F21710">
        <w:rPr>
          <w:rFonts w:asciiTheme="minorHAnsi" w:hAnsiTheme="minorHAnsi" w:cstheme="minorHAnsi"/>
          <w:sz w:val="24"/>
          <w:szCs w:val="24"/>
        </w:rPr>
        <w:t>kandidat</w:t>
      </w:r>
      <w:r w:rsidRPr="000845B4">
        <w:rPr>
          <w:rFonts w:asciiTheme="minorHAnsi" w:hAnsiTheme="minorHAnsi" w:cstheme="minorHAnsi"/>
          <w:sz w:val="24"/>
          <w:szCs w:val="24"/>
        </w:rPr>
        <w:t xml:space="preserve">a) </w:t>
      </w:r>
    </w:p>
    <w:p w14:paraId="17E9BC4A" w14:textId="77777777" w:rsidR="000853AE" w:rsidRPr="00E1206E" w:rsidRDefault="000853AE">
      <w:pPr>
        <w:suppressAutoHyphens w:val="0"/>
        <w:rPr>
          <w:rFonts w:asciiTheme="minorHAnsi" w:hAnsiTheme="minorHAnsi" w:cstheme="minorHAnsi"/>
          <w:sz w:val="24"/>
          <w:szCs w:val="24"/>
        </w:rPr>
      </w:pPr>
    </w:p>
    <w:p w14:paraId="715078D5" w14:textId="77777777" w:rsidR="00584F1D" w:rsidRPr="00E1206E" w:rsidRDefault="00584F1D">
      <w:pPr>
        <w:suppressAutoHyphens w:val="0"/>
        <w:rPr>
          <w:rFonts w:asciiTheme="minorHAnsi" w:hAnsiTheme="minorHAnsi" w:cstheme="minorHAnsi"/>
          <w:sz w:val="24"/>
          <w:szCs w:val="24"/>
        </w:rPr>
      </w:pPr>
    </w:p>
    <w:p w14:paraId="44B2DE91" w14:textId="3A4B84D1" w:rsidR="00584F1D" w:rsidRPr="007E5A01" w:rsidRDefault="00584F1D" w:rsidP="007E5A01">
      <w:pPr>
        <w:suppressAutoHyphens w:val="0"/>
        <w:rPr>
          <w:rFonts w:asciiTheme="minorHAnsi" w:hAnsiTheme="minorHAnsi" w:cstheme="minorHAnsi"/>
          <w:sz w:val="24"/>
          <w:szCs w:val="24"/>
        </w:rPr>
      </w:pPr>
    </w:p>
    <w:p w14:paraId="069EFEB0" w14:textId="77777777" w:rsidR="007E5A01" w:rsidRDefault="007E5A01" w:rsidP="00584F1D">
      <w:pPr>
        <w:tabs>
          <w:tab w:val="left" w:pos="2694"/>
          <w:tab w:val="left" w:pos="2977"/>
        </w:tabs>
        <w:ind w:right="1"/>
        <w:rPr>
          <w:rFonts w:asciiTheme="minorHAnsi" w:hAnsiTheme="minorHAnsi" w:cstheme="minorHAnsi"/>
          <w:b/>
          <w:i/>
        </w:rPr>
        <w:sectPr w:rsidR="007E5A01" w:rsidSect="00316011">
          <w:pgSz w:w="11906" w:h="16838"/>
          <w:pgMar w:top="851" w:right="1134" w:bottom="1134" w:left="1134" w:header="1191" w:footer="709" w:gutter="0"/>
          <w:cols w:space="708"/>
          <w:docGrid w:linePitch="360"/>
        </w:sectPr>
      </w:pPr>
    </w:p>
    <w:p w14:paraId="77D222C3" w14:textId="4F150B3B" w:rsidR="00584F1D" w:rsidRPr="00E1206E" w:rsidRDefault="00584F1D" w:rsidP="00584F1D">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OBR-9</w:t>
      </w:r>
    </w:p>
    <w:p w14:paraId="3891708A"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169598A6"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B59ACCD" w14:textId="77777777" w:rsidR="00584F1D" w:rsidRPr="00E1206E" w:rsidRDefault="00584F1D" w:rsidP="00584F1D">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2909207D936742B29347B6CC2D6ECCBA"/>
        </w:placeholder>
        <w:showingPlcHdr/>
      </w:sdtPr>
      <w:sdtContent>
        <w:p w14:paraId="2A470566" w14:textId="77777777" w:rsidR="00584F1D" w:rsidRPr="00E1206E" w:rsidRDefault="00584F1D" w:rsidP="00584F1D">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20B704A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52D1D8F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29011DC"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75F83696" w14:textId="7B695DBE" w:rsidR="00584F1D" w:rsidRPr="00E1206E" w:rsidRDefault="00584F1D" w:rsidP="00584F1D">
      <w:pPr>
        <w:widowControl w:val="0"/>
        <w:spacing w:line="266" w:lineRule="exact"/>
        <w:jc w:val="center"/>
        <w:rPr>
          <w:rFonts w:asciiTheme="minorHAnsi" w:hAnsiTheme="minorHAnsi" w:cstheme="minorHAnsi"/>
          <w:b/>
          <w:sz w:val="24"/>
          <w:szCs w:val="24"/>
        </w:rPr>
      </w:pPr>
      <w:r w:rsidRPr="00E1206E">
        <w:rPr>
          <w:rFonts w:asciiTheme="minorHAnsi" w:hAnsiTheme="minorHAnsi" w:cstheme="minorHAnsi"/>
          <w:b/>
          <w:sz w:val="24"/>
          <w:szCs w:val="24"/>
        </w:rPr>
        <w:t>SOGLASJE K ODPRAVI RAČUNSKIH NAPAK</w:t>
      </w:r>
    </w:p>
    <w:p w14:paraId="4AB29879" w14:textId="77777777" w:rsidR="00584F1D" w:rsidRPr="00E1206E" w:rsidRDefault="00584F1D" w:rsidP="00584F1D">
      <w:pPr>
        <w:widowControl w:val="0"/>
        <w:spacing w:line="266" w:lineRule="exact"/>
        <w:jc w:val="both"/>
        <w:rPr>
          <w:rFonts w:asciiTheme="minorHAnsi" w:hAnsiTheme="minorHAnsi" w:cstheme="minorHAnsi"/>
          <w:b/>
          <w:sz w:val="24"/>
          <w:szCs w:val="24"/>
        </w:rPr>
      </w:pPr>
    </w:p>
    <w:p w14:paraId="4B476F39" w14:textId="77777777" w:rsidR="00C45E08" w:rsidRPr="00E1206E" w:rsidRDefault="00C45E08" w:rsidP="00584F1D">
      <w:pPr>
        <w:widowControl w:val="0"/>
        <w:spacing w:line="266" w:lineRule="exact"/>
        <w:jc w:val="both"/>
        <w:rPr>
          <w:rFonts w:asciiTheme="minorHAnsi" w:hAnsiTheme="minorHAnsi" w:cstheme="minorHAnsi"/>
          <w:b/>
          <w:sz w:val="24"/>
          <w:szCs w:val="24"/>
        </w:rPr>
      </w:pPr>
    </w:p>
    <w:p w14:paraId="7EEFEA59" w14:textId="4787A63A" w:rsidR="00584F1D" w:rsidRPr="00A50C1C" w:rsidRDefault="00584F1D" w:rsidP="00A50C1C">
      <w:pPr>
        <w:jc w:val="both"/>
        <w:rPr>
          <w:rFonts w:asciiTheme="minorHAnsi" w:hAnsiTheme="minorHAnsi" w:cstheme="minorHAnsi"/>
          <w:sz w:val="24"/>
          <w:szCs w:val="24"/>
        </w:rPr>
      </w:pPr>
      <w:r w:rsidRPr="00E1206E">
        <w:rPr>
          <w:rFonts w:asciiTheme="minorHAnsi" w:hAnsiTheme="minorHAnsi" w:cstheme="minorHAnsi"/>
          <w:bCs/>
          <w:sz w:val="24"/>
          <w:szCs w:val="24"/>
        </w:rPr>
        <w:t xml:space="preserve">V okviru oddaje </w:t>
      </w:r>
      <w:r w:rsidR="00054179">
        <w:rPr>
          <w:rFonts w:asciiTheme="minorHAnsi" w:hAnsiTheme="minorHAnsi" w:cstheme="minorHAnsi"/>
          <w:bCs/>
          <w:sz w:val="24"/>
          <w:szCs w:val="24"/>
        </w:rPr>
        <w:t>prijave</w:t>
      </w:r>
      <w:r w:rsidRPr="00E1206E">
        <w:rPr>
          <w:rFonts w:asciiTheme="minorHAnsi" w:hAnsiTheme="minorHAnsi" w:cstheme="minorHAnsi"/>
          <w:bCs/>
          <w:sz w:val="24"/>
          <w:szCs w:val="24"/>
        </w:rPr>
        <w:t xml:space="preserve"> </w:t>
      </w:r>
      <w:r w:rsidR="00C45E08" w:rsidRPr="00E1206E">
        <w:rPr>
          <w:rFonts w:asciiTheme="minorHAnsi" w:hAnsiTheme="minorHAnsi" w:cstheme="minorHAnsi"/>
          <w:bCs/>
          <w:sz w:val="24"/>
          <w:szCs w:val="24"/>
        </w:rPr>
        <w:t xml:space="preserve">javnega naročila </w:t>
      </w:r>
      <w:r w:rsidRPr="00E1206E">
        <w:rPr>
          <w:rFonts w:asciiTheme="minorHAnsi" w:hAnsiTheme="minorHAnsi" w:cstheme="minorHAnsi"/>
          <w:bCs/>
          <w:sz w:val="24"/>
          <w:szCs w:val="24"/>
        </w:rPr>
        <w:t>»</w:t>
      </w:r>
      <w:r w:rsidR="00F3658E">
        <w:rPr>
          <w:rFonts w:asciiTheme="minorHAnsi" w:hAnsiTheme="minorHAnsi" w:cstheme="minorHAnsi"/>
          <w:bCs/>
          <w:sz w:val="24"/>
          <w:szCs w:val="24"/>
        </w:rPr>
        <w:t xml:space="preserve">DOBAVA </w:t>
      </w:r>
      <w:r w:rsidR="00A50C1C" w:rsidRPr="00232BE9">
        <w:rPr>
          <w:rFonts w:asciiTheme="minorHAnsi" w:hAnsiTheme="minorHAnsi" w:cstheme="minorHAnsi"/>
          <w:bCs/>
        </w:rPr>
        <w:t>ENERGIJE IZ OVE ALI/IN SPTE Z VISOKIM IZKORISTKOM</w:t>
      </w:r>
      <w:r w:rsidRPr="00E1206E">
        <w:rPr>
          <w:rFonts w:asciiTheme="minorHAnsi" w:hAnsiTheme="minorHAnsi" w:cstheme="minorHAnsi"/>
          <w:bCs/>
          <w:sz w:val="24"/>
          <w:szCs w:val="24"/>
        </w:rPr>
        <w:t>«</w:t>
      </w:r>
      <w:r w:rsidR="00C45E08" w:rsidRPr="00E1206E">
        <w:rPr>
          <w:rFonts w:asciiTheme="minorHAnsi" w:hAnsiTheme="minorHAnsi" w:cstheme="minorHAnsi"/>
          <w:bCs/>
          <w:sz w:val="24"/>
          <w:szCs w:val="24"/>
        </w:rPr>
        <w:t xml:space="preserve">, skladno </w:t>
      </w:r>
      <w:r w:rsidRPr="00E1206E">
        <w:rPr>
          <w:rFonts w:asciiTheme="minorHAnsi" w:hAnsiTheme="minorHAnsi" w:cstheme="minorHAnsi"/>
          <w:bCs/>
          <w:sz w:val="24"/>
          <w:szCs w:val="24"/>
        </w:rPr>
        <w:t>s 7. odstavkom 89. člena ZJN-3</w:t>
      </w:r>
      <w:r w:rsidR="00C45E08" w:rsidRPr="00E1206E">
        <w:rPr>
          <w:rFonts w:asciiTheme="minorHAnsi" w:hAnsiTheme="minorHAnsi" w:cstheme="minorHAnsi"/>
          <w:bCs/>
          <w:sz w:val="24"/>
          <w:szCs w:val="24"/>
        </w:rPr>
        <w:t>, podajamo naslednje soglasje naročniku, da:</w:t>
      </w:r>
    </w:p>
    <w:p w14:paraId="54FE6652" w14:textId="77777777" w:rsidR="00584F1D" w:rsidRPr="00E1206E" w:rsidRDefault="00584F1D" w:rsidP="00584F1D">
      <w:pPr>
        <w:widowControl w:val="0"/>
        <w:spacing w:line="266" w:lineRule="exact"/>
        <w:ind w:left="284"/>
        <w:jc w:val="both"/>
        <w:rPr>
          <w:rFonts w:asciiTheme="minorHAnsi" w:hAnsiTheme="minorHAnsi" w:cstheme="minorHAnsi"/>
          <w:bCs/>
        </w:rPr>
      </w:pPr>
    </w:p>
    <w:p w14:paraId="3EA839B9" w14:textId="77777777" w:rsidR="00584F1D" w:rsidRPr="00E1206E" w:rsidRDefault="00584F1D">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77B37609" w14:textId="77777777" w:rsidR="00C45E08" w:rsidRPr="00E1206E" w:rsidRDefault="00C45E08" w:rsidP="00C45E08">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6BB3131" w14:textId="77777777" w:rsidR="00584F1D" w:rsidRPr="00E1206E" w:rsidRDefault="00584F1D">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55A25A7" w14:textId="77777777" w:rsidR="00C45E08" w:rsidRPr="00E1206E" w:rsidRDefault="00C45E08" w:rsidP="00C45E08">
      <w:pPr>
        <w:widowControl w:val="0"/>
        <w:spacing w:line="266" w:lineRule="exact"/>
        <w:contextualSpacing/>
        <w:jc w:val="both"/>
        <w:rPr>
          <w:rFonts w:asciiTheme="minorHAnsi" w:hAnsiTheme="minorHAnsi" w:cstheme="minorHAnsi"/>
          <w:bCs/>
          <w:sz w:val="24"/>
          <w:szCs w:val="24"/>
        </w:rPr>
      </w:pPr>
    </w:p>
    <w:p w14:paraId="665B0D79" w14:textId="77777777" w:rsidR="00584F1D" w:rsidRPr="00E1206E" w:rsidRDefault="00584F1D">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4E20D1A5" w14:textId="77777777" w:rsidR="00584F1D" w:rsidRPr="00E1206E" w:rsidRDefault="00584F1D" w:rsidP="00584F1D">
      <w:pPr>
        <w:widowControl w:val="0"/>
        <w:spacing w:line="266" w:lineRule="exact"/>
        <w:jc w:val="both"/>
        <w:rPr>
          <w:rFonts w:asciiTheme="minorHAnsi" w:hAnsiTheme="minorHAnsi" w:cstheme="minorHAnsi"/>
          <w:b/>
        </w:rPr>
      </w:pPr>
    </w:p>
    <w:p w14:paraId="24132FFE" w14:textId="77777777" w:rsidR="00C45E08" w:rsidRPr="00E1206E" w:rsidRDefault="00C45E08" w:rsidP="00584F1D">
      <w:pPr>
        <w:widowControl w:val="0"/>
        <w:spacing w:line="266" w:lineRule="exact"/>
        <w:jc w:val="both"/>
        <w:rPr>
          <w:rFonts w:asciiTheme="minorHAnsi" w:hAnsiTheme="minorHAnsi" w:cstheme="minorHAnsi"/>
          <w:i/>
        </w:rPr>
      </w:pPr>
    </w:p>
    <w:p w14:paraId="151B40BC" w14:textId="77777777" w:rsidR="00C45E08" w:rsidRPr="00E1206E" w:rsidRDefault="00C45E08" w:rsidP="00584F1D">
      <w:pPr>
        <w:widowControl w:val="0"/>
        <w:spacing w:line="266" w:lineRule="exact"/>
        <w:jc w:val="both"/>
        <w:rPr>
          <w:rFonts w:asciiTheme="minorHAnsi" w:hAnsiTheme="minorHAnsi" w:cstheme="minorHAnsi"/>
          <w:i/>
        </w:rPr>
      </w:pPr>
    </w:p>
    <w:p w14:paraId="799D8DCA" w14:textId="77777777" w:rsidR="00C45E08" w:rsidRPr="00E1206E" w:rsidRDefault="00C45E08" w:rsidP="00584F1D">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6F892FB1CD64F5BB04547C19D4ACA15"/>
        </w:placeholder>
        <w:showingPlcHdr/>
        <w:text/>
      </w:sdtPr>
      <w:sdtContent>
        <w:p w14:paraId="7029C079"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0CC9DC8B" w14:textId="77777777" w:rsidR="00C45E08" w:rsidRPr="00E1206E" w:rsidRDefault="00C45E08" w:rsidP="00C45E08">
      <w:pPr>
        <w:jc w:val="both"/>
        <w:rPr>
          <w:rFonts w:asciiTheme="minorHAnsi" w:hAnsiTheme="minorHAnsi" w:cstheme="minorHAnsi"/>
        </w:rPr>
      </w:pPr>
      <w:r w:rsidRPr="00E1206E">
        <w:rPr>
          <w:rFonts w:asciiTheme="minorHAnsi" w:hAnsiTheme="minorHAnsi" w:cstheme="minorHAnsi"/>
        </w:rPr>
        <w:t xml:space="preserve">(Kraj in datum)                                                                                     Žig            </w:t>
      </w:r>
    </w:p>
    <w:p w14:paraId="371E7A44" w14:textId="77777777" w:rsidR="00C45E08" w:rsidRPr="00E1206E" w:rsidRDefault="00C45E08" w:rsidP="00C45E08">
      <w:pPr>
        <w:jc w:val="both"/>
        <w:rPr>
          <w:rFonts w:asciiTheme="minorHAnsi" w:hAnsiTheme="minorHAnsi" w:cstheme="minorHAnsi"/>
        </w:rPr>
      </w:pPr>
    </w:p>
    <w:p w14:paraId="27455E44" w14:textId="77777777" w:rsidR="00C45E08" w:rsidRPr="00E1206E" w:rsidRDefault="00C45E08" w:rsidP="00C45E08">
      <w:pPr>
        <w:jc w:val="both"/>
        <w:rPr>
          <w:rFonts w:asciiTheme="minorHAnsi" w:hAnsiTheme="minorHAnsi" w:cstheme="minorHAnsi"/>
        </w:rPr>
      </w:pPr>
    </w:p>
    <w:sdt>
      <w:sdtPr>
        <w:rPr>
          <w:rFonts w:asciiTheme="minorHAnsi" w:hAnsiTheme="minorHAnsi" w:cstheme="minorHAnsi"/>
        </w:rPr>
        <w:id w:val="-623230160"/>
        <w:placeholder>
          <w:docPart w:val="C6F892FB1CD64F5BB04547C19D4ACA15"/>
        </w:placeholder>
        <w:showingPlcHdr/>
        <w:text/>
      </w:sdtPr>
      <w:sdtContent>
        <w:p w14:paraId="2B3E2F32"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12CF5590" w14:textId="7B535077" w:rsidR="00DC628E" w:rsidRPr="00E1206E" w:rsidRDefault="00C45E08" w:rsidP="00F72EC5">
      <w:pPr>
        <w:jc w:val="both"/>
        <w:rPr>
          <w:rFonts w:asciiTheme="minorHAnsi" w:hAnsiTheme="minorHAnsi" w:cstheme="minorHAnsi"/>
          <w:b/>
          <w:bCs/>
          <w:sz w:val="24"/>
          <w:szCs w:val="24"/>
        </w:rPr>
      </w:pPr>
      <w:r w:rsidRPr="00E1206E">
        <w:rPr>
          <w:rFonts w:asciiTheme="minorHAnsi" w:hAnsiTheme="minorHAnsi" w:cstheme="minorHAnsi"/>
        </w:rPr>
        <w:t xml:space="preserve">(Naziv in podpis zakonitega zastopnika </w:t>
      </w:r>
      <w:r w:rsidR="00E15D2A">
        <w:rPr>
          <w:rFonts w:asciiTheme="minorHAnsi" w:hAnsiTheme="minorHAnsi" w:cstheme="minorHAnsi"/>
        </w:rPr>
        <w:t>kandidata</w:t>
      </w:r>
      <w:r w:rsidRPr="00E1206E">
        <w:rPr>
          <w:rFonts w:asciiTheme="minorHAnsi" w:hAnsiTheme="minorHAnsi" w:cstheme="minorHAnsi"/>
        </w:rPr>
        <w:t xml:space="preserve">) </w:t>
      </w:r>
    </w:p>
    <w:sectPr w:rsidR="00DC628E" w:rsidRPr="00E1206E" w:rsidSect="00316011">
      <w:pgSz w:w="11906" w:h="16838"/>
      <w:pgMar w:top="851"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8034" w14:textId="77777777" w:rsidR="00C865A4" w:rsidRDefault="00C865A4">
      <w:r>
        <w:separator/>
      </w:r>
    </w:p>
  </w:endnote>
  <w:endnote w:type="continuationSeparator" w:id="0">
    <w:p w14:paraId="6EF11528" w14:textId="77777777" w:rsidR="00C865A4" w:rsidRDefault="00C86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
    <w:altName w:val="MS Mincho"/>
    <w:panose1 w:val="00000000000000000000"/>
    <w:charset w:val="80"/>
    <w:family w:val="auto"/>
    <w:notTrueType/>
    <w:pitch w:val="variable"/>
    <w:sig w:usb0="00000000" w:usb1="08070000" w:usb2="00000010" w:usb3="00000000" w:csb0="00020000" w:csb1="00000000"/>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1322B" w14:textId="77777777" w:rsidR="00E210CF" w:rsidRDefault="00E210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EAE0" w14:textId="1BDEF064" w:rsidR="00410F91" w:rsidRDefault="00E210CF" w:rsidP="00220B81">
    <w:pPr>
      <w:pStyle w:val="Noga"/>
    </w:pPr>
    <w:r>
      <w:fldChar w:fldCharType="begin"/>
    </w:r>
    <w:r>
      <w:instrText xml:space="preserve"> PAGE </w:instrText>
    </w:r>
    <w:r>
      <w:fldChar w:fldCharType="separate"/>
    </w:r>
    <w:r>
      <w:rPr>
        <w:noProof/>
      </w:rPr>
      <w:t>17</w:t>
    </w:r>
    <w:r>
      <w:fldChar w:fldCharType="end"/>
    </w:r>
  </w:p>
  <w:p w14:paraId="07C034B7" w14:textId="77777777" w:rsidR="00E210CF" w:rsidRDefault="00E210CF">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F193A" w14:textId="77777777" w:rsidR="00E210CF" w:rsidRPr="00220B81" w:rsidRDefault="00E210CF" w:rsidP="00220B8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CF72" w14:textId="77777777" w:rsidR="00E210CF" w:rsidRDefault="00E210C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EC72" w14:textId="77777777" w:rsidR="00E210CF" w:rsidRPr="00A4231E" w:rsidRDefault="00E210CF" w:rsidP="00A4231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916E8" w14:textId="77777777" w:rsidR="00C865A4" w:rsidRDefault="00C865A4">
      <w:r>
        <w:separator/>
      </w:r>
    </w:p>
  </w:footnote>
  <w:footnote w:type="continuationSeparator" w:id="0">
    <w:p w14:paraId="6D25CBCC" w14:textId="77777777" w:rsidR="00C865A4" w:rsidRDefault="00C865A4">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4B586857" w14:textId="2D438B09" w:rsidR="000341EA" w:rsidRDefault="000341EA" w:rsidP="000341EA">
      <w:pPr>
        <w:pStyle w:val="Sprotnaopomba-besedilo"/>
        <w:jc w:val="both"/>
      </w:pPr>
      <w:r>
        <w:rPr>
          <w:rStyle w:val="Sprotnaopomba-sklic"/>
        </w:rPr>
        <w:footnoteRef/>
      </w:r>
      <w:r>
        <w:t xml:space="preserve"> Obrazec se predloži le v primeru, da </w:t>
      </w:r>
      <w:r w:rsidRPr="000341EA">
        <w:t xml:space="preserve">oseba, ki je članica upravnega, vodstvenega ali nadzornega </w:t>
      </w:r>
      <w:r w:rsidR="00DD1539">
        <w:t>o</w:t>
      </w:r>
      <w:r w:rsidRPr="000341EA">
        <w:t xml:space="preserve">rgana gospodarskega subjekta ali ki ima pooblastila za njegovo zastopanje ali odločanje ali nadzor v njem </w:t>
      </w:r>
      <w:r w:rsidRPr="000341EA">
        <w:rPr>
          <w:u w:val="single"/>
        </w:rPr>
        <w:t>ni državljan</w:t>
      </w:r>
      <w:r w:rsidR="00DD1539">
        <w:rPr>
          <w:u w:val="single"/>
        </w:rPr>
        <w:t>ka</w:t>
      </w:r>
      <w:r w:rsidRPr="000341EA">
        <w:rPr>
          <w:u w:val="single"/>
        </w:rPr>
        <w:t xml:space="preserve"> Republike Slovenije in v ponudbeni dokumentaciji ni predložila potrdila o nekaznovanosti v Republiki Sloveniji.</w:t>
      </w:r>
    </w:p>
  </w:footnote>
  <w:footnote w:id="3">
    <w:p w14:paraId="725285BD" w14:textId="77777777" w:rsidR="00333E16" w:rsidRDefault="00333E16" w:rsidP="00333E16">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3331FB6F" w14:textId="77777777" w:rsidR="00C36A0E" w:rsidRPr="00F36230" w:rsidRDefault="00C36A0E" w:rsidP="00C36A0E">
      <w:pPr>
        <w:rPr>
          <w:rFonts w:asciiTheme="minorHAnsi" w:hAnsiTheme="minorHAnsi" w:cstheme="minorHAnsi"/>
          <w:sz w:val="18"/>
          <w:szCs w:val="18"/>
        </w:rPr>
      </w:pPr>
      <w:r w:rsidRPr="0096323B">
        <w:rPr>
          <w:sz w:val="16"/>
          <w:szCs w:val="16"/>
        </w:rPr>
        <w:footnoteRef/>
      </w:r>
      <w:r w:rsidRPr="0096323B">
        <w:rPr>
          <w:sz w:val="16"/>
          <w:szCs w:val="16"/>
        </w:rPr>
        <w:t xml:space="preserve"> </w:t>
      </w:r>
      <w:r w:rsidRPr="00F36230">
        <w:rPr>
          <w:rFonts w:asciiTheme="minorHAnsi" w:hAnsiTheme="minorHAnsi" w:cstheme="minorHAnsi"/>
          <w:sz w:val="16"/>
          <w:szCs w:val="16"/>
        </w:rPr>
        <w:t>Cena ne vključuje DDV,  trošarin in drugih dajatev in stroškov za uporabo elektroenergetskih omrežij.</w:t>
      </w:r>
    </w:p>
    <w:p w14:paraId="1F87ACE4" w14:textId="77777777" w:rsidR="00C36A0E" w:rsidRDefault="00C36A0E" w:rsidP="00C36A0E">
      <w:pPr>
        <w:pStyle w:val="Sprotnaopomba-besedilo"/>
      </w:pPr>
    </w:p>
  </w:footnote>
  <w:footnote w:id="5">
    <w:p w14:paraId="501E80AF" w14:textId="1B7DFC92" w:rsidR="0094254C" w:rsidRDefault="0094254C" w:rsidP="0094254C">
      <w:pPr>
        <w:pStyle w:val="Sprotnaopomba-besedilo"/>
      </w:pPr>
      <w:r>
        <w:rPr>
          <w:rStyle w:val="Sprotnaopomba-sklic"/>
        </w:rPr>
        <w:footnoteRef/>
      </w:r>
      <w:r>
        <w:t xml:space="preserve"> </w:t>
      </w:r>
      <w:r w:rsidRPr="005F1ED5">
        <w:rPr>
          <w:rFonts w:asciiTheme="minorHAnsi" w:hAnsiTheme="minorHAnsi" w:cstheme="minorHAnsi"/>
          <w:i/>
        </w:rPr>
        <w:t xml:space="preserve">Ta obrazec predloži </w:t>
      </w:r>
      <w:r w:rsidR="00951612">
        <w:rPr>
          <w:rFonts w:asciiTheme="minorHAnsi" w:hAnsiTheme="minorHAnsi" w:cstheme="minorHAnsi"/>
          <w:i/>
        </w:rPr>
        <w:t>kandidat</w:t>
      </w:r>
      <w:r w:rsidRPr="005F1ED5">
        <w:rPr>
          <w:rFonts w:asciiTheme="minorHAnsi" w:hAnsiTheme="minorHAnsi" w:cstheme="minorHAnsi"/>
          <w:i/>
        </w:rPr>
        <w:t xml:space="preserve"> za vsakega podizvajalca, ki bo sodeloval pri javnem naročilu</w:t>
      </w:r>
      <w:r>
        <w:rPr>
          <w:rFonts w:asciiTheme="minorHAnsi" w:hAnsiTheme="minorHAnsi" w:cstheme="minorHAnsi"/>
          <w:i/>
        </w:rPr>
        <w:t xml:space="preserve"> in ostala dokazila skladno z razpisno dokumentacijo.</w:t>
      </w:r>
    </w:p>
  </w:footnote>
  <w:footnote w:id="6">
    <w:p w14:paraId="1A2F6096" w14:textId="77777777" w:rsidR="007B659D" w:rsidRDefault="007B659D" w:rsidP="007B659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39" w:name="_Hlk172534222"/>
      <w:r w:rsidRPr="009A3039">
        <w:rPr>
          <w:shd w:val="clear" w:color="auto" w:fill="FFFFFF" w:themeFill="background1"/>
        </w:rPr>
        <w:t>Velja izključno za tuje gospodarske subjekte, če po tujem pravu institut tihe družbe obstaja.</w:t>
      </w:r>
      <w:bookmarkEnd w:id="39"/>
    </w:p>
  </w:footnote>
  <w:footnote w:id="7">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D8EF"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738E" w14:textId="77777777" w:rsidR="00E210CF" w:rsidRPr="00220B81" w:rsidRDefault="00E210CF" w:rsidP="00220B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A13A" w14:textId="77777777" w:rsidR="00E210CF" w:rsidRPr="00024CA3" w:rsidRDefault="00E210CF" w:rsidP="00024CA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C87A6"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EF97" w14:textId="77777777" w:rsidR="00E210CF" w:rsidRPr="00A4231E" w:rsidRDefault="00E210CF" w:rsidP="00A4231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A790088"/>
    <w:multiLevelType w:val="hybridMultilevel"/>
    <w:tmpl w:val="FF5C0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29"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1"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41"/>
  </w:num>
  <w:num w:numId="8" w16cid:durableId="1973754691">
    <w:abstractNumId w:val="33"/>
  </w:num>
  <w:num w:numId="9" w16cid:durableId="524294454">
    <w:abstractNumId w:val="38"/>
  </w:num>
  <w:num w:numId="10" w16cid:durableId="1994405061">
    <w:abstractNumId w:val="34"/>
  </w:num>
  <w:num w:numId="11" w16cid:durableId="862980169">
    <w:abstractNumId w:val="28"/>
  </w:num>
  <w:num w:numId="12" w16cid:durableId="1387341714">
    <w:abstractNumId w:val="25"/>
  </w:num>
  <w:num w:numId="13" w16cid:durableId="1261530394">
    <w:abstractNumId w:val="39"/>
  </w:num>
  <w:num w:numId="14" w16cid:durableId="1343706959">
    <w:abstractNumId w:val="35"/>
  </w:num>
  <w:num w:numId="15" w16cid:durableId="1096943350">
    <w:abstractNumId w:val="30"/>
  </w:num>
  <w:num w:numId="16" w16cid:durableId="1857763916">
    <w:abstractNumId w:val="32"/>
  </w:num>
  <w:num w:numId="17" w16cid:durableId="839733287">
    <w:abstractNumId w:val="36"/>
  </w:num>
  <w:num w:numId="18" w16cid:durableId="1571309051">
    <w:abstractNumId w:val="23"/>
  </w:num>
  <w:num w:numId="19" w16cid:durableId="1281373473">
    <w:abstractNumId w:val="31"/>
  </w:num>
  <w:num w:numId="20" w16cid:durableId="1828935385">
    <w:abstractNumId w:val="1"/>
  </w:num>
  <w:num w:numId="21" w16cid:durableId="1136725788">
    <w:abstractNumId w:val="4"/>
  </w:num>
  <w:num w:numId="22" w16cid:durableId="1998729940">
    <w:abstractNumId w:val="6"/>
  </w:num>
  <w:num w:numId="23" w16cid:durableId="1352950116">
    <w:abstractNumId w:val="17"/>
  </w:num>
  <w:num w:numId="24" w16cid:durableId="2051880662">
    <w:abstractNumId w:val="27"/>
  </w:num>
  <w:num w:numId="25" w16cid:durableId="2107773316">
    <w:abstractNumId w:val="37"/>
  </w:num>
  <w:num w:numId="26" w16cid:durableId="755133629">
    <w:abstractNumId w:val="26"/>
  </w:num>
  <w:num w:numId="27" w16cid:durableId="1956136900">
    <w:abstractNumId w:val="29"/>
  </w:num>
  <w:num w:numId="28" w16cid:durableId="1352756812">
    <w:abstractNumId w:val="40"/>
  </w:num>
  <w:num w:numId="29" w16cid:durableId="559705188">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QTeawCx8yG2HhVWonEhR280r5b8g15Y7WYB5qXDxqtHmzZV+zj0mo9r9wVuYS+WZoLBlTsxMfE7bc1+aCRxYg==" w:salt="BMBsPzAG9PZhb90Q3rZgSQ=="/>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42C7"/>
    <w:rsid w:val="00015B2D"/>
    <w:rsid w:val="00016385"/>
    <w:rsid w:val="00021585"/>
    <w:rsid w:val="00023330"/>
    <w:rsid w:val="00024CA3"/>
    <w:rsid w:val="0002536E"/>
    <w:rsid w:val="00026AEB"/>
    <w:rsid w:val="00030756"/>
    <w:rsid w:val="00030CD1"/>
    <w:rsid w:val="00032EB1"/>
    <w:rsid w:val="00033FE5"/>
    <w:rsid w:val="000341EA"/>
    <w:rsid w:val="00037137"/>
    <w:rsid w:val="0004013C"/>
    <w:rsid w:val="0004098A"/>
    <w:rsid w:val="0004195D"/>
    <w:rsid w:val="00042188"/>
    <w:rsid w:val="00046237"/>
    <w:rsid w:val="00046BA3"/>
    <w:rsid w:val="00047DF7"/>
    <w:rsid w:val="000500F8"/>
    <w:rsid w:val="00052980"/>
    <w:rsid w:val="00054179"/>
    <w:rsid w:val="0006116E"/>
    <w:rsid w:val="000702D9"/>
    <w:rsid w:val="000731E2"/>
    <w:rsid w:val="0007572D"/>
    <w:rsid w:val="00076321"/>
    <w:rsid w:val="000802B0"/>
    <w:rsid w:val="0008079C"/>
    <w:rsid w:val="00083566"/>
    <w:rsid w:val="000845B4"/>
    <w:rsid w:val="000853AE"/>
    <w:rsid w:val="0008585A"/>
    <w:rsid w:val="0009323A"/>
    <w:rsid w:val="00094008"/>
    <w:rsid w:val="00094415"/>
    <w:rsid w:val="000957EA"/>
    <w:rsid w:val="000A1FAD"/>
    <w:rsid w:val="000A21E3"/>
    <w:rsid w:val="000A5BDA"/>
    <w:rsid w:val="000A5EE1"/>
    <w:rsid w:val="000A667E"/>
    <w:rsid w:val="000A709E"/>
    <w:rsid w:val="000B0A36"/>
    <w:rsid w:val="000B168D"/>
    <w:rsid w:val="000B61B0"/>
    <w:rsid w:val="000B7A09"/>
    <w:rsid w:val="000B7B4C"/>
    <w:rsid w:val="000C061B"/>
    <w:rsid w:val="000D0907"/>
    <w:rsid w:val="000D2487"/>
    <w:rsid w:val="000D4092"/>
    <w:rsid w:val="000D4C49"/>
    <w:rsid w:val="000D6E13"/>
    <w:rsid w:val="000E0BBC"/>
    <w:rsid w:val="000E0CC6"/>
    <w:rsid w:val="000E0E78"/>
    <w:rsid w:val="000E14B1"/>
    <w:rsid w:val="000E1C1E"/>
    <w:rsid w:val="000E50BD"/>
    <w:rsid w:val="000E654D"/>
    <w:rsid w:val="000F001E"/>
    <w:rsid w:val="000F2DD0"/>
    <w:rsid w:val="000F6A00"/>
    <w:rsid w:val="00102C1B"/>
    <w:rsid w:val="00105AEA"/>
    <w:rsid w:val="00107178"/>
    <w:rsid w:val="00107369"/>
    <w:rsid w:val="0011098E"/>
    <w:rsid w:val="00112816"/>
    <w:rsid w:val="001147FF"/>
    <w:rsid w:val="00114DCF"/>
    <w:rsid w:val="001161AF"/>
    <w:rsid w:val="0011627E"/>
    <w:rsid w:val="00120B74"/>
    <w:rsid w:val="0012108A"/>
    <w:rsid w:val="00122606"/>
    <w:rsid w:val="00127CD3"/>
    <w:rsid w:val="00130DC1"/>
    <w:rsid w:val="00130E5F"/>
    <w:rsid w:val="00131FAF"/>
    <w:rsid w:val="00131FF4"/>
    <w:rsid w:val="00132D55"/>
    <w:rsid w:val="00133758"/>
    <w:rsid w:val="00135049"/>
    <w:rsid w:val="00137B96"/>
    <w:rsid w:val="00137F31"/>
    <w:rsid w:val="001405AE"/>
    <w:rsid w:val="00142F8D"/>
    <w:rsid w:val="00144443"/>
    <w:rsid w:val="00145D67"/>
    <w:rsid w:val="00150F71"/>
    <w:rsid w:val="00155665"/>
    <w:rsid w:val="001609F1"/>
    <w:rsid w:val="00161170"/>
    <w:rsid w:val="00161BF3"/>
    <w:rsid w:val="00163889"/>
    <w:rsid w:val="00165FD4"/>
    <w:rsid w:val="001664C7"/>
    <w:rsid w:val="00170EBA"/>
    <w:rsid w:val="001716C3"/>
    <w:rsid w:val="001725C6"/>
    <w:rsid w:val="00172E8C"/>
    <w:rsid w:val="00174EF6"/>
    <w:rsid w:val="001756A0"/>
    <w:rsid w:val="001810AB"/>
    <w:rsid w:val="00182025"/>
    <w:rsid w:val="00184067"/>
    <w:rsid w:val="00184611"/>
    <w:rsid w:val="00186F9E"/>
    <w:rsid w:val="001924EE"/>
    <w:rsid w:val="001933E5"/>
    <w:rsid w:val="00195EF2"/>
    <w:rsid w:val="00195F85"/>
    <w:rsid w:val="00196A13"/>
    <w:rsid w:val="001978BA"/>
    <w:rsid w:val="001A49FA"/>
    <w:rsid w:val="001A74D4"/>
    <w:rsid w:val="001B0EF9"/>
    <w:rsid w:val="001B24C8"/>
    <w:rsid w:val="001B368E"/>
    <w:rsid w:val="001B3B50"/>
    <w:rsid w:val="001B61C2"/>
    <w:rsid w:val="001C5C98"/>
    <w:rsid w:val="001C5DF0"/>
    <w:rsid w:val="001C6290"/>
    <w:rsid w:val="001C6E4D"/>
    <w:rsid w:val="001D0D02"/>
    <w:rsid w:val="001D1467"/>
    <w:rsid w:val="001D2B3E"/>
    <w:rsid w:val="001D3D99"/>
    <w:rsid w:val="001D4CE8"/>
    <w:rsid w:val="001D5EAD"/>
    <w:rsid w:val="001D5ED8"/>
    <w:rsid w:val="001E0E8D"/>
    <w:rsid w:val="001E1C01"/>
    <w:rsid w:val="001E2BAF"/>
    <w:rsid w:val="001E35AE"/>
    <w:rsid w:val="001E3DCB"/>
    <w:rsid w:val="001E5264"/>
    <w:rsid w:val="001E58BF"/>
    <w:rsid w:val="001E5DEC"/>
    <w:rsid w:val="001E71A8"/>
    <w:rsid w:val="001F2B11"/>
    <w:rsid w:val="001F3C50"/>
    <w:rsid w:val="001F5395"/>
    <w:rsid w:val="001F6994"/>
    <w:rsid w:val="001F6F55"/>
    <w:rsid w:val="001F731D"/>
    <w:rsid w:val="002008FC"/>
    <w:rsid w:val="00210F6F"/>
    <w:rsid w:val="00213374"/>
    <w:rsid w:val="0021428C"/>
    <w:rsid w:val="002161DB"/>
    <w:rsid w:val="0021734C"/>
    <w:rsid w:val="00220B81"/>
    <w:rsid w:val="0022297D"/>
    <w:rsid w:val="0022539A"/>
    <w:rsid w:val="002276E5"/>
    <w:rsid w:val="00230EB8"/>
    <w:rsid w:val="00231196"/>
    <w:rsid w:val="0023268F"/>
    <w:rsid w:val="002348D6"/>
    <w:rsid w:val="00241968"/>
    <w:rsid w:val="0024255A"/>
    <w:rsid w:val="00244E72"/>
    <w:rsid w:val="00245ED0"/>
    <w:rsid w:val="002461FF"/>
    <w:rsid w:val="00247591"/>
    <w:rsid w:val="00253204"/>
    <w:rsid w:val="00255861"/>
    <w:rsid w:val="002565F2"/>
    <w:rsid w:val="002574CC"/>
    <w:rsid w:val="00263A0C"/>
    <w:rsid w:val="00264C8F"/>
    <w:rsid w:val="00266F26"/>
    <w:rsid w:val="00270443"/>
    <w:rsid w:val="00270AC2"/>
    <w:rsid w:val="00274F0F"/>
    <w:rsid w:val="00275E1E"/>
    <w:rsid w:val="00276624"/>
    <w:rsid w:val="00276C49"/>
    <w:rsid w:val="002774AB"/>
    <w:rsid w:val="00280CC7"/>
    <w:rsid w:val="002822A0"/>
    <w:rsid w:val="0028515C"/>
    <w:rsid w:val="00285664"/>
    <w:rsid w:val="00286A27"/>
    <w:rsid w:val="0029147F"/>
    <w:rsid w:val="00292439"/>
    <w:rsid w:val="0029364D"/>
    <w:rsid w:val="00293E9C"/>
    <w:rsid w:val="002943C9"/>
    <w:rsid w:val="0029780B"/>
    <w:rsid w:val="002A0C4A"/>
    <w:rsid w:val="002A4736"/>
    <w:rsid w:val="002A528F"/>
    <w:rsid w:val="002A52BF"/>
    <w:rsid w:val="002B0285"/>
    <w:rsid w:val="002B029F"/>
    <w:rsid w:val="002B0C75"/>
    <w:rsid w:val="002B2324"/>
    <w:rsid w:val="002C0B9A"/>
    <w:rsid w:val="002C1E43"/>
    <w:rsid w:val="002C3A27"/>
    <w:rsid w:val="002C422B"/>
    <w:rsid w:val="002C57FF"/>
    <w:rsid w:val="002C5AF0"/>
    <w:rsid w:val="002D185C"/>
    <w:rsid w:val="002D3273"/>
    <w:rsid w:val="002D3FD6"/>
    <w:rsid w:val="002E1F4E"/>
    <w:rsid w:val="002E2162"/>
    <w:rsid w:val="002F11EF"/>
    <w:rsid w:val="002F2A9D"/>
    <w:rsid w:val="002F3D12"/>
    <w:rsid w:val="002F68A5"/>
    <w:rsid w:val="00302088"/>
    <w:rsid w:val="00304690"/>
    <w:rsid w:val="0030563E"/>
    <w:rsid w:val="00310D52"/>
    <w:rsid w:val="00311EF2"/>
    <w:rsid w:val="003143F8"/>
    <w:rsid w:val="00316011"/>
    <w:rsid w:val="00317F72"/>
    <w:rsid w:val="003201BA"/>
    <w:rsid w:val="00324341"/>
    <w:rsid w:val="003278A9"/>
    <w:rsid w:val="00331B43"/>
    <w:rsid w:val="0033241C"/>
    <w:rsid w:val="00333AF8"/>
    <w:rsid w:val="00333E16"/>
    <w:rsid w:val="00335A7F"/>
    <w:rsid w:val="00335EC3"/>
    <w:rsid w:val="00340210"/>
    <w:rsid w:val="00342CA0"/>
    <w:rsid w:val="00343021"/>
    <w:rsid w:val="003443CD"/>
    <w:rsid w:val="00344D74"/>
    <w:rsid w:val="00347EEB"/>
    <w:rsid w:val="003506C2"/>
    <w:rsid w:val="00352A5D"/>
    <w:rsid w:val="00352B96"/>
    <w:rsid w:val="00353394"/>
    <w:rsid w:val="003541F9"/>
    <w:rsid w:val="003565C0"/>
    <w:rsid w:val="00360CC9"/>
    <w:rsid w:val="0036200C"/>
    <w:rsid w:val="003717BD"/>
    <w:rsid w:val="00371E5D"/>
    <w:rsid w:val="003742FF"/>
    <w:rsid w:val="00376CA2"/>
    <w:rsid w:val="003804D4"/>
    <w:rsid w:val="003806E4"/>
    <w:rsid w:val="00384199"/>
    <w:rsid w:val="00385F35"/>
    <w:rsid w:val="00386DD8"/>
    <w:rsid w:val="00386E24"/>
    <w:rsid w:val="003906FD"/>
    <w:rsid w:val="00390B9A"/>
    <w:rsid w:val="00390CD2"/>
    <w:rsid w:val="00390DEA"/>
    <w:rsid w:val="00391419"/>
    <w:rsid w:val="00391FEC"/>
    <w:rsid w:val="00392C26"/>
    <w:rsid w:val="0039332D"/>
    <w:rsid w:val="00393642"/>
    <w:rsid w:val="0039529C"/>
    <w:rsid w:val="0039580F"/>
    <w:rsid w:val="00395B3D"/>
    <w:rsid w:val="00397008"/>
    <w:rsid w:val="003A2F65"/>
    <w:rsid w:val="003A2F74"/>
    <w:rsid w:val="003A2FDE"/>
    <w:rsid w:val="003A4ECE"/>
    <w:rsid w:val="003A585F"/>
    <w:rsid w:val="003A7BC6"/>
    <w:rsid w:val="003B0CE6"/>
    <w:rsid w:val="003B21CE"/>
    <w:rsid w:val="003B2559"/>
    <w:rsid w:val="003B439A"/>
    <w:rsid w:val="003B5A87"/>
    <w:rsid w:val="003B6314"/>
    <w:rsid w:val="003B65C0"/>
    <w:rsid w:val="003C0E49"/>
    <w:rsid w:val="003C6CC1"/>
    <w:rsid w:val="003D203F"/>
    <w:rsid w:val="003D3944"/>
    <w:rsid w:val="003D55D8"/>
    <w:rsid w:val="003D6E47"/>
    <w:rsid w:val="003D7430"/>
    <w:rsid w:val="003D7D9E"/>
    <w:rsid w:val="003E2F2B"/>
    <w:rsid w:val="003E7329"/>
    <w:rsid w:val="003E7B88"/>
    <w:rsid w:val="003E7C06"/>
    <w:rsid w:val="003E7CAC"/>
    <w:rsid w:val="003E7E05"/>
    <w:rsid w:val="003F18B2"/>
    <w:rsid w:val="003F41D2"/>
    <w:rsid w:val="003F422E"/>
    <w:rsid w:val="003F448E"/>
    <w:rsid w:val="003F49AB"/>
    <w:rsid w:val="003F7EC6"/>
    <w:rsid w:val="003F7F71"/>
    <w:rsid w:val="00400403"/>
    <w:rsid w:val="00400682"/>
    <w:rsid w:val="004020FB"/>
    <w:rsid w:val="00404B1F"/>
    <w:rsid w:val="00406C6C"/>
    <w:rsid w:val="00407130"/>
    <w:rsid w:val="00407CDE"/>
    <w:rsid w:val="00410486"/>
    <w:rsid w:val="00410F91"/>
    <w:rsid w:val="004141FB"/>
    <w:rsid w:val="004203D9"/>
    <w:rsid w:val="0042562D"/>
    <w:rsid w:val="00427C0F"/>
    <w:rsid w:val="00430AC8"/>
    <w:rsid w:val="00433404"/>
    <w:rsid w:val="0043371E"/>
    <w:rsid w:val="00433FCB"/>
    <w:rsid w:val="00433FD8"/>
    <w:rsid w:val="00433FDA"/>
    <w:rsid w:val="00435E9E"/>
    <w:rsid w:val="0043678E"/>
    <w:rsid w:val="00442423"/>
    <w:rsid w:val="00444B42"/>
    <w:rsid w:val="004500A7"/>
    <w:rsid w:val="0045288A"/>
    <w:rsid w:val="0045711C"/>
    <w:rsid w:val="0045793D"/>
    <w:rsid w:val="004634F4"/>
    <w:rsid w:val="00467FD1"/>
    <w:rsid w:val="004720BC"/>
    <w:rsid w:val="004739CD"/>
    <w:rsid w:val="00473EF9"/>
    <w:rsid w:val="004755C6"/>
    <w:rsid w:val="004761B2"/>
    <w:rsid w:val="00480406"/>
    <w:rsid w:val="00486309"/>
    <w:rsid w:val="004874AD"/>
    <w:rsid w:val="00491EA5"/>
    <w:rsid w:val="00493F8E"/>
    <w:rsid w:val="0049510D"/>
    <w:rsid w:val="00495865"/>
    <w:rsid w:val="004A502B"/>
    <w:rsid w:val="004A5800"/>
    <w:rsid w:val="004A6FE9"/>
    <w:rsid w:val="004B141F"/>
    <w:rsid w:val="004B1839"/>
    <w:rsid w:val="004B35F9"/>
    <w:rsid w:val="004B4E53"/>
    <w:rsid w:val="004B61DC"/>
    <w:rsid w:val="004C2AEA"/>
    <w:rsid w:val="004C4BC0"/>
    <w:rsid w:val="004C4E4C"/>
    <w:rsid w:val="004C7E32"/>
    <w:rsid w:val="004D1930"/>
    <w:rsid w:val="004D1B4C"/>
    <w:rsid w:val="004D4269"/>
    <w:rsid w:val="004D4F49"/>
    <w:rsid w:val="004D511D"/>
    <w:rsid w:val="004D62D9"/>
    <w:rsid w:val="004E20D3"/>
    <w:rsid w:val="004E464B"/>
    <w:rsid w:val="004E4D73"/>
    <w:rsid w:val="004E6EB8"/>
    <w:rsid w:val="004F0C0F"/>
    <w:rsid w:val="004F24BC"/>
    <w:rsid w:val="004F26B9"/>
    <w:rsid w:val="004F32EB"/>
    <w:rsid w:val="004F4198"/>
    <w:rsid w:val="004F47A6"/>
    <w:rsid w:val="004F5698"/>
    <w:rsid w:val="004F6521"/>
    <w:rsid w:val="004F7470"/>
    <w:rsid w:val="00502342"/>
    <w:rsid w:val="0050237E"/>
    <w:rsid w:val="00502CB7"/>
    <w:rsid w:val="005055F3"/>
    <w:rsid w:val="00510399"/>
    <w:rsid w:val="00510901"/>
    <w:rsid w:val="00510A54"/>
    <w:rsid w:val="00513D7F"/>
    <w:rsid w:val="00514985"/>
    <w:rsid w:val="00521691"/>
    <w:rsid w:val="00521C3C"/>
    <w:rsid w:val="00524EEF"/>
    <w:rsid w:val="0053224D"/>
    <w:rsid w:val="00535B38"/>
    <w:rsid w:val="00536B72"/>
    <w:rsid w:val="00536DF4"/>
    <w:rsid w:val="005406E5"/>
    <w:rsid w:val="00540741"/>
    <w:rsid w:val="0054162C"/>
    <w:rsid w:val="00541896"/>
    <w:rsid w:val="00541E2A"/>
    <w:rsid w:val="00542F4D"/>
    <w:rsid w:val="0054313A"/>
    <w:rsid w:val="0054574E"/>
    <w:rsid w:val="00550ABD"/>
    <w:rsid w:val="00552914"/>
    <w:rsid w:val="0055464D"/>
    <w:rsid w:val="00554C69"/>
    <w:rsid w:val="00556BDF"/>
    <w:rsid w:val="0055776F"/>
    <w:rsid w:val="0056072C"/>
    <w:rsid w:val="005608DC"/>
    <w:rsid w:val="005653A5"/>
    <w:rsid w:val="005665B6"/>
    <w:rsid w:val="00566986"/>
    <w:rsid w:val="005679CF"/>
    <w:rsid w:val="00570CF5"/>
    <w:rsid w:val="00575F80"/>
    <w:rsid w:val="00576FCC"/>
    <w:rsid w:val="00580AAA"/>
    <w:rsid w:val="00580C9D"/>
    <w:rsid w:val="00581FB3"/>
    <w:rsid w:val="00584CA6"/>
    <w:rsid w:val="00584DEF"/>
    <w:rsid w:val="00584F1D"/>
    <w:rsid w:val="005879EE"/>
    <w:rsid w:val="0059040E"/>
    <w:rsid w:val="00592D03"/>
    <w:rsid w:val="00595B46"/>
    <w:rsid w:val="00595DD6"/>
    <w:rsid w:val="005A0B4A"/>
    <w:rsid w:val="005A15FA"/>
    <w:rsid w:val="005A2136"/>
    <w:rsid w:val="005A7022"/>
    <w:rsid w:val="005A7B2F"/>
    <w:rsid w:val="005A7D6F"/>
    <w:rsid w:val="005B1C0A"/>
    <w:rsid w:val="005B3250"/>
    <w:rsid w:val="005B3BA5"/>
    <w:rsid w:val="005B468F"/>
    <w:rsid w:val="005C5CA7"/>
    <w:rsid w:val="005D07E9"/>
    <w:rsid w:val="005D13BC"/>
    <w:rsid w:val="005D1A94"/>
    <w:rsid w:val="005D3191"/>
    <w:rsid w:val="005D50BA"/>
    <w:rsid w:val="005D6673"/>
    <w:rsid w:val="005D7349"/>
    <w:rsid w:val="005E0058"/>
    <w:rsid w:val="005E0CC8"/>
    <w:rsid w:val="005E4759"/>
    <w:rsid w:val="005E48CD"/>
    <w:rsid w:val="005E5A53"/>
    <w:rsid w:val="005F0C44"/>
    <w:rsid w:val="005F4226"/>
    <w:rsid w:val="005F6B94"/>
    <w:rsid w:val="0060302E"/>
    <w:rsid w:val="0060550D"/>
    <w:rsid w:val="00607298"/>
    <w:rsid w:val="00610087"/>
    <w:rsid w:val="006133B6"/>
    <w:rsid w:val="00613ABA"/>
    <w:rsid w:val="00615271"/>
    <w:rsid w:val="0062038B"/>
    <w:rsid w:val="0062064C"/>
    <w:rsid w:val="0062089C"/>
    <w:rsid w:val="00620A07"/>
    <w:rsid w:val="00621B7A"/>
    <w:rsid w:val="00622396"/>
    <w:rsid w:val="00626101"/>
    <w:rsid w:val="00626B5B"/>
    <w:rsid w:val="0063047C"/>
    <w:rsid w:val="00630C2C"/>
    <w:rsid w:val="00631706"/>
    <w:rsid w:val="006318DB"/>
    <w:rsid w:val="00632060"/>
    <w:rsid w:val="00632928"/>
    <w:rsid w:val="00633C34"/>
    <w:rsid w:val="00634BDF"/>
    <w:rsid w:val="00635539"/>
    <w:rsid w:val="00641825"/>
    <w:rsid w:val="00642DD0"/>
    <w:rsid w:val="0065218A"/>
    <w:rsid w:val="0065333C"/>
    <w:rsid w:val="006641B7"/>
    <w:rsid w:val="006650DB"/>
    <w:rsid w:val="00665E3F"/>
    <w:rsid w:val="0066680C"/>
    <w:rsid w:val="0066747E"/>
    <w:rsid w:val="00670987"/>
    <w:rsid w:val="00673F49"/>
    <w:rsid w:val="00674334"/>
    <w:rsid w:val="006744EE"/>
    <w:rsid w:val="0068004C"/>
    <w:rsid w:val="00680729"/>
    <w:rsid w:val="00682D1A"/>
    <w:rsid w:val="00683A35"/>
    <w:rsid w:val="00685D0F"/>
    <w:rsid w:val="00686C28"/>
    <w:rsid w:val="00687CB2"/>
    <w:rsid w:val="00687F11"/>
    <w:rsid w:val="0069190A"/>
    <w:rsid w:val="00691B12"/>
    <w:rsid w:val="00691D81"/>
    <w:rsid w:val="00692324"/>
    <w:rsid w:val="00693C43"/>
    <w:rsid w:val="0069436A"/>
    <w:rsid w:val="006944B1"/>
    <w:rsid w:val="00694775"/>
    <w:rsid w:val="006A0EB8"/>
    <w:rsid w:val="006A3413"/>
    <w:rsid w:val="006A58AD"/>
    <w:rsid w:val="006A79EC"/>
    <w:rsid w:val="006B244F"/>
    <w:rsid w:val="006B29CF"/>
    <w:rsid w:val="006B4540"/>
    <w:rsid w:val="006B5AB3"/>
    <w:rsid w:val="006B720F"/>
    <w:rsid w:val="006C2EC4"/>
    <w:rsid w:val="006C3D7F"/>
    <w:rsid w:val="006C5F99"/>
    <w:rsid w:val="006C6F0B"/>
    <w:rsid w:val="006C7DCB"/>
    <w:rsid w:val="006D0B5C"/>
    <w:rsid w:val="006D196C"/>
    <w:rsid w:val="006D1F76"/>
    <w:rsid w:val="006D3B4F"/>
    <w:rsid w:val="006D3C01"/>
    <w:rsid w:val="006D480A"/>
    <w:rsid w:val="006D654F"/>
    <w:rsid w:val="006E2D1E"/>
    <w:rsid w:val="006E3A3D"/>
    <w:rsid w:val="006E71F7"/>
    <w:rsid w:val="006F0292"/>
    <w:rsid w:val="006F3067"/>
    <w:rsid w:val="006F388E"/>
    <w:rsid w:val="006F41C8"/>
    <w:rsid w:val="0070013F"/>
    <w:rsid w:val="00706FD0"/>
    <w:rsid w:val="007162A4"/>
    <w:rsid w:val="0072181A"/>
    <w:rsid w:val="00721CB5"/>
    <w:rsid w:val="007226F5"/>
    <w:rsid w:val="00724C3C"/>
    <w:rsid w:val="007277C1"/>
    <w:rsid w:val="0073037E"/>
    <w:rsid w:val="007305C6"/>
    <w:rsid w:val="00730D85"/>
    <w:rsid w:val="00731489"/>
    <w:rsid w:val="007334E2"/>
    <w:rsid w:val="0073502C"/>
    <w:rsid w:val="00740946"/>
    <w:rsid w:val="00740E62"/>
    <w:rsid w:val="00741494"/>
    <w:rsid w:val="007419BA"/>
    <w:rsid w:val="00741ED9"/>
    <w:rsid w:val="00742B3D"/>
    <w:rsid w:val="007441AF"/>
    <w:rsid w:val="00744AF1"/>
    <w:rsid w:val="0074570C"/>
    <w:rsid w:val="00745855"/>
    <w:rsid w:val="00745A1C"/>
    <w:rsid w:val="00745EDF"/>
    <w:rsid w:val="0074677B"/>
    <w:rsid w:val="00746BA9"/>
    <w:rsid w:val="00751844"/>
    <w:rsid w:val="00751F36"/>
    <w:rsid w:val="007536D4"/>
    <w:rsid w:val="00754DED"/>
    <w:rsid w:val="0075562B"/>
    <w:rsid w:val="0075757B"/>
    <w:rsid w:val="007578DF"/>
    <w:rsid w:val="007643C8"/>
    <w:rsid w:val="0076666D"/>
    <w:rsid w:val="00766872"/>
    <w:rsid w:val="00770C96"/>
    <w:rsid w:val="007722B6"/>
    <w:rsid w:val="0077290B"/>
    <w:rsid w:val="00773CF7"/>
    <w:rsid w:val="00775639"/>
    <w:rsid w:val="00775B38"/>
    <w:rsid w:val="0077620D"/>
    <w:rsid w:val="0078494C"/>
    <w:rsid w:val="00794A79"/>
    <w:rsid w:val="0079533E"/>
    <w:rsid w:val="007A0F47"/>
    <w:rsid w:val="007A5DFD"/>
    <w:rsid w:val="007A6B2D"/>
    <w:rsid w:val="007B659D"/>
    <w:rsid w:val="007B6E9B"/>
    <w:rsid w:val="007B7133"/>
    <w:rsid w:val="007C0D26"/>
    <w:rsid w:val="007C3999"/>
    <w:rsid w:val="007C3E1D"/>
    <w:rsid w:val="007D26B0"/>
    <w:rsid w:val="007D3D5E"/>
    <w:rsid w:val="007D5019"/>
    <w:rsid w:val="007D6237"/>
    <w:rsid w:val="007E5A01"/>
    <w:rsid w:val="007E649F"/>
    <w:rsid w:val="007E671A"/>
    <w:rsid w:val="007E76C7"/>
    <w:rsid w:val="007F0D70"/>
    <w:rsid w:val="007F143B"/>
    <w:rsid w:val="007F2623"/>
    <w:rsid w:val="00801F0E"/>
    <w:rsid w:val="00803831"/>
    <w:rsid w:val="00806F35"/>
    <w:rsid w:val="00807229"/>
    <w:rsid w:val="00810D8F"/>
    <w:rsid w:val="0081167F"/>
    <w:rsid w:val="0081208F"/>
    <w:rsid w:val="00814F9C"/>
    <w:rsid w:val="00815653"/>
    <w:rsid w:val="00815675"/>
    <w:rsid w:val="00821B72"/>
    <w:rsid w:val="00825E1C"/>
    <w:rsid w:val="0083058B"/>
    <w:rsid w:val="00832744"/>
    <w:rsid w:val="00832E51"/>
    <w:rsid w:val="00833A7B"/>
    <w:rsid w:val="00835E54"/>
    <w:rsid w:val="00837482"/>
    <w:rsid w:val="00840BAA"/>
    <w:rsid w:val="00841EAE"/>
    <w:rsid w:val="00842263"/>
    <w:rsid w:val="0084258C"/>
    <w:rsid w:val="008430F8"/>
    <w:rsid w:val="008442E6"/>
    <w:rsid w:val="00845AF1"/>
    <w:rsid w:val="008464CD"/>
    <w:rsid w:val="00846540"/>
    <w:rsid w:val="00847352"/>
    <w:rsid w:val="00850602"/>
    <w:rsid w:val="008610DF"/>
    <w:rsid w:val="00861DDD"/>
    <w:rsid w:val="008628FF"/>
    <w:rsid w:val="0086427A"/>
    <w:rsid w:val="00865F37"/>
    <w:rsid w:val="008705EA"/>
    <w:rsid w:val="008732A6"/>
    <w:rsid w:val="008775D3"/>
    <w:rsid w:val="00877616"/>
    <w:rsid w:val="008851D4"/>
    <w:rsid w:val="008860EF"/>
    <w:rsid w:val="0088616C"/>
    <w:rsid w:val="00886BDD"/>
    <w:rsid w:val="008907D7"/>
    <w:rsid w:val="00892253"/>
    <w:rsid w:val="00892B53"/>
    <w:rsid w:val="00893BF8"/>
    <w:rsid w:val="00894927"/>
    <w:rsid w:val="00897178"/>
    <w:rsid w:val="008A0C3B"/>
    <w:rsid w:val="008A1C41"/>
    <w:rsid w:val="008A3AF6"/>
    <w:rsid w:val="008A4C9A"/>
    <w:rsid w:val="008B00EA"/>
    <w:rsid w:val="008B62B2"/>
    <w:rsid w:val="008B6339"/>
    <w:rsid w:val="008C0F75"/>
    <w:rsid w:val="008C3861"/>
    <w:rsid w:val="008C4672"/>
    <w:rsid w:val="008C73E0"/>
    <w:rsid w:val="008D2825"/>
    <w:rsid w:val="008D5DD0"/>
    <w:rsid w:val="008D6022"/>
    <w:rsid w:val="008E6873"/>
    <w:rsid w:val="008F0C2E"/>
    <w:rsid w:val="008F0F03"/>
    <w:rsid w:val="008F13CA"/>
    <w:rsid w:val="008F300B"/>
    <w:rsid w:val="008F503B"/>
    <w:rsid w:val="008F559C"/>
    <w:rsid w:val="008F64F7"/>
    <w:rsid w:val="008F6D71"/>
    <w:rsid w:val="008F6D7E"/>
    <w:rsid w:val="00903577"/>
    <w:rsid w:val="009073FF"/>
    <w:rsid w:val="009100C1"/>
    <w:rsid w:val="0091055F"/>
    <w:rsid w:val="0091239F"/>
    <w:rsid w:val="009139DD"/>
    <w:rsid w:val="009143D8"/>
    <w:rsid w:val="00914AE7"/>
    <w:rsid w:val="009179D9"/>
    <w:rsid w:val="00925BB9"/>
    <w:rsid w:val="0093087F"/>
    <w:rsid w:val="00931463"/>
    <w:rsid w:val="009315DA"/>
    <w:rsid w:val="00931D08"/>
    <w:rsid w:val="00931E5E"/>
    <w:rsid w:val="00932E70"/>
    <w:rsid w:val="009352C5"/>
    <w:rsid w:val="00936C3C"/>
    <w:rsid w:val="00936E5C"/>
    <w:rsid w:val="00940BA4"/>
    <w:rsid w:val="00941F76"/>
    <w:rsid w:val="0094254C"/>
    <w:rsid w:val="00942AAC"/>
    <w:rsid w:val="00946AA4"/>
    <w:rsid w:val="00946D8F"/>
    <w:rsid w:val="00950073"/>
    <w:rsid w:val="0095032B"/>
    <w:rsid w:val="00951612"/>
    <w:rsid w:val="00954FCA"/>
    <w:rsid w:val="0095629C"/>
    <w:rsid w:val="00962D2F"/>
    <w:rsid w:val="009668EA"/>
    <w:rsid w:val="009708AE"/>
    <w:rsid w:val="009708F0"/>
    <w:rsid w:val="00970CD2"/>
    <w:rsid w:val="00971D36"/>
    <w:rsid w:val="00971F3A"/>
    <w:rsid w:val="0097435A"/>
    <w:rsid w:val="00974DA2"/>
    <w:rsid w:val="009768C6"/>
    <w:rsid w:val="009771EB"/>
    <w:rsid w:val="009808E9"/>
    <w:rsid w:val="00981584"/>
    <w:rsid w:val="009833DF"/>
    <w:rsid w:val="009837B5"/>
    <w:rsid w:val="00986124"/>
    <w:rsid w:val="009935E0"/>
    <w:rsid w:val="00994202"/>
    <w:rsid w:val="00994773"/>
    <w:rsid w:val="00995C0F"/>
    <w:rsid w:val="00995E6E"/>
    <w:rsid w:val="009966D5"/>
    <w:rsid w:val="009A0751"/>
    <w:rsid w:val="009A444B"/>
    <w:rsid w:val="009A6F51"/>
    <w:rsid w:val="009B1C93"/>
    <w:rsid w:val="009B1F1E"/>
    <w:rsid w:val="009B2ABD"/>
    <w:rsid w:val="009B2F40"/>
    <w:rsid w:val="009B49F7"/>
    <w:rsid w:val="009B7B68"/>
    <w:rsid w:val="009C1173"/>
    <w:rsid w:val="009C2A25"/>
    <w:rsid w:val="009C2C1B"/>
    <w:rsid w:val="009D0FED"/>
    <w:rsid w:val="009D200F"/>
    <w:rsid w:val="009D3770"/>
    <w:rsid w:val="009D454E"/>
    <w:rsid w:val="009E1668"/>
    <w:rsid w:val="009E2958"/>
    <w:rsid w:val="009E4282"/>
    <w:rsid w:val="009E4999"/>
    <w:rsid w:val="009F18D1"/>
    <w:rsid w:val="00A01CFE"/>
    <w:rsid w:val="00A023E4"/>
    <w:rsid w:val="00A03787"/>
    <w:rsid w:val="00A06A0C"/>
    <w:rsid w:val="00A074F0"/>
    <w:rsid w:val="00A100ED"/>
    <w:rsid w:val="00A156D8"/>
    <w:rsid w:val="00A15932"/>
    <w:rsid w:val="00A2156D"/>
    <w:rsid w:val="00A22FDA"/>
    <w:rsid w:val="00A234B3"/>
    <w:rsid w:val="00A27D49"/>
    <w:rsid w:val="00A30D4A"/>
    <w:rsid w:val="00A33F6D"/>
    <w:rsid w:val="00A34250"/>
    <w:rsid w:val="00A35C34"/>
    <w:rsid w:val="00A37F84"/>
    <w:rsid w:val="00A4231E"/>
    <w:rsid w:val="00A43ABE"/>
    <w:rsid w:val="00A44AF1"/>
    <w:rsid w:val="00A50C1C"/>
    <w:rsid w:val="00A514B5"/>
    <w:rsid w:val="00A51C7F"/>
    <w:rsid w:val="00A54D20"/>
    <w:rsid w:val="00A563B0"/>
    <w:rsid w:val="00A57E4A"/>
    <w:rsid w:val="00A61428"/>
    <w:rsid w:val="00A66BBE"/>
    <w:rsid w:val="00A71CF6"/>
    <w:rsid w:val="00A73283"/>
    <w:rsid w:val="00A75315"/>
    <w:rsid w:val="00A8024E"/>
    <w:rsid w:val="00A82230"/>
    <w:rsid w:val="00A824BA"/>
    <w:rsid w:val="00A83979"/>
    <w:rsid w:val="00A84F5D"/>
    <w:rsid w:val="00A868B5"/>
    <w:rsid w:val="00A87DA7"/>
    <w:rsid w:val="00A90B0D"/>
    <w:rsid w:val="00A91FB9"/>
    <w:rsid w:val="00A92F48"/>
    <w:rsid w:val="00A937C6"/>
    <w:rsid w:val="00A93D9D"/>
    <w:rsid w:val="00A955AC"/>
    <w:rsid w:val="00A95D9D"/>
    <w:rsid w:val="00A979B5"/>
    <w:rsid w:val="00AA58A9"/>
    <w:rsid w:val="00AA5FCD"/>
    <w:rsid w:val="00AA60B8"/>
    <w:rsid w:val="00AA6BC3"/>
    <w:rsid w:val="00AB2F12"/>
    <w:rsid w:val="00AB3F6D"/>
    <w:rsid w:val="00AB67CF"/>
    <w:rsid w:val="00AB7628"/>
    <w:rsid w:val="00AB7B59"/>
    <w:rsid w:val="00AC1A26"/>
    <w:rsid w:val="00AC1BE6"/>
    <w:rsid w:val="00AC3A61"/>
    <w:rsid w:val="00AC3B86"/>
    <w:rsid w:val="00AC4614"/>
    <w:rsid w:val="00AC6144"/>
    <w:rsid w:val="00AD1697"/>
    <w:rsid w:val="00AD2842"/>
    <w:rsid w:val="00AD652E"/>
    <w:rsid w:val="00AE1618"/>
    <w:rsid w:val="00AE23D3"/>
    <w:rsid w:val="00AE2581"/>
    <w:rsid w:val="00AE283E"/>
    <w:rsid w:val="00AE2B88"/>
    <w:rsid w:val="00AE3C30"/>
    <w:rsid w:val="00AE4872"/>
    <w:rsid w:val="00AF0ECC"/>
    <w:rsid w:val="00AF4536"/>
    <w:rsid w:val="00AF6483"/>
    <w:rsid w:val="00AF76D7"/>
    <w:rsid w:val="00B01951"/>
    <w:rsid w:val="00B02BA6"/>
    <w:rsid w:val="00B02CF0"/>
    <w:rsid w:val="00B113DB"/>
    <w:rsid w:val="00B142DE"/>
    <w:rsid w:val="00B16FE0"/>
    <w:rsid w:val="00B17951"/>
    <w:rsid w:val="00B20A00"/>
    <w:rsid w:val="00B2144F"/>
    <w:rsid w:val="00B21503"/>
    <w:rsid w:val="00B23833"/>
    <w:rsid w:val="00B24AD3"/>
    <w:rsid w:val="00B25307"/>
    <w:rsid w:val="00B26724"/>
    <w:rsid w:val="00B307A6"/>
    <w:rsid w:val="00B378A3"/>
    <w:rsid w:val="00B40092"/>
    <w:rsid w:val="00B4196B"/>
    <w:rsid w:val="00B41E19"/>
    <w:rsid w:val="00B43268"/>
    <w:rsid w:val="00B43C97"/>
    <w:rsid w:val="00B44371"/>
    <w:rsid w:val="00B45C4E"/>
    <w:rsid w:val="00B4789C"/>
    <w:rsid w:val="00B479FA"/>
    <w:rsid w:val="00B50505"/>
    <w:rsid w:val="00B52AB7"/>
    <w:rsid w:val="00B537DA"/>
    <w:rsid w:val="00B54022"/>
    <w:rsid w:val="00B549BB"/>
    <w:rsid w:val="00B55A34"/>
    <w:rsid w:val="00B56D7E"/>
    <w:rsid w:val="00B60EF7"/>
    <w:rsid w:val="00B610E0"/>
    <w:rsid w:val="00B615AF"/>
    <w:rsid w:val="00B62293"/>
    <w:rsid w:val="00B64C6D"/>
    <w:rsid w:val="00B65428"/>
    <w:rsid w:val="00B673DF"/>
    <w:rsid w:val="00B7269E"/>
    <w:rsid w:val="00B73293"/>
    <w:rsid w:val="00B7346B"/>
    <w:rsid w:val="00B734D9"/>
    <w:rsid w:val="00B7483F"/>
    <w:rsid w:val="00B75BD1"/>
    <w:rsid w:val="00B77621"/>
    <w:rsid w:val="00B87069"/>
    <w:rsid w:val="00B87AA3"/>
    <w:rsid w:val="00B87CD7"/>
    <w:rsid w:val="00B90A98"/>
    <w:rsid w:val="00B91042"/>
    <w:rsid w:val="00B929E0"/>
    <w:rsid w:val="00B93B88"/>
    <w:rsid w:val="00B9677A"/>
    <w:rsid w:val="00B96DEA"/>
    <w:rsid w:val="00BA2048"/>
    <w:rsid w:val="00BB25E6"/>
    <w:rsid w:val="00BB3045"/>
    <w:rsid w:val="00BB44C5"/>
    <w:rsid w:val="00BB4BC0"/>
    <w:rsid w:val="00BB5E9C"/>
    <w:rsid w:val="00BC1CE3"/>
    <w:rsid w:val="00BD05BF"/>
    <w:rsid w:val="00BD07B1"/>
    <w:rsid w:val="00BD3D20"/>
    <w:rsid w:val="00BD50F1"/>
    <w:rsid w:val="00BD5D85"/>
    <w:rsid w:val="00BE1162"/>
    <w:rsid w:val="00BE231A"/>
    <w:rsid w:val="00BE427E"/>
    <w:rsid w:val="00BE56F9"/>
    <w:rsid w:val="00BE5E84"/>
    <w:rsid w:val="00BE6187"/>
    <w:rsid w:val="00BE7873"/>
    <w:rsid w:val="00BF17E9"/>
    <w:rsid w:val="00BF195B"/>
    <w:rsid w:val="00BF4A53"/>
    <w:rsid w:val="00BF4AE9"/>
    <w:rsid w:val="00BF6F9A"/>
    <w:rsid w:val="00BF7D26"/>
    <w:rsid w:val="00C00619"/>
    <w:rsid w:val="00C01301"/>
    <w:rsid w:val="00C016FE"/>
    <w:rsid w:val="00C01927"/>
    <w:rsid w:val="00C02D86"/>
    <w:rsid w:val="00C04968"/>
    <w:rsid w:val="00C059C2"/>
    <w:rsid w:val="00C07DA3"/>
    <w:rsid w:val="00C07F3F"/>
    <w:rsid w:val="00C16650"/>
    <w:rsid w:val="00C23DEA"/>
    <w:rsid w:val="00C24A63"/>
    <w:rsid w:val="00C2556A"/>
    <w:rsid w:val="00C258B7"/>
    <w:rsid w:val="00C267E5"/>
    <w:rsid w:val="00C33AC1"/>
    <w:rsid w:val="00C346CD"/>
    <w:rsid w:val="00C36A0E"/>
    <w:rsid w:val="00C36DF4"/>
    <w:rsid w:val="00C40B29"/>
    <w:rsid w:val="00C40D8F"/>
    <w:rsid w:val="00C4174C"/>
    <w:rsid w:val="00C43634"/>
    <w:rsid w:val="00C438FA"/>
    <w:rsid w:val="00C45E08"/>
    <w:rsid w:val="00C462BB"/>
    <w:rsid w:val="00C466FF"/>
    <w:rsid w:val="00C52EE2"/>
    <w:rsid w:val="00C536FD"/>
    <w:rsid w:val="00C54761"/>
    <w:rsid w:val="00C56C74"/>
    <w:rsid w:val="00C57C54"/>
    <w:rsid w:val="00C607C0"/>
    <w:rsid w:val="00C6146F"/>
    <w:rsid w:val="00C62E09"/>
    <w:rsid w:val="00C63571"/>
    <w:rsid w:val="00C66C25"/>
    <w:rsid w:val="00C70520"/>
    <w:rsid w:val="00C70AE8"/>
    <w:rsid w:val="00C71393"/>
    <w:rsid w:val="00C71D29"/>
    <w:rsid w:val="00C73847"/>
    <w:rsid w:val="00C74288"/>
    <w:rsid w:val="00C74C2E"/>
    <w:rsid w:val="00C772A9"/>
    <w:rsid w:val="00C772BC"/>
    <w:rsid w:val="00C77DEE"/>
    <w:rsid w:val="00C80F23"/>
    <w:rsid w:val="00C82447"/>
    <w:rsid w:val="00C82B74"/>
    <w:rsid w:val="00C83017"/>
    <w:rsid w:val="00C8321B"/>
    <w:rsid w:val="00C84719"/>
    <w:rsid w:val="00C84FA2"/>
    <w:rsid w:val="00C85DC0"/>
    <w:rsid w:val="00C865A4"/>
    <w:rsid w:val="00C86C56"/>
    <w:rsid w:val="00C877AE"/>
    <w:rsid w:val="00C9019F"/>
    <w:rsid w:val="00C906C5"/>
    <w:rsid w:val="00C91B24"/>
    <w:rsid w:val="00C92A99"/>
    <w:rsid w:val="00C93009"/>
    <w:rsid w:val="00C9483B"/>
    <w:rsid w:val="00C9554D"/>
    <w:rsid w:val="00CA0769"/>
    <w:rsid w:val="00CA51D4"/>
    <w:rsid w:val="00CA6EFE"/>
    <w:rsid w:val="00CB1932"/>
    <w:rsid w:val="00CB3A42"/>
    <w:rsid w:val="00CB4DC1"/>
    <w:rsid w:val="00CC6C80"/>
    <w:rsid w:val="00CD03EA"/>
    <w:rsid w:val="00CD4972"/>
    <w:rsid w:val="00CD5FFD"/>
    <w:rsid w:val="00CE033E"/>
    <w:rsid w:val="00CE0F2B"/>
    <w:rsid w:val="00CE1415"/>
    <w:rsid w:val="00CE426B"/>
    <w:rsid w:val="00CE7025"/>
    <w:rsid w:val="00CF21AA"/>
    <w:rsid w:val="00CF251C"/>
    <w:rsid w:val="00CF25D3"/>
    <w:rsid w:val="00CF267D"/>
    <w:rsid w:val="00CF30A1"/>
    <w:rsid w:val="00CF4B48"/>
    <w:rsid w:val="00CF4BAD"/>
    <w:rsid w:val="00CF69CD"/>
    <w:rsid w:val="00D0308B"/>
    <w:rsid w:val="00D03949"/>
    <w:rsid w:val="00D042D0"/>
    <w:rsid w:val="00D0473A"/>
    <w:rsid w:val="00D07DA7"/>
    <w:rsid w:val="00D1018D"/>
    <w:rsid w:val="00D136DF"/>
    <w:rsid w:val="00D1406C"/>
    <w:rsid w:val="00D1491E"/>
    <w:rsid w:val="00D14EF2"/>
    <w:rsid w:val="00D150CF"/>
    <w:rsid w:val="00D1530D"/>
    <w:rsid w:val="00D164DD"/>
    <w:rsid w:val="00D17AD8"/>
    <w:rsid w:val="00D20385"/>
    <w:rsid w:val="00D22D2F"/>
    <w:rsid w:val="00D23A04"/>
    <w:rsid w:val="00D23DD2"/>
    <w:rsid w:val="00D2535A"/>
    <w:rsid w:val="00D25795"/>
    <w:rsid w:val="00D2722E"/>
    <w:rsid w:val="00D27958"/>
    <w:rsid w:val="00D375BE"/>
    <w:rsid w:val="00D37F14"/>
    <w:rsid w:val="00D42FDD"/>
    <w:rsid w:val="00D43DF1"/>
    <w:rsid w:val="00D4425B"/>
    <w:rsid w:val="00D447C7"/>
    <w:rsid w:val="00D4528F"/>
    <w:rsid w:val="00D4761E"/>
    <w:rsid w:val="00D54161"/>
    <w:rsid w:val="00D54724"/>
    <w:rsid w:val="00D560CC"/>
    <w:rsid w:val="00D56ED0"/>
    <w:rsid w:val="00D5767A"/>
    <w:rsid w:val="00D57EB3"/>
    <w:rsid w:val="00D60737"/>
    <w:rsid w:val="00D60843"/>
    <w:rsid w:val="00D61289"/>
    <w:rsid w:val="00D61AE7"/>
    <w:rsid w:val="00D646C0"/>
    <w:rsid w:val="00D6551C"/>
    <w:rsid w:val="00D6750F"/>
    <w:rsid w:val="00D70EE5"/>
    <w:rsid w:val="00D72950"/>
    <w:rsid w:val="00D73890"/>
    <w:rsid w:val="00D74987"/>
    <w:rsid w:val="00D7612C"/>
    <w:rsid w:val="00D8024D"/>
    <w:rsid w:val="00D81761"/>
    <w:rsid w:val="00D81798"/>
    <w:rsid w:val="00D82581"/>
    <w:rsid w:val="00D849A9"/>
    <w:rsid w:val="00D916B7"/>
    <w:rsid w:val="00D932D5"/>
    <w:rsid w:val="00D940AC"/>
    <w:rsid w:val="00D94B15"/>
    <w:rsid w:val="00D96DCD"/>
    <w:rsid w:val="00D97269"/>
    <w:rsid w:val="00D97E85"/>
    <w:rsid w:val="00DA1E9F"/>
    <w:rsid w:val="00DA2CF7"/>
    <w:rsid w:val="00DA5DB7"/>
    <w:rsid w:val="00DA69F1"/>
    <w:rsid w:val="00DA6C92"/>
    <w:rsid w:val="00DB14DA"/>
    <w:rsid w:val="00DB225A"/>
    <w:rsid w:val="00DB337B"/>
    <w:rsid w:val="00DC163E"/>
    <w:rsid w:val="00DC1EAB"/>
    <w:rsid w:val="00DC5B07"/>
    <w:rsid w:val="00DC5B4F"/>
    <w:rsid w:val="00DC628E"/>
    <w:rsid w:val="00DD0860"/>
    <w:rsid w:val="00DD1539"/>
    <w:rsid w:val="00DD239A"/>
    <w:rsid w:val="00DD3B61"/>
    <w:rsid w:val="00DD4A6C"/>
    <w:rsid w:val="00DD61FC"/>
    <w:rsid w:val="00DD672F"/>
    <w:rsid w:val="00DD69F9"/>
    <w:rsid w:val="00DD6EF9"/>
    <w:rsid w:val="00DE0EAE"/>
    <w:rsid w:val="00DE308E"/>
    <w:rsid w:val="00DE3529"/>
    <w:rsid w:val="00DE4BD2"/>
    <w:rsid w:val="00DE6897"/>
    <w:rsid w:val="00DE6D11"/>
    <w:rsid w:val="00DE795B"/>
    <w:rsid w:val="00DF0EB1"/>
    <w:rsid w:val="00DF1B35"/>
    <w:rsid w:val="00DF3046"/>
    <w:rsid w:val="00DF6349"/>
    <w:rsid w:val="00DF78E7"/>
    <w:rsid w:val="00E02324"/>
    <w:rsid w:val="00E03815"/>
    <w:rsid w:val="00E062AC"/>
    <w:rsid w:val="00E06955"/>
    <w:rsid w:val="00E1206E"/>
    <w:rsid w:val="00E14719"/>
    <w:rsid w:val="00E14DF7"/>
    <w:rsid w:val="00E15D2A"/>
    <w:rsid w:val="00E16537"/>
    <w:rsid w:val="00E17BB7"/>
    <w:rsid w:val="00E20C61"/>
    <w:rsid w:val="00E210CF"/>
    <w:rsid w:val="00E216A6"/>
    <w:rsid w:val="00E21D57"/>
    <w:rsid w:val="00E21FE5"/>
    <w:rsid w:val="00E242E3"/>
    <w:rsid w:val="00E24991"/>
    <w:rsid w:val="00E25B6C"/>
    <w:rsid w:val="00E25E04"/>
    <w:rsid w:val="00E26264"/>
    <w:rsid w:val="00E26846"/>
    <w:rsid w:val="00E27F22"/>
    <w:rsid w:val="00E3033F"/>
    <w:rsid w:val="00E30673"/>
    <w:rsid w:val="00E34666"/>
    <w:rsid w:val="00E3544D"/>
    <w:rsid w:val="00E368A6"/>
    <w:rsid w:val="00E37DEE"/>
    <w:rsid w:val="00E43CF7"/>
    <w:rsid w:val="00E44353"/>
    <w:rsid w:val="00E44C7E"/>
    <w:rsid w:val="00E45E05"/>
    <w:rsid w:val="00E47319"/>
    <w:rsid w:val="00E50D8C"/>
    <w:rsid w:val="00E52B1D"/>
    <w:rsid w:val="00E52EC8"/>
    <w:rsid w:val="00E53F2D"/>
    <w:rsid w:val="00E619DD"/>
    <w:rsid w:val="00E64296"/>
    <w:rsid w:val="00E646FE"/>
    <w:rsid w:val="00E66165"/>
    <w:rsid w:val="00E71029"/>
    <w:rsid w:val="00E729B0"/>
    <w:rsid w:val="00E77553"/>
    <w:rsid w:val="00E7793E"/>
    <w:rsid w:val="00E81F3E"/>
    <w:rsid w:val="00E81F63"/>
    <w:rsid w:val="00E8230B"/>
    <w:rsid w:val="00E8328B"/>
    <w:rsid w:val="00E87EC8"/>
    <w:rsid w:val="00E924AF"/>
    <w:rsid w:val="00E92AF5"/>
    <w:rsid w:val="00E97A8C"/>
    <w:rsid w:val="00E97F0E"/>
    <w:rsid w:val="00EA0A27"/>
    <w:rsid w:val="00EA3AC2"/>
    <w:rsid w:val="00EA4A2C"/>
    <w:rsid w:val="00EA4C46"/>
    <w:rsid w:val="00EA6D0E"/>
    <w:rsid w:val="00EA7419"/>
    <w:rsid w:val="00EB0050"/>
    <w:rsid w:val="00EB046B"/>
    <w:rsid w:val="00EB0597"/>
    <w:rsid w:val="00EC0A38"/>
    <w:rsid w:val="00EC3ECF"/>
    <w:rsid w:val="00EC417E"/>
    <w:rsid w:val="00EC7638"/>
    <w:rsid w:val="00EC7CDA"/>
    <w:rsid w:val="00ED167E"/>
    <w:rsid w:val="00ED26DC"/>
    <w:rsid w:val="00ED4BCD"/>
    <w:rsid w:val="00ED72E6"/>
    <w:rsid w:val="00ED745C"/>
    <w:rsid w:val="00EE29CD"/>
    <w:rsid w:val="00EE4D6A"/>
    <w:rsid w:val="00EF10B0"/>
    <w:rsid w:val="00EF1D74"/>
    <w:rsid w:val="00EF3AC4"/>
    <w:rsid w:val="00EF4945"/>
    <w:rsid w:val="00EF4D56"/>
    <w:rsid w:val="00EF6AFD"/>
    <w:rsid w:val="00F00372"/>
    <w:rsid w:val="00F02CC4"/>
    <w:rsid w:val="00F03AF3"/>
    <w:rsid w:val="00F102B1"/>
    <w:rsid w:val="00F12E26"/>
    <w:rsid w:val="00F16BA5"/>
    <w:rsid w:val="00F16CC5"/>
    <w:rsid w:val="00F16F7C"/>
    <w:rsid w:val="00F1780C"/>
    <w:rsid w:val="00F21416"/>
    <w:rsid w:val="00F21647"/>
    <w:rsid w:val="00F2164A"/>
    <w:rsid w:val="00F21710"/>
    <w:rsid w:val="00F2283D"/>
    <w:rsid w:val="00F2402F"/>
    <w:rsid w:val="00F26596"/>
    <w:rsid w:val="00F26616"/>
    <w:rsid w:val="00F271AB"/>
    <w:rsid w:val="00F27CF8"/>
    <w:rsid w:val="00F32C9A"/>
    <w:rsid w:val="00F343FA"/>
    <w:rsid w:val="00F34D90"/>
    <w:rsid w:val="00F3658E"/>
    <w:rsid w:val="00F37B9A"/>
    <w:rsid w:val="00F40D16"/>
    <w:rsid w:val="00F414E8"/>
    <w:rsid w:val="00F415D0"/>
    <w:rsid w:val="00F43B91"/>
    <w:rsid w:val="00F4468A"/>
    <w:rsid w:val="00F461DA"/>
    <w:rsid w:val="00F51F3B"/>
    <w:rsid w:val="00F520B3"/>
    <w:rsid w:val="00F56C2E"/>
    <w:rsid w:val="00F6113C"/>
    <w:rsid w:val="00F61758"/>
    <w:rsid w:val="00F634AF"/>
    <w:rsid w:val="00F6530C"/>
    <w:rsid w:val="00F66493"/>
    <w:rsid w:val="00F70B19"/>
    <w:rsid w:val="00F70FD5"/>
    <w:rsid w:val="00F71DA3"/>
    <w:rsid w:val="00F72EC5"/>
    <w:rsid w:val="00F75139"/>
    <w:rsid w:val="00F751D3"/>
    <w:rsid w:val="00F77A3A"/>
    <w:rsid w:val="00F82D16"/>
    <w:rsid w:val="00F83B07"/>
    <w:rsid w:val="00F87284"/>
    <w:rsid w:val="00F9007F"/>
    <w:rsid w:val="00F96547"/>
    <w:rsid w:val="00F96B09"/>
    <w:rsid w:val="00FA176D"/>
    <w:rsid w:val="00FA1857"/>
    <w:rsid w:val="00FA7D08"/>
    <w:rsid w:val="00FB11C0"/>
    <w:rsid w:val="00FB33AF"/>
    <w:rsid w:val="00FB38A2"/>
    <w:rsid w:val="00FB4587"/>
    <w:rsid w:val="00FB556D"/>
    <w:rsid w:val="00FB5DBB"/>
    <w:rsid w:val="00FC152D"/>
    <w:rsid w:val="00FC277E"/>
    <w:rsid w:val="00FC435F"/>
    <w:rsid w:val="00FC5F53"/>
    <w:rsid w:val="00FD1B84"/>
    <w:rsid w:val="00FD3A3D"/>
    <w:rsid w:val="00FD3C34"/>
    <w:rsid w:val="00FD3D75"/>
    <w:rsid w:val="00FD7660"/>
    <w:rsid w:val="00FE0463"/>
    <w:rsid w:val="00FE1EA7"/>
    <w:rsid w:val="00FE27EF"/>
    <w:rsid w:val="00FE4C14"/>
    <w:rsid w:val="00FF0DA4"/>
    <w:rsid w:val="00FF2431"/>
    <w:rsid w:val="00FF60D5"/>
    <w:rsid w:val="00FF796F"/>
    <w:rsid w:val="00FF7C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uiPriority w:val="99"/>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nhideWhenUsed/>
    <w:rsid w:val="00B45C4E"/>
    <w:pPr>
      <w:spacing w:after="120" w:line="480" w:lineRule="auto"/>
    </w:pPr>
  </w:style>
  <w:style w:type="character" w:customStyle="1" w:styleId="Telobesedila2Znak1">
    <w:name w:val="Telo besedila 2 Znak1"/>
    <w:link w:val="Telobesedila2"/>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A95D9D"/>
    <w:rPr>
      <w:sz w:val="16"/>
      <w:szCs w:val="16"/>
    </w:rPr>
  </w:style>
  <w:style w:type="paragraph" w:styleId="Pripombabesedilo">
    <w:name w:val="annotation text"/>
    <w:basedOn w:val="Navaden"/>
    <w:link w:val="PripombabesediloZnak"/>
    <w:uiPriority w:val="99"/>
    <w:semiHidden/>
    <w:unhideWhenUsed/>
    <w:rsid w:val="00A95D9D"/>
    <w:rPr>
      <w:sz w:val="20"/>
      <w:szCs w:val="20"/>
    </w:rPr>
  </w:style>
  <w:style w:type="character" w:customStyle="1" w:styleId="PripombabesediloZnak">
    <w:name w:val="Pripomba – besedilo Znak"/>
    <w:basedOn w:val="Privzetapisavaodstavka"/>
    <w:link w:val="Pripombabesedilo"/>
    <w:uiPriority w:val="99"/>
    <w:semiHidden/>
    <w:rsid w:val="00A95D9D"/>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A95D9D"/>
    <w:rPr>
      <w:b/>
      <w:bCs/>
    </w:rPr>
  </w:style>
  <w:style w:type="character" w:customStyle="1" w:styleId="ZadevapripombeZnak">
    <w:name w:val="Zadeva pripombe Znak"/>
    <w:basedOn w:val="PripombabesediloZnak"/>
    <w:link w:val="Zadevapripombe"/>
    <w:uiPriority w:val="99"/>
    <w:semiHidden/>
    <w:rsid w:val="00A95D9D"/>
    <w:rPr>
      <w:rFonts w:ascii="Calibri" w:eastAsia="Calibri" w:hAnsi="Calibri"/>
      <w:b/>
      <w:bCs/>
      <w:lang w:eastAsia="zh-CN"/>
    </w:rPr>
  </w:style>
  <w:style w:type="paragraph" w:customStyle="1" w:styleId="PGNavaden">
    <w:name w:val="PG Navaden"/>
    <w:basedOn w:val="Navaden"/>
    <w:rsid w:val="00184067"/>
    <w:pPr>
      <w:suppressAutoHyphens w:val="0"/>
      <w:jc w:val="both"/>
    </w:pPr>
    <w:rPr>
      <w:rFonts w:ascii="DINCE-Regular" w:eastAsia="Times New Roman" w:hAnsi="DINCE-Regular"/>
      <w:szCs w:val="20"/>
      <w:lang w:eastAsia="sl-SI"/>
    </w:rPr>
  </w:style>
  <w:style w:type="numbering" w:customStyle="1" w:styleId="WWOutlineListStyle">
    <w:name w:val="WW_OutlineListStyle"/>
    <w:basedOn w:val="Brezseznama"/>
    <w:rsid w:val="009668EA"/>
    <w:pPr>
      <w:numPr>
        <w:numId w:val="27"/>
      </w:numPr>
    </w:pPr>
  </w:style>
  <w:style w:type="paragraph" w:styleId="Telobesedila3">
    <w:name w:val="Body Text 3"/>
    <w:basedOn w:val="Navaden"/>
    <w:link w:val="Telobesedila3Znak1"/>
    <w:unhideWhenUsed/>
    <w:rsid w:val="008442E6"/>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rsid w:val="008442E6"/>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0612">
      <w:bodyDiv w:val="1"/>
      <w:marLeft w:val="0"/>
      <w:marRight w:val="0"/>
      <w:marTop w:val="0"/>
      <w:marBottom w:val="0"/>
      <w:divBdr>
        <w:top w:val="none" w:sz="0" w:space="0" w:color="auto"/>
        <w:left w:val="none" w:sz="0" w:space="0" w:color="auto"/>
        <w:bottom w:val="none" w:sz="0" w:space="0" w:color="auto"/>
        <w:right w:val="none" w:sz="0" w:space="0" w:color="auto"/>
      </w:divBdr>
    </w:div>
    <w:div w:id="182673934">
      <w:bodyDiv w:val="1"/>
      <w:marLeft w:val="0"/>
      <w:marRight w:val="0"/>
      <w:marTop w:val="0"/>
      <w:marBottom w:val="0"/>
      <w:divBdr>
        <w:top w:val="none" w:sz="0" w:space="0" w:color="auto"/>
        <w:left w:val="none" w:sz="0" w:space="0" w:color="auto"/>
        <w:bottom w:val="none" w:sz="0" w:space="0" w:color="auto"/>
        <w:right w:val="none" w:sz="0" w:space="0" w:color="auto"/>
      </w:divBdr>
    </w:div>
    <w:div w:id="199629960">
      <w:bodyDiv w:val="1"/>
      <w:marLeft w:val="0"/>
      <w:marRight w:val="0"/>
      <w:marTop w:val="0"/>
      <w:marBottom w:val="0"/>
      <w:divBdr>
        <w:top w:val="none" w:sz="0" w:space="0" w:color="auto"/>
        <w:left w:val="none" w:sz="0" w:space="0" w:color="auto"/>
        <w:bottom w:val="none" w:sz="0" w:space="0" w:color="auto"/>
        <w:right w:val="none" w:sz="0" w:space="0" w:color="auto"/>
      </w:divBdr>
    </w:div>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436561666">
      <w:bodyDiv w:val="1"/>
      <w:marLeft w:val="0"/>
      <w:marRight w:val="0"/>
      <w:marTop w:val="0"/>
      <w:marBottom w:val="0"/>
      <w:divBdr>
        <w:top w:val="none" w:sz="0" w:space="0" w:color="auto"/>
        <w:left w:val="none" w:sz="0" w:space="0" w:color="auto"/>
        <w:bottom w:val="none" w:sz="0" w:space="0" w:color="auto"/>
        <w:right w:val="none" w:sz="0" w:space="0" w:color="auto"/>
      </w:divBdr>
    </w:div>
    <w:div w:id="451098138">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0300154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892280088">
      <w:bodyDiv w:val="1"/>
      <w:marLeft w:val="0"/>
      <w:marRight w:val="0"/>
      <w:marTop w:val="0"/>
      <w:marBottom w:val="0"/>
      <w:divBdr>
        <w:top w:val="none" w:sz="0" w:space="0" w:color="auto"/>
        <w:left w:val="none" w:sz="0" w:space="0" w:color="auto"/>
        <w:bottom w:val="none" w:sz="0" w:space="0" w:color="auto"/>
        <w:right w:val="none" w:sz="0" w:space="0" w:color="auto"/>
      </w:divBdr>
    </w:div>
    <w:div w:id="934901882">
      <w:bodyDiv w:val="1"/>
      <w:marLeft w:val="0"/>
      <w:marRight w:val="0"/>
      <w:marTop w:val="0"/>
      <w:marBottom w:val="0"/>
      <w:divBdr>
        <w:top w:val="none" w:sz="0" w:space="0" w:color="auto"/>
        <w:left w:val="none" w:sz="0" w:space="0" w:color="auto"/>
        <w:bottom w:val="none" w:sz="0" w:space="0" w:color="auto"/>
        <w:right w:val="none" w:sz="0" w:space="0" w:color="auto"/>
      </w:divBdr>
    </w:div>
    <w:div w:id="961615599">
      <w:bodyDiv w:val="1"/>
      <w:marLeft w:val="0"/>
      <w:marRight w:val="0"/>
      <w:marTop w:val="0"/>
      <w:marBottom w:val="0"/>
      <w:divBdr>
        <w:top w:val="none" w:sz="0" w:space="0" w:color="auto"/>
        <w:left w:val="none" w:sz="0" w:space="0" w:color="auto"/>
        <w:bottom w:val="none" w:sz="0" w:space="0" w:color="auto"/>
        <w:right w:val="none" w:sz="0" w:space="0" w:color="auto"/>
      </w:divBdr>
    </w:div>
    <w:div w:id="1045252704">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46625300">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278488039">
      <w:bodyDiv w:val="1"/>
      <w:marLeft w:val="0"/>
      <w:marRight w:val="0"/>
      <w:marTop w:val="0"/>
      <w:marBottom w:val="0"/>
      <w:divBdr>
        <w:top w:val="none" w:sz="0" w:space="0" w:color="auto"/>
        <w:left w:val="none" w:sz="0" w:space="0" w:color="auto"/>
        <w:bottom w:val="none" w:sz="0" w:space="0" w:color="auto"/>
        <w:right w:val="none" w:sz="0" w:space="0" w:color="auto"/>
      </w:divBdr>
    </w:div>
    <w:div w:id="1296715648">
      <w:bodyDiv w:val="1"/>
      <w:marLeft w:val="0"/>
      <w:marRight w:val="0"/>
      <w:marTop w:val="0"/>
      <w:marBottom w:val="0"/>
      <w:divBdr>
        <w:top w:val="none" w:sz="0" w:space="0" w:color="auto"/>
        <w:left w:val="none" w:sz="0" w:space="0" w:color="auto"/>
        <w:bottom w:val="none" w:sz="0" w:space="0" w:color="auto"/>
        <w:right w:val="none" w:sz="0" w:space="0" w:color="auto"/>
      </w:divBdr>
    </w:div>
    <w:div w:id="1326275402">
      <w:bodyDiv w:val="1"/>
      <w:marLeft w:val="0"/>
      <w:marRight w:val="0"/>
      <w:marTop w:val="0"/>
      <w:marBottom w:val="0"/>
      <w:divBdr>
        <w:top w:val="none" w:sz="0" w:space="0" w:color="auto"/>
        <w:left w:val="none" w:sz="0" w:space="0" w:color="auto"/>
        <w:bottom w:val="none" w:sz="0" w:space="0" w:color="auto"/>
        <w:right w:val="none" w:sz="0" w:space="0" w:color="auto"/>
      </w:divBdr>
    </w:div>
    <w:div w:id="1438255211">
      <w:bodyDiv w:val="1"/>
      <w:marLeft w:val="0"/>
      <w:marRight w:val="0"/>
      <w:marTop w:val="0"/>
      <w:marBottom w:val="0"/>
      <w:divBdr>
        <w:top w:val="none" w:sz="0" w:space="0" w:color="auto"/>
        <w:left w:val="none" w:sz="0" w:space="0" w:color="auto"/>
        <w:bottom w:val="none" w:sz="0" w:space="0" w:color="auto"/>
        <w:right w:val="none" w:sz="0" w:space="0" w:color="auto"/>
      </w:divBdr>
    </w:div>
    <w:div w:id="1462653162">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1706980089">
      <w:bodyDiv w:val="1"/>
      <w:marLeft w:val="0"/>
      <w:marRight w:val="0"/>
      <w:marTop w:val="0"/>
      <w:marBottom w:val="0"/>
      <w:divBdr>
        <w:top w:val="none" w:sz="0" w:space="0" w:color="auto"/>
        <w:left w:val="none" w:sz="0" w:space="0" w:color="auto"/>
        <w:bottom w:val="none" w:sz="0" w:space="0" w:color="auto"/>
        <w:right w:val="none" w:sz="0" w:space="0" w:color="auto"/>
      </w:divBdr>
    </w:div>
    <w:div w:id="1798448584">
      <w:bodyDiv w:val="1"/>
      <w:marLeft w:val="0"/>
      <w:marRight w:val="0"/>
      <w:marTop w:val="0"/>
      <w:marBottom w:val="0"/>
      <w:divBdr>
        <w:top w:val="none" w:sz="0" w:space="0" w:color="auto"/>
        <w:left w:val="none" w:sz="0" w:space="0" w:color="auto"/>
        <w:bottom w:val="none" w:sz="0" w:space="0" w:color="auto"/>
        <w:right w:val="none" w:sz="0" w:space="0" w:color="auto"/>
      </w:divBdr>
    </w:div>
    <w:div w:id="1815902175">
      <w:bodyDiv w:val="1"/>
      <w:marLeft w:val="0"/>
      <w:marRight w:val="0"/>
      <w:marTop w:val="0"/>
      <w:marBottom w:val="0"/>
      <w:divBdr>
        <w:top w:val="none" w:sz="0" w:space="0" w:color="auto"/>
        <w:left w:val="none" w:sz="0" w:space="0" w:color="auto"/>
        <w:bottom w:val="none" w:sz="0" w:space="0" w:color="auto"/>
        <w:right w:val="none" w:sz="0" w:space="0" w:color="auto"/>
      </w:divBdr>
    </w:div>
    <w:div w:id="183352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www.uradni-list.si/1/objava.jsp?sop=2011-01-2040" TargetMode="External"/><Relationship Id="rId39" Type="http://schemas.openxmlformats.org/officeDocument/2006/relationships/footer" Target="footer5.xml"/><Relationship Id="rId21" Type="http://schemas.openxmlformats.org/officeDocument/2006/relationships/hyperlink" Target="https://ejn.gov.si/eJN2" TargetMode="External"/><Relationship Id="rId34" Type="http://schemas.openxmlformats.org/officeDocument/2006/relationships/header" Target="header1.xml"/><Relationship Id="rId42" Type="http://schemas.openxmlformats.org/officeDocument/2006/relationships/footer" Target="footer6.xml"/><Relationship Id="rId47" Type="http://schemas.openxmlformats.org/officeDocument/2006/relationships/hyperlink" Target="https://www.uradni-list.si/glasilo-uradni-list-rs/vsebina/2018-01-0588" TargetMode="External"/><Relationship Id="rId50" Type="http://schemas.openxmlformats.org/officeDocument/2006/relationships/hyperlink" Target="https://www.uradni-list.si/glasilo-uradni-list-rs/vsebina/2022-01-1705" TargetMode="External"/><Relationship Id="rId55" Type="http://schemas.openxmlformats.org/officeDocument/2006/relationships/hyperlink" Target="https://www.uradni-list.si/glasilo-uradni-list-rs/vsebina/2020-01-276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14-01-3646" TargetMode="External"/><Relationship Id="rId11" Type="http://schemas.openxmlformats.org/officeDocument/2006/relationships/footer" Target="footer2.xml"/><Relationship Id="rId24" Type="http://schemas.openxmlformats.org/officeDocument/2006/relationships/hyperlink" Target="https://ejn.gov.si/espd" TargetMode="External"/><Relationship Id="rId32" Type="http://schemas.openxmlformats.org/officeDocument/2006/relationships/hyperlink" Target="http://www.uradni-list.si/1/objava.jsp?sop=2019-01-3209" TargetMode="External"/><Relationship Id="rId37" Type="http://schemas.openxmlformats.org/officeDocument/2006/relationships/footer" Target="footer4.xml"/><Relationship Id="rId40" Type="http://schemas.openxmlformats.org/officeDocument/2006/relationships/header" Target="header4.xml"/><Relationship Id="rId45" Type="http://schemas.openxmlformats.org/officeDocument/2006/relationships/footer" Target="footer8.xml"/><Relationship Id="rId53" Type="http://schemas.openxmlformats.org/officeDocument/2006/relationships/hyperlink" Target="https://www.uradni-list.si/glasilo-uradni-list-rs/vsebina/2023-01-2599"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www.uradni-list.si/1/objava.jsp?sop=2023-01-2599" TargetMode="External"/><Relationship Id="rId4" Type="http://schemas.openxmlformats.org/officeDocument/2006/relationships/settings" Target="settings.xml"/><Relationship Id="rId9" Type="http://schemas.openxmlformats.org/officeDocument/2006/relationships/image" Target="cid:image001.jpg@01D9EC96.D45FD4C0"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1-01-2820" TargetMode="External"/><Relationship Id="rId30" Type="http://schemas.openxmlformats.org/officeDocument/2006/relationships/hyperlink" Target="http://www.uradni-list.si/1/objava.jsp?sop=2017-01-2880" TargetMode="External"/><Relationship Id="rId35" Type="http://schemas.openxmlformats.org/officeDocument/2006/relationships/header" Target="header2.xml"/><Relationship Id="rId43" Type="http://schemas.openxmlformats.org/officeDocument/2006/relationships/footer" Target="footer7.xml"/><Relationship Id="rId48" Type="http://schemas.openxmlformats.org/officeDocument/2006/relationships/hyperlink" Target="https://www.uradni-list.si/glasilo-uradni-list-rs/vsebina/2021-01-2575" TargetMode="External"/><Relationship Id="rId56" Type="http://schemas.openxmlformats.org/officeDocument/2006/relationships/hyperlink" Target="https://www.uradni-list.si/glasilo-uradni-list-rs/vsebina/2022-01-0014" TargetMode="External"/><Relationship Id="rId8" Type="http://schemas.openxmlformats.org/officeDocument/2006/relationships/image" Target="media/image1.jpeg"/><Relationship Id="rId51" Type="http://schemas.openxmlformats.org/officeDocument/2006/relationships/hyperlink" Target="https://www.uradni-list.si/glasilo-uradni-list-rs/vsebina/2022-01-2511" TargetMode="Externa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s://ejn.gov.si/eJN2" TargetMode="External"/><Relationship Id="rId33" Type="http://schemas.openxmlformats.org/officeDocument/2006/relationships/hyperlink" Target="http://www.djn.mju.gov.si/sistem-javnega-narocanja/pravno-varstvo" TargetMode="External"/><Relationship Id="rId38" Type="http://schemas.openxmlformats.org/officeDocument/2006/relationships/header" Target="header3.xml"/><Relationship Id="rId46" Type="http://schemas.openxmlformats.org/officeDocument/2006/relationships/hyperlink" Target="https://www.uradni-list.si/glasilo-uradni-list-rs/vsebina/2015-01-3570" TargetMode="External"/><Relationship Id="rId59" Type="http://schemas.openxmlformats.org/officeDocument/2006/relationships/glossaryDocument" Target="glossary/document.xml"/><Relationship Id="rId20" Type="http://schemas.openxmlformats.org/officeDocument/2006/relationships/hyperlink" Target="https://ejn.gov.si/ponudba/pages/aktualno/aktualna_javna_narocila.xhtml" TargetMode="External"/><Relationship Id="rId41" Type="http://schemas.openxmlformats.org/officeDocument/2006/relationships/header" Target="header5.xml"/><Relationship Id="rId54" Type="http://schemas.openxmlformats.org/officeDocument/2006/relationships/hyperlink" Target="https://www.uradni-list.si/glasilo-uradni-list-rs/vsebina/2011-01-305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13-01-2513" TargetMode="External"/><Relationship Id="rId36" Type="http://schemas.openxmlformats.org/officeDocument/2006/relationships/footer" Target="footer3.xml"/><Relationship Id="rId49" Type="http://schemas.openxmlformats.org/officeDocument/2006/relationships/hyperlink" Target="https://www.uradni-list.si/glasilo-uradni-list-rs/vsebina/2022-01-0107" TargetMode="External"/><Relationship Id="rId57" Type="http://schemas.openxmlformats.org/officeDocument/2006/relationships/hyperlink" Target="https://www.uradni-list.si/glasilo-uradni-list-rs/vsebina/2023-01-0301" TargetMode="External"/><Relationship Id="rId10" Type="http://schemas.openxmlformats.org/officeDocument/2006/relationships/footer" Target="footer1.xml"/><Relationship Id="rId31" Type="http://schemas.openxmlformats.org/officeDocument/2006/relationships/hyperlink" Target="http://www.uradni-list.si/1/objava.jsp?sop=2017-01-2880" TargetMode="External"/><Relationship Id="rId44" Type="http://schemas.openxmlformats.org/officeDocument/2006/relationships/header" Target="header6.xml"/><Relationship Id="rId52" Type="http://schemas.openxmlformats.org/officeDocument/2006/relationships/hyperlink" Target="https://www.uradni-list.si/glasilo-uradni-list-rs/vsebina/2023-01-0530" TargetMode="External"/><Relationship Id="rId6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82716"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82716"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82716"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82716"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82716"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82716"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82716"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82716"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82716"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82716"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82716"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82716" w:rsidRDefault="00395D58" w:rsidP="00395D58">
          <w:pPr>
            <w:pStyle w:val="893927EF742E4BE3BFF0157BAE6E7214"/>
          </w:pPr>
          <w:r w:rsidRPr="008E4AA5">
            <w:rPr>
              <w:rStyle w:val="Besedilooznabemesta"/>
            </w:rPr>
            <w:t>Kliknite ali tapnite tukaj, če želite vnesti besedilo.</w:t>
          </w:r>
        </w:p>
      </w:docPartBody>
    </w:docPart>
    <w:docPart>
      <w:docPartPr>
        <w:name w:val="A3F887543F334E51B8B7AB4E50DD22FB"/>
        <w:category>
          <w:name w:val="Splošno"/>
          <w:gallery w:val="placeholder"/>
        </w:category>
        <w:types>
          <w:type w:val="bbPlcHdr"/>
        </w:types>
        <w:behaviors>
          <w:behavior w:val="content"/>
        </w:behaviors>
        <w:guid w:val="{0A40915A-E127-4861-BDE7-9512E7EBE977}"/>
      </w:docPartPr>
      <w:docPartBody>
        <w:p w:rsidR="00101002" w:rsidRDefault="00882716" w:rsidP="00882716">
          <w:pPr>
            <w:pStyle w:val="A3F887543F334E51B8B7AB4E50DD22FB"/>
          </w:pPr>
          <w:r w:rsidRPr="007C6ECC">
            <w:rPr>
              <w:rStyle w:val="Besedilooznabemesta"/>
            </w:rPr>
            <w:t>Kliknite ali tapnite tukaj, če želite vnesti besedilo.</w:t>
          </w:r>
        </w:p>
      </w:docPartBody>
    </w:docPart>
    <w:docPart>
      <w:docPartPr>
        <w:name w:val="31B306A689A34EEDA7750EB40AFE6DFF"/>
        <w:category>
          <w:name w:val="Splošno"/>
          <w:gallery w:val="placeholder"/>
        </w:category>
        <w:types>
          <w:type w:val="bbPlcHdr"/>
        </w:types>
        <w:behaviors>
          <w:behavior w:val="content"/>
        </w:behaviors>
        <w:guid w:val="{11099DB8-FE93-45B8-8F56-274FBBFC48EB}"/>
      </w:docPartPr>
      <w:docPartBody>
        <w:p w:rsidR="00101002" w:rsidRDefault="00882716" w:rsidP="00882716">
          <w:pPr>
            <w:pStyle w:val="31B306A689A34EEDA7750EB40AFE6DFF"/>
          </w:pPr>
          <w:r w:rsidRPr="008E4AA5">
            <w:rPr>
              <w:rStyle w:val="Besedilooznabemesta"/>
            </w:rPr>
            <w:t>Kliknite ali tapnite tukaj, če želite vnesti besedilo.</w:t>
          </w:r>
        </w:p>
      </w:docPartBody>
    </w:docPart>
    <w:docPart>
      <w:docPartPr>
        <w:name w:val="2909207D936742B29347B6CC2D6ECCBA"/>
        <w:category>
          <w:name w:val="Splošno"/>
          <w:gallery w:val="placeholder"/>
        </w:category>
        <w:types>
          <w:type w:val="bbPlcHdr"/>
        </w:types>
        <w:behaviors>
          <w:behavior w:val="content"/>
        </w:behaviors>
        <w:guid w:val="{28D47158-B8A1-4B70-B65A-348285064B5A}"/>
      </w:docPartPr>
      <w:docPartBody>
        <w:p w:rsidR="00101002" w:rsidRDefault="00882716" w:rsidP="00882716">
          <w:pPr>
            <w:pStyle w:val="2909207D936742B29347B6CC2D6ECCBA"/>
          </w:pPr>
          <w:r w:rsidRPr="007C6ECC">
            <w:rPr>
              <w:rStyle w:val="Besedilooznabemesta"/>
            </w:rPr>
            <w:t>Kliknite ali tapnite tukaj, če želite vnesti besedilo.</w:t>
          </w:r>
        </w:p>
      </w:docPartBody>
    </w:docPart>
    <w:docPart>
      <w:docPartPr>
        <w:name w:val="C6F892FB1CD64F5BB04547C19D4ACA15"/>
        <w:category>
          <w:name w:val="Splošno"/>
          <w:gallery w:val="placeholder"/>
        </w:category>
        <w:types>
          <w:type w:val="bbPlcHdr"/>
        </w:types>
        <w:behaviors>
          <w:behavior w:val="content"/>
        </w:behaviors>
        <w:guid w:val="{A459267D-DD24-403C-8972-B5B9C866BD6A}"/>
      </w:docPartPr>
      <w:docPartBody>
        <w:p w:rsidR="00101002" w:rsidRDefault="00882716" w:rsidP="00882716">
          <w:pPr>
            <w:pStyle w:val="C6F892FB1CD64F5BB04547C19D4ACA15"/>
          </w:pPr>
          <w:r w:rsidRPr="008E4AA5">
            <w:rPr>
              <w:rStyle w:val="Besedilooznabemesta"/>
            </w:rPr>
            <w:t>Kliknite ali tapnite tukaj, če želite vnesti besedilo.</w:t>
          </w:r>
        </w:p>
      </w:docPartBody>
    </w:docPart>
    <w:docPart>
      <w:docPartPr>
        <w:name w:val="9F8F465B02154551AF98793C461EE04A"/>
        <w:category>
          <w:name w:val="Splošno"/>
          <w:gallery w:val="placeholder"/>
        </w:category>
        <w:types>
          <w:type w:val="bbPlcHdr"/>
        </w:types>
        <w:behaviors>
          <w:behavior w:val="content"/>
        </w:behaviors>
        <w:guid w:val="{115DDD22-2878-4F14-BA63-7A2FFBD7BCAB}"/>
      </w:docPartPr>
      <w:docPartBody>
        <w:p w:rsidR="000249C1" w:rsidRDefault="00174F88" w:rsidP="00174F88">
          <w:pPr>
            <w:pStyle w:val="9F8F465B02154551AF98793C461EE04A"/>
          </w:pPr>
          <w:r w:rsidRPr="008E4AA5">
            <w:rPr>
              <w:rStyle w:val="Besedilooznabemesta"/>
            </w:rPr>
            <w:t>Kliknite ali tapnite tukaj, če želite vnesti besedilo.</w:t>
          </w:r>
        </w:p>
      </w:docPartBody>
    </w:docPart>
    <w:docPart>
      <w:docPartPr>
        <w:name w:val="3F434FCF88D64A58BCE8FBF46490A50A"/>
        <w:category>
          <w:name w:val="Splošno"/>
          <w:gallery w:val="placeholder"/>
        </w:category>
        <w:types>
          <w:type w:val="bbPlcHdr"/>
        </w:types>
        <w:behaviors>
          <w:behavior w:val="content"/>
        </w:behaviors>
        <w:guid w:val="{8098ABAC-6071-4FF0-AED5-0DBDF3CF9538}"/>
      </w:docPartPr>
      <w:docPartBody>
        <w:p w:rsidR="000249C1" w:rsidRDefault="00174F88" w:rsidP="00174F88">
          <w:pPr>
            <w:pStyle w:val="3F434FCF88D64A58BCE8FBF46490A50A"/>
          </w:pPr>
          <w:r w:rsidRPr="008E4AA5">
            <w:rPr>
              <w:rStyle w:val="Besedilooznabemesta"/>
            </w:rPr>
            <w:t>Kliknite ali tapnite tukaj, če želite vnesti besedilo.</w:t>
          </w:r>
        </w:p>
      </w:docPartBody>
    </w:docPart>
    <w:docPart>
      <w:docPartPr>
        <w:name w:val="19F2833DDB82457496475935502783CB"/>
        <w:category>
          <w:name w:val="Splošno"/>
          <w:gallery w:val="placeholder"/>
        </w:category>
        <w:types>
          <w:type w:val="bbPlcHdr"/>
        </w:types>
        <w:behaviors>
          <w:behavior w:val="content"/>
        </w:behaviors>
        <w:guid w:val="{B8E184DC-CF97-445D-85D9-9BDE4C9C8AB3}"/>
      </w:docPartPr>
      <w:docPartBody>
        <w:p w:rsidR="000249C1" w:rsidRDefault="00174F88" w:rsidP="00174F88">
          <w:pPr>
            <w:pStyle w:val="19F2833DDB82457496475935502783CB"/>
          </w:pPr>
          <w:r w:rsidRPr="008E4AA5">
            <w:rPr>
              <w:rStyle w:val="Besedilooznabemesta"/>
            </w:rPr>
            <w:t>Kliknite ali tapnite tukaj, če želite vnesti besedilo.</w:t>
          </w:r>
        </w:p>
      </w:docPartBody>
    </w:docPart>
    <w:docPart>
      <w:docPartPr>
        <w:name w:val="F21B5C9B8936442E8004C904C14A3E39"/>
        <w:category>
          <w:name w:val="Splošno"/>
          <w:gallery w:val="placeholder"/>
        </w:category>
        <w:types>
          <w:type w:val="bbPlcHdr"/>
        </w:types>
        <w:behaviors>
          <w:behavior w:val="content"/>
        </w:behaviors>
        <w:guid w:val="{DDE09639-B948-4238-BDDE-5E896CBEC391}"/>
      </w:docPartPr>
      <w:docPartBody>
        <w:p w:rsidR="003B6656" w:rsidRDefault="000249C1" w:rsidP="000249C1">
          <w:pPr>
            <w:pStyle w:val="F21B5C9B8936442E8004C904C14A3E39"/>
          </w:pPr>
          <w:r w:rsidRPr="00B74193">
            <w:rPr>
              <w:rStyle w:val="Besedilooznabemesta"/>
            </w:rPr>
            <w:t>Kliknite ali tapnite tukaj, če želite vnesti besedilo.</w:t>
          </w:r>
        </w:p>
      </w:docPartBody>
    </w:docPart>
    <w:docPart>
      <w:docPartPr>
        <w:name w:val="A9CA78059DD2413EB840342E8D8A16BD"/>
        <w:category>
          <w:name w:val="Splošno"/>
          <w:gallery w:val="placeholder"/>
        </w:category>
        <w:types>
          <w:type w:val="bbPlcHdr"/>
        </w:types>
        <w:behaviors>
          <w:behavior w:val="content"/>
        </w:behaviors>
        <w:guid w:val="{07C8023F-B86F-41E8-A8B5-91D607A63E1F}"/>
      </w:docPartPr>
      <w:docPartBody>
        <w:p w:rsidR="004A15CF" w:rsidRDefault="00573496" w:rsidP="00573496">
          <w:pPr>
            <w:pStyle w:val="A9CA78059DD2413EB840342E8D8A16BD"/>
          </w:pPr>
          <w:r w:rsidRPr="008E4AA5">
            <w:rPr>
              <w:rStyle w:val="Besedilooznabemesta"/>
            </w:rPr>
            <w:t>Kliknite ali tapnite tukaj, če želite vnesti besedilo.</w:t>
          </w:r>
        </w:p>
      </w:docPartBody>
    </w:docPart>
    <w:docPart>
      <w:docPartPr>
        <w:name w:val="D24F299E973C49859CC178FAD6840BE3"/>
        <w:category>
          <w:name w:val="Splošno"/>
          <w:gallery w:val="placeholder"/>
        </w:category>
        <w:types>
          <w:type w:val="bbPlcHdr"/>
        </w:types>
        <w:behaviors>
          <w:behavior w:val="content"/>
        </w:behaviors>
        <w:guid w:val="{CC1C3A00-22FF-4566-ADB7-8849994DABBE}"/>
      </w:docPartPr>
      <w:docPartBody>
        <w:p w:rsidR="004A15CF" w:rsidRDefault="00573496" w:rsidP="00573496">
          <w:pPr>
            <w:pStyle w:val="D24F299E973C49859CC178FAD6840BE3"/>
          </w:pPr>
          <w:r w:rsidRPr="008E4AA5">
            <w:rPr>
              <w:rStyle w:val="Besedilooznabemesta"/>
            </w:rPr>
            <w:t>Kliknite ali tapnite tukaj, če želite vnesti besedilo.</w:t>
          </w:r>
        </w:p>
      </w:docPartBody>
    </w:docPart>
    <w:docPart>
      <w:docPartPr>
        <w:name w:val="565CD56080824A8A9E6CE43365002E9D"/>
        <w:category>
          <w:name w:val="Splošno"/>
          <w:gallery w:val="placeholder"/>
        </w:category>
        <w:types>
          <w:type w:val="bbPlcHdr"/>
        </w:types>
        <w:behaviors>
          <w:behavior w:val="content"/>
        </w:behaviors>
        <w:guid w:val="{6696D04D-6B57-444D-82B4-854DA5DAA60E}"/>
      </w:docPartPr>
      <w:docPartBody>
        <w:p w:rsidR="004A15CF" w:rsidRDefault="00573496" w:rsidP="00573496">
          <w:pPr>
            <w:pStyle w:val="565CD56080824A8A9E6CE43365002E9D"/>
          </w:pPr>
          <w:r w:rsidRPr="008E4AA5">
            <w:rPr>
              <w:rStyle w:val="Besedilooznabemesta"/>
            </w:rPr>
            <w:t>Kliknite ali tapnite tukaj, če želite vnesti besedilo.</w:t>
          </w:r>
        </w:p>
      </w:docPartBody>
    </w:docPart>
    <w:docPart>
      <w:docPartPr>
        <w:name w:val="6A6EABFAFFAD48D3AA3C887BFE0A6AA7"/>
        <w:category>
          <w:name w:val="Splošno"/>
          <w:gallery w:val="placeholder"/>
        </w:category>
        <w:types>
          <w:type w:val="bbPlcHdr"/>
        </w:types>
        <w:behaviors>
          <w:behavior w:val="content"/>
        </w:behaviors>
        <w:guid w:val="{B915CD3E-D928-4616-A49D-1D96D5B99BE9}"/>
      </w:docPartPr>
      <w:docPartBody>
        <w:p w:rsidR="004A15CF" w:rsidRDefault="00573496" w:rsidP="00573496">
          <w:pPr>
            <w:pStyle w:val="6A6EABFAFFAD48D3AA3C887BFE0A6AA7"/>
          </w:pPr>
          <w:r w:rsidRPr="008E4AA5">
            <w:rPr>
              <w:rStyle w:val="Besedilooznabemesta"/>
            </w:rPr>
            <w:t>Kliknite ali tapnite tukaj, če želite vnesti besedilo.</w:t>
          </w:r>
        </w:p>
      </w:docPartBody>
    </w:docPart>
    <w:docPart>
      <w:docPartPr>
        <w:name w:val="F4051F3E799247068E7329CEE5260C94"/>
        <w:category>
          <w:name w:val="Splošno"/>
          <w:gallery w:val="placeholder"/>
        </w:category>
        <w:types>
          <w:type w:val="bbPlcHdr"/>
        </w:types>
        <w:behaviors>
          <w:behavior w:val="content"/>
        </w:behaviors>
        <w:guid w:val="{714C88EC-85DD-404B-8755-5A03E6999D9D}"/>
      </w:docPartPr>
      <w:docPartBody>
        <w:p w:rsidR="004A15CF" w:rsidRDefault="00573496" w:rsidP="00573496">
          <w:pPr>
            <w:pStyle w:val="F4051F3E799247068E7329CEE5260C94"/>
          </w:pPr>
          <w:r w:rsidRPr="008E4AA5">
            <w:rPr>
              <w:rStyle w:val="Besedilooznabemesta"/>
            </w:rPr>
            <w:t>Kliknite ali tapnite tukaj, če želite vnesti besedilo.</w:t>
          </w:r>
        </w:p>
      </w:docPartBody>
    </w:docPart>
    <w:docPart>
      <w:docPartPr>
        <w:name w:val="3AA55F63CDE4442C91697059C0C3ED4A"/>
        <w:category>
          <w:name w:val="Splošno"/>
          <w:gallery w:val="placeholder"/>
        </w:category>
        <w:types>
          <w:type w:val="bbPlcHdr"/>
        </w:types>
        <w:behaviors>
          <w:behavior w:val="content"/>
        </w:behaviors>
        <w:guid w:val="{AC30C305-4BA8-442C-9953-B624FA7D8DE2}"/>
      </w:docPartPr>
      <w:docPartBody>
        <w:p w:rsidR="004A15CF" w:rsidRDefault="00573496" w:rsidP="00573496">
          <w:pPr>
            <w:pStyle w:val="3AA55F63CDE4442C91697059C0C3ED4A"/>
          </w:pPr>
          <w:r w:rsidRPr="008E4AA5">
            <w:rPr>
              <w:rStyle w:val="Besedilooznabemesta"/>
            </w:rPr>
            <w:t>Kliknite ali tapnite tukaj, če želite vnesti besedilo.</w:t>
          </w:r>
        </w:p>
      </w:docPartBody>
    </w:docPart>
    <w:docPart>
      <w:docPartPr>
        <w:name w:val="4B0D7BCC159249EB9384F3E1FA6631DF"/>
        <w:category>
          <w:name w:val="Splošno"/>
          <w:gallery w:val="placeholder"/>
        </w:category>
        <w:types>
          <w:type w:val="bbPlcHdr"/>
        </w:types>
        <w:behaviors>
          <w:behavior w:val="content"/>
        </w:behaviors>
        <w:guid w:val="{C2CE2811-F8D6-473A-A180-F42D00062194}"/>
      </w:docPartPr>
      <w:docPartBody>
        <w:p w:rsidR="004A15CF" w:rsidRDefault="00573496" w:rsidP="00573496">
          <w:pPr>
            <w:pStyle w:val="4B0D7BCC159249EB9384F3E1FA6631DF"/>
          </w:pPr>
          <w:r w:rsidRPr="008E4AA5">
            <w:rPr>
              <w:rStyle w:val="Besedilooznabemesta"/>
            </w:rPr>
            <w:t>Kliknite ali tapnite tukaj, če želite vnesti besedilo.</w:t>
          </w:r>
        </w:p>
      </w:docPartBody>
    </w:docPart>
    <w:docPart>
      <w:docPartPr>
        <w:name w:val="8284F715E38447E195012539F8E2E1C1"/>
        <w:category>
          <w:name w:val="Splošno"/>
          <w:gallery w:val="placeholder"/>
        </w:category>
        <w:types>
          <w:type w:val="bbPlcHdr"/>
        </w:types>
        <w:behaviors>
          <w:behavior w:val="content"/>
        </w:behaviors>
        <w:guid w:val="{D57F6981-A1AF-4643-B579-9848F560532D}"/>
      </w:docPartPr>
      <w:docPartBody>
        <w:p w:rsidR="004A15CF" w:rsidRDefault="00573496" w:rsidP="00573496">
          <w:pPr>
            <w:pStyle w:val="8284F715E38447E195012539F8E2E1C1"/>
          </w:pPr>
          <w:r w:rsidRPr="008E4AA5">
            <w:rPr>
              <w:rStyle w:val="Besedilooznabemesta"/>
            </w:rPr>
            <w:t>Kliknite ali tapnite tukaj, če želite vnesti besedilo.</w:t>
          </w:r>
        </w:p>
      </w:docPartBody>
    </w:docPart>
    <w:docPart>
      <w:docPartPr>
        <w:name w:val="2CA1DFAB70C142E585FA8B830257BD3D"/>
        <w:category>
          <w:name w:val="Splošno"/>
          <w:gallery w:val="placeholder"/>
        </w:category>
        <w:types>
          <w:type w:val="bbPlcHdr"/>
        </w:types>
        <w:behaviors>
          <w:behavior w:val="content"/>
        </w:behaviors>
        <w:guid w:val="{ABA607AD-5165-4876-B7A4-1526C5321830}"/>
      </w:docPartPr>
      <w:docPartBody>
        <w:p w:rsidR="004A15CF" w:rsidRDefault="00573496" w:rsidP="00573496">
          <w:pPr>
            <w:pStyle w:val="2CA1DFAB70C142E585FA8B830257BD3D"/>
          </w:pPr>
          <w:r w:rsidRPr="008E4AA5">
            <w:rPr>
              <w:rStyle w:val="Besedilooznabemesta"/>
            </w:rPr>
            <w:t>Kliknite ali tapnite tukaj, če želite vnesti besedilo.</w:t>
          </w:r>
        </w:p>
      </w:docPartBody>
    </w:docPart>
    <w:docPart>
      <w:docPartPr>
        <w:name w:val="B2842E7E7A01470197BDCF567CAD9F3A"/>
        <w:category>
          <w:name w:val="Splošno"/>
          <w:gallery w:val="placeholder"/>
        </w:category>
        <w:types>
          <w:type w:val="bbPlcHdr"/>
        </w:types>
        <w:behaviors>
          <w:behavior w:val="content"/>
        </w:behaviors>
        <w:guid w:val="{3B06B8EB-80CA-466A-A868-F842D98FE812}"/>
      </w:docPartPr>
      <w:docPartBody>
        <w:p w:rsidR="004A15CF" w:rsidRDefault="00573496" w:rsidP="00573496">
          <w:pPr>
            <w:pStyle w:val="B2842E7E7A01470197BDCF567CAD9F3A"/>
          </w:pPr>
          <w:r w:rsidRPr="008E4AA5">
            <w:rPr>
              <w:rStyle w:val="Besedilooznabemesta"/>
            </w:rPr>
            <w:t>Kliknite ali tapnite tukaj, če želite vnesti besedilo.</w:t>
          </w:r>
        </w:p>
      </w:docPartBody>
    </w:docPart>
    <w:docPart>
      <w:docPartPr>
        <w:name w:val="8E923FBACF3C49558FC13E2704D11301"/>
        <w:category>
          <w:name w:val="Splošno"/>
          <w:gallery w:val="placeholder"/>
        </w:category>
        <w:types>
          <w:type w:val="bbPlcHdr"/>
        </w:types>
        <w:behaviors>
          <w:behavior w:val="content"/>
        </w:behaviors>
        <w:guid w:val="{7D81F872-BA5B-44BC-B932-EAA7EBDCFA34}"/>
      </w:docPartPr>
      <w:docPartBody>
        <w:p w:rsidR="004A15CF" w:rsidRDefault="00573496" w:rsidP="00573496">
          <w:pPr>
            <w:pStyle w:val="8E923FBACF3C49558FC13E2704D11301"/>
          </w:pPr>
          <w:r w:rsidRPr="008E4AA5">
            <w:rPr>
              <w:rStyle w:val="Besedilooznabemesta"/>
            </w:rPr>
            <w:t>Kliknite ali tapnite tukaj, če želite vnesti besedilo.</w:t>
          </w:r>
        </w:p>
      </w:docPartBody>
    </w:docPart>
    <w:docPart>
      <w:docPartPr>
        <w:name w:val="6BCCA92CCE0046BA838E1B37C8DC2036"/>
        <w:category>
          <w:name w:val="Splošno"/>
          <w:gallery w:val="placeholder"/>
        </w:category>
        <w:types>
          <w:type w:val="bbPlcHdr"/>
        </w:types>
        <w:behaviors>
          <w:behavior w:val="content"/>
        </w:behaviors>
        <w:guid w:val="{ECF91F7A-4B8A-49AA-BBC6-B6326DB62627}"/>
      </w:docPartPr>
      <w:docPartBody>
        <w:p w:rsidR="004A15CF" w:rsidRDefault="00573496" w:rsidP="00573496">
          <w:pPr>
            <w:pStyle w:val="6BCCA92CCE0046BA838E1B37C8DC2036"/>
          </w:pPr>
          <w:r w:rsidRPr="008E4AA5">
            <w:rPr>
              <w:rStyle w:val="Besedilooznabemesta"/>
            </w:rPr>
            <w:t>Kliknite ali tapnite tukaj, če želite vnesti besedilo.</w:t>
          </w:r>
        </w:p>
      </w:docPartBody>
    </w:docPart>
    <w:docPart>
      <w:docPartPr>
        <w:name w:val="1206EBD1BB444DA6B7FD7E4058988DC8"/>
        <w:category>
          <w:name w:val="Splošno"/>
          <w:gallery w:val="placeholder"/>
        </w:category>
        <w:types>
          <w:type w:val="bbPlcHdr"/>
        </w:types>
        <w:behaviors>
          <w:behavior w:val="content"/>
        </w:behaviors>
        <w:guid w:val="{69126328-07D6-4803-B98D-CFAC5D7BCF21}"/>
      </w:docPartPr>
      <w:docPartBody>
        <w:p w:rsidR="009155A8" w:rsidRDefault="004A15CF" w:rsidP="004A15CF">
          <w:pPr>
            <w:pStyle w:val="1206EBD1BB444DA6B7FD7E4058988DC8"/>
          </w:pPr>
          <w:r w:rsidRPr="00C16C8E">
            <w:rPr>
              <w:rStyle w:val="Besedilooznabemesta"/>
            </w:rPr>
            <w:t>Kliknite ali tapnite tukaj, če želite vnesti besedilo.</w:t>
          </w:r>
        </w:p>
      </w:docPartBody>
    </w:docPart>
    <w:docPart>
      <w:docPartPr>
        <w:name w:val="8604D80E3828429DBCAE016CF2B3340D"/>
        <w:category>
          <w:name w:val="Splošno"/>
          <w:gallery w:val="placeholder"/>
        </w:category>
        <w:types>
          <w:type w:val="bbPlcHdr"/>
        </w:types>
        <w:behaviors>
          <w:behavior w:val="content"/>
        </w:behaviors>
        <w:guid w:val="{6FE8C418-315E-41EF-B706-E194C0A25F88}"/>
      </w:docPartPr>
      <w:docPartBody>
        <w:p w:rsidR="009155A8" w:rsidRDefault="004A15CF" w:rsidP="004A15CF">
          <w:pPr>
            <w:pStyle w:val="8604D80E3828429DBCAE016CF2B3340D"/>
          </w:pPr>
          <w:r w:rsidRPr="00C16C8E">
            <w:rPr>
              <w:rStyle w:val="Besedilooznabemesta"/>
            </w:rPr>
            <w:t>Kliknite ali tapnite tukaj, če želite vnesti besedilo.</w:t>
          </w:r>
        </w:p>
      </w:docPartBody>
    </w:docPart>
    <w:docPart>
      <w:docPartPr>
        <w:name w:val="3328EDF0EF49468B802107F94A1250D9"/>
        <w:category>
          <w:name w:val="Splošno"/>
          <w:gallery w:val="placeholder"/>
        </w:category>
        <w:types>
          <w:type w:val="bbPlcHdr"/>
        </w:types>
        <w:behaviors>
          <w:behavior w:val="content"/>
        </w:behaviors>
        <w:guid w:val="{08614371-093F-4693-923B-85DCD5787A1C}"/>
      </w:docPartPr>
      <w:docPartBody>
        <w:p w:rsidR="009155A8" w:rsidRDefault="004A15CF" w:rsidP="004A15CF">
          <w:pPr>
            <w:pStyle w:val="3328EDF0EF49468B802107F94A1250D9"/>
          </w:pPr>
          <w:r w:rsidRPr="00C16C8E">
            <w:rPr>
              <w:rStyle w:val="Besedilooznabemesta"/>
            </w:rPr>
            <w:t>Kliknite ali tapnite tukaj, če želite vnesti besedilo.</w:t>
          </w:r>
        </w:p>
      </w:docPartBody>
    </w:docPart>
    <w:docPart>
      <w:docPartPr>
        <w:name w:val="EE8032C212A4447ABC829B372F936257"/>
        <w:category>
          <w:name w:val="Splošno"/>
          <w:gallery w:val="placeholder"/>
        </w:category>
        <w:types>
          <w:type w:val="bbPlcHdr"/>
        </w:types>
        <w:behaviors>
          <w:behavior w:val="content"/>
        </w:behaviors>
        <w:guid w:val="{11190258-46A4-4585-B442-89729E0E938C}"/>
      </w:docPartPr>
      <w:docPartBody>
        <w:p w:rsidR="009155A8" w:rsidRDefault="004A15CF" w:rsidP="004A15CF">
          <w:pPr>
            <w:pStyle w:val="EE8032C212A4447ABC829B372F936257"/>
          </w:pPr>
          <w:r w:rsidRPr="00311218">
            <w:rPr>
              <w:rStyle w:val="Besedilooznabemesta"/>
            </w:rPr>
            <w:t>Kliknite ali tapnite tukaj, če želite vnesti datum.</w:t>
          </w:r>
        </w:p>
      </w:docPartBody>
    </w:docPart>
    <w:docPart>
      <w:docPartPr>
        <w:name w:val="4AFDD7A7553A4443976DE9DC6E5E60DC"/>
        <w:category>
          <w:name w:val="Splošno"/>
          <w:gallery w:val="placeholder"/>
        </w:category>
        <w:types>
          <w:type w:val="bbPlcHdr"/>
        </w:types>
        <w:behaviors>
          <w:behavior w:val="content"/>
        </w:behaviors>
        <w:guid w:val="{4E213B23-7375-4BEF-B6FE-A36F69BA1790}"/>
      </w:docPartPr>
      <w:docPartBody>
        <w:p w:rsidR="009155A8" w:rsidRDefault="004A15CF" w:rsidP="004A15CF">
          <w:pPr>
            <w:pStyle w:val="4AFDD7A7553A4443976DE9DC6E5E60DC"/>
          </w:pPr>
          <w:r w:rsidRPr="009B2F7B">
            <w:rPr>
              <w:rStyle w:val="Besedilooznabemesta"/>
            </w:rPr>
            <w:t>Kliknite ali tapnite tukaj, če želite vnesti besedilo.</w:t>
          </w:r>
        </w:p>
      </w:docPartBody>
    </w:docPart>
    <w:docPart>
      <w:docPartPr>
        <w:name w:val="D984EC52A35A406C8B5939B975D0B874"/>
        <w:category>
          <w:name w:val="Splošno"/>
          <w:gallery w:val="placeholder"/>
        </w:category>
        <w:types>
          <w:type w:val="bbPlcHdr"/>
        </w:types>
        <w:behaviors>
          <w:behavior w:val="content"/>
        </w:behaviors>
        <w:guid w:val="{1F43EB79-F81A-473C-BF8C-03481FB2F1AA}"/>
      </w:docPartPr>
      <w:docPartBody>
        <w:p w:rsidR="009155A8" w:rsidRDefault="004A15CF" w:rsidP="004A15CF">
          <w:pPr>
            <w:pStyle w:val="D984EC52A35A406C8B5939B975D0B874"/>
          </w:pPr>
          <w:r w:rsidRPr="00311218">
            <w:rPr>
              <w:rStyle w:val="Besedilooznabemesta"/>
            </w:rPr>
            <w:t>Kliknite ali tapnite tukaj, če želite vnesti besedilo.</w:t>
          </w:r>
        </w:p>
      </w:docPartBody>
    </w:docPart>
    <w:docPart>
      <w:docPartPr>
        <w:name w:val="A2E76F4F6DE543168EFBA4D1CD0E5B61"/>
        <w:category>
          <w:name w:val="Splošno"/>
          <w:gallery w:val="placeholder"/>
        </w:category>
        <w:types>
          <w:type w:val="bbPlcHdr"/>
        </w:types>
        <w:behaviors>
          <w:behavior w:val="content"/>
        </w:behaviors>
        <w:guid w:val="{92BD13F2-E7FF-42DB-975F-185596B11B22}"/>
      </w:docPartPr>
      <w:docPartBody>
        <w:p w:rsidR="009155A8" w:rsidRDefault="004A15CF" w:rsidP="004A15CF">
          <w:pPr>
            <w:pStyle w:val="A2E76F4F6DE543168EFBA4D1CD0E5B61"/>
          </w:pPr>
          <w:r w:rsidRPr="009B2F7B">
            <w:rPr>
              <w:rStyle w:val="Besedilooznabemesta"/>
            </w:rPr>
            <w:t>Kliknite ali tapnite tukaj, če želite vnesti besedilo.</w:t>
          </w:r>
        </w:p>
      </w:docPartBody>
    </w:docPart>
    <w:docPart>
      <w:docPartPr>
        <w:name w:val="55BDE518DA9C4315ACF97013D2F9D14E"/>
        <w:category>
          <w:name w:val="Splošno"/>
          <w:gallery w:val="placeholder"/>
        </w:category>
        <w:types>
          <w:type w:val="bbPlcHdr"/>
        </w:types>
        <w:behaviors>
          <w:behavior w:val="content"/>
        </w:behaviors>
        <w:guid w:val="{CD266BDC-3378-4927-8E3F-34F0C96D8229}"/>
      </w:docPartPr>
      <w:docPartBody>
        <w:p w:rsidR="00CC7C94" w:rsidRDefault="00C87C31" w:rsidP="00C87C31">
          <w:pPr>
            <w:pStyle w:val="55BDE518DA9C4315ACF97013D2F9D14E"/>
          </w:pPr>
          <w:r w:rsidRPr="00A54785">
            <w:rPr>
              <w:rStyle w:val="Besedilooznabemesta"/>
            </w:rPr>
            <w:t>Kliknite ali tapnite tukaj, če želite vnesti besedilo.</w:t>
          </w:r>
        </w:p>
      </w:docPartBody>
    </w:docPart>
    <w:docPart>
      <w:docPartPr>
        <w:name w:val="D762EE3CC8E54069833ACDB80117A861"/>
        <w:category>
          <w:name w:val="Splošno"/>
          <w:gallery w:val="placeholder"/>
        </w:category>
        <w:types>
          <w:type w:val="bbPlcHdr"/>
        </w:types>
        <w:behaviors>
          <w:behavior w:val="content"/>
        </w:behaviors>
        <w:guid w:val="{76607513-1EF0-450C-8CBA-7402D78E5E6A}"/>
      </w:docPartPr>
      <w:docPartBody>
        <w:p w:rsidR="00AB6176" w:rsidRDefault="00CC7C94" w:rsidP="00CC7C94">
          <w:pPr>
            <w:pStyle w:val="D762EE3CC8E54069833ACDB80117A861"/>
          </w:pPr>
          <w:r w:rsidRPr="005B4E30">
            <w:rPr>
              <w:rStyle w:val="Besedilooznabemesta"/>
            </w:rPr>
            <w:t>Kliknite ali tapnite tukaj, če želite vnesti besedilo.</w:t>
          </w:r>
        </w:p>
      </w:docPartBody>
    </w:docPart>
    <w:docPart>
      <w:docPartPr>
        <w:name w:val="3E3423F095DC4BF38BC947E267BB801B"/>
        <w:category>
          <w:name w:val="Splošno"/>
          <w:gallery w:val="placeholder"/>
        </w:category>
        <w:types>
          <w:type w:val="bbPlcHdr"/>
        </w:types>
        <w:behaviors>
          <w:behavior w:val="content"/>
        </w:behaviors>
        <w:guid w:val="{CE4C32C6-438B-4373-B218-434D9F45EFFE}"/>
      </w:docPartPr>
      <w:docPartBody>
        <w:p w:rsidR="00AB6176" w:rsidRDefault="00CC7C94" w:rsidP="00CC7C94">
          <w:pPr>
            <w:pStyle w:val="3E3423F095DC4BF38BC947E267BB801B"/>
          </w:pPr>
          <w:r w:rsidRPr="005B4E30">
            <w:rPr>
              <w:rStyle w:val="Besedilooznabemesta"/>
            </w:rPr>
            <w:t>Kliknite ali tapnite tukaj, če želite vnesti besedilo.</w:t>
          </w:r>
        </w:p>
      </w:docPartBody>
    </w:docPart>
    <w:docPart>
      <w:docPartPr>
        <w:name w:val="B57D9151E93F4329977DE4FFC128CB81"/>
        <w:category>
          <w:name w:val="Splošno"/>
          <w:gallery w:val="placeholder"/>
        </w:category>
        <w:types>
          <w:type w:val="bbPlcHdr"/>
        </w:types>
        <w:behaviors>
          <w:behavior w:val="content"/>
        </w:behaviors>
        <w:guid w:val="{8BD6A113-3B87-4EC4-8185-641326E34BDB}"/>
      </w:docPartPr>
      <w:docPartBody>
        <w:p w:rsidR="00AB6176" w:rsidRDefault="00CC7C94" w:rsidP="00CC7C94">
          <w:pPr>
            <w:pStyle w:val="B57D9151E93F4329977DE4FFC128CB81"/>
          </w:pPr>
          <w:r w:rsidRPr="008E4AA5">
            <w:rPr>
              <w:rStyle w:val="Besedilooznabemesta"/>
            </w:rPr>
            <w:t>Kliknite ali tapnite tukaj, če želite vnesti besedilo.</w:t>
          </w:r>
        </w:p>
      </w:docPartBody>
    </w:docPart>
    <w:docPart>
      <w:docPartPr>
        <w:name w:val="EA126AF82A624EB699FE7B83F8BDBCB4"/>
        <w:category>
          <w:name w:val="Splošno"/>
          <w:gallery w:val="placeholder"/>
        </w:category>
        <w:types>
          <w:type w:val="bbPlcHdr"/>
        </w:types>
        <w:behaviors>
          <w:behavior w:val="content"/>
        </w:behaviors>
        <w:guid w:val="{9E7DDC30-256A-4442-98A1-9833F750A74D}"/>
      </w:docPartPr>
      <w:docPartBody>
        <w:p w:rsidR="00AB6176" w:rsidRDefault="00CC7C94" w:rsidP="00CC7C94">
          <w:pPr>
            <w:pStyle w:val="EA126AF82A624EB699FE7B83F8BDBCB4"/>
          </w:pPr>
          <w:r w:rsidRPr="008E4AA5">
            <w:rPr>
              <w:rStyle w:val="Besedilooznabemesta"/>
            </w:rPr>
            <w:t>Kliknite ali tapnite tukaj, če želite vnesti besedilo.</w:t>
          </w:r>
        </w:p>
      </w:docPartBody>
    </w:docPart>
    <w:docPart>
      <w:docPartPr>
        <w:name w:val="DA62C35E5ADE4424A599178F2418BFDD"/>
        <w:category>
          <w:name w:val="Splošno"/>
          <w:gallery w:val="placeholder"/>
        </w:category>
        <w:types>
          <w:type w:val="bbPlcHdr"/>
        </w:types>
        <w:behaviors>
          <w:behavior w:val="content"/>
        </w:behaviors>
        <w:guid w:val="{6B5D25B8-D90E-4F33-835B-1C0741A0F90A}"/>
      </w:docPartPr>
      <w:docPartBody>
        <w:p w:rsidR="00AB6176" w:rsidRDefault="00CC7C94" w:rsidP="00CC7C94">
          <w:pPr>
            <w:pStyle w:val="DA62C35E5ADE4424A599178F2418BFDD"/>
          </w:pPr>
          <w:r w:rsidRPr="008E4AA5">
            <w:rPr>
              <w:rStyle w:val="Besedilooznabemesta"/>
            </w:rPr>
            <w:t>Kliknite ali tapnite tukaj, če želite vnesti besedilo.</w:t>
          </w:r>
        </w:p>
      </w:docPartBody>
    </w:docPart>
    <w:docPart>
      <w:docPartPr>
        <w:name w:val="70EC5CD490974F37A4A0E7E30CF419AC"/>
        <w:category>
          <w:name w:val="Splošno"/>
          <w:gallery w:val="placeholder"/>
        </w:category>
        <w:types>
          <w:type w:val="bbPlcHdr"/>
        </w:types>
        <w:behaviors>
          <w:behavior w:val="content"/>
        </w:behaviors>
        <w:guid w:val="{418897D9-A43D-49BF-8395-1B4FA266F4B9}"/>
      </w:docPartPr>
      <w:docPartBody>
        <w:p w:rsidR="00AB6176" w:rsidRDefault="00CC7C94" w:rsidP="00CC7C94">
          <w:pPr>
            <w:pStyle w:val="70EC5CD490974F37A4A0E7E30CF419AC"/>
          </w:pPr>
          <w:r w:rsidRPr="008E4AA5">
            <w:rPr>
              <w:rStyle w:val="Besedilooznabemesta"/>
            </w:rPr>
            <w:t>Kliknite ali tapnite tukaj, če želite vnesti besedilo.</w:t>
          </w:r>
        </w:p>
      </w:docPartBody>
    </w:docPart>
    <w:docPart>
      <w:docPartPr>
        <w:name w:val="089BA39D05644F3D8BB462C9BBACD140"/>
        <w:category>
          <w:name w:val="Splošno"/>
          <w:gallery w:val="placeholder"/>
        </w:category>
        <w:types>
          <w:type w:val="bbPlcHdr"/>
        </w:types>
        <w:behaviors>
          <w:behavior w:val="content"/>
        </w:behaviors>
        <w:guid w:val="{4DEF7518-9687-454F-B5BB-45281584A30C}"/>
      </w:docPartPr>
      <w:docPartBody>
        <w:p w:rsidR="008B77FD" w:rsidRDefault="00B96A75" w:rsidP="00B96A75">
          <w:pPr>
            <w:pStyle w:val="089BA39D05644F3D8BB462C9BBACD140"/>
          </w:pPr>
          <w:r w:rsidRPr="008E4AA5">
            <w:rPr>
              <w:rStyle w:val="Besedilooznabemesta"/>
            </w:rPr>
            <w:t>Kliknite ali tapnite tukaj, če želite vnesti besedilo.</w:t>
          </w:r>
        </w:p>
      </w:docPartBody>
    </w:docPart>
    <w:docPart>
      <w:docPartPr>
        <w:name w:val="5301E2B7AC154CB3B7D1F04E92D8564A"/>
        <w:category>
          <w:name w:val="Splošno"/>
          <w:gallery w:val="placeholder"/>
        </w:category>
        <w:types>
          <w:type w:val="bbPlcHdr"/>
        </w:types>
        <w:behaviors>
          <w:behavior w:val="content"/>
        </w:behaviors>
        <w:guid w:val="{C727516A-5796-44DC-9B6F-1FD4426213E0}"/>
      </w:docPartPr>
      <w:docPartBody>
        <w:p w:rsidR="008B77FD" w:rsidRDefault="00B96A75" w:rsidP="00B96A75">
          <w:pPr>
            <w:pStyle w:val="5301E2B7AC154CB3B7D1F04E92D8564A"/>
          </w:pPr>
          <w:r w:rsidRPr="008E4AA5">
            <w:rPr>
              <w:rStyle w:val="Besedilooznabemesta"/>
            </w:rPr>
            <w:t>Kliknite ali tapnite tukaj, če želite vnesti besedilo.</w:t>
          </w:r>
        </w:p>
      </w:docPartBody>
    </w:docPart>
    <w:docPart>
      <w:docPartPr>
        <w:name w:val="0BE4F21410FB48449489A037663DEAED"/>
        <w:category>
          <w:name w:val="Splošno"/>
          <w:gallery w:val="placeholder"/>
        </w:category>
        <w:types>
          <w:type w:val="bbPlcHdr"/>
        </w:types>
        <w:behaviors>
          <w:behavior w:val="content"/>
        </w:behaviors>
        <w:guid w:val="{AF32FA3B-55C4-4BAA-9686-83DBA954CC1D}"/>
      </w:docPartPr>
      <w:docPartBody>
        <w:p w:rsidR="008B77FD" w:rsidRDefault="00B96A75" w:rsidP="00B96A75">
          <w:pPr>
            <w:pStyle w:val="0BE4F21410FB48449489A037663DEAED"/>
          </w:pPr>
          <w:r w:rsidRPr="000F4324">
            <w:rPr>
              <w:rStyle w:val="Besedilooznabemesta"/>
            </w:rPr>
            <w:t>Kliknite ali tapnite tukaj, če želite vnesti besedilo.</w:t>
          </w:r>
        </w:p>
      </w:docPartBody>
    </w:docPart>
    <w:docPart>
      <w:docPartPr>
        <w:name w:val="AFF36D1F4A7A46CBBCFB06094EDB8581"/>
        <w:category>
          <w:name w:val="Splošno"/>
          <w:gallery w:val="placeholder"/>
        </w:category>
        <w:types>
          <w:type w:val="bbPlcHdr"/>
        </w:types>
        <w:behaviors>
          <w:behavior w:val="content"/>
        </w:behaviors>
        <w:guid w:val="{257D445E-4616-4E93-9FD1-84F8DEDD720A}"/>
      </w:docPartPr>
      <w:docPartBody>
        <w:p w:rsidR="008B77FD" w:rsidRDefault="00B96A75" w:rsidP="00B96A75">
          <w:pPr>
            <w:pStyle w:val="AFF36D1F4A7A46CBBCFB06094EDB8581"/>
          </w:pPr>
          <w:r w:rsidRPr="000F4324">
            <w:rPr>
              <w:rStyle w:val="Besedilooznabemesta"/>
            </w:rPr>
            <w:t>Kliknite ali tapnite tukaj, če želite vnesti besedilo.</w:t>
          </w:r>
        </w:p>
      </w:docPartBody>
    </w:docPart>
    <w:docPart>
      <w:docPartPr>
        <w:name w:val="D193A76C85724934A45D1D270BB12091"/>
        <w:category>
          <w:name w:val="Splošno"/>
          <w:gallery w:val="placeholder"/>
        </w:category>
        <w:types>
          <w:type w:val="bbPlcHdr"/>
        </w:types>
        <w:behaviors>
          <w:behavior w:val="content"/>
        </w:behaviors>
        <w:guid w:val="{07133F2F-6FA1-4182-9300-0EB145D3BB9E}"/>
      </w:docPartPr>
      <w:docPartBody>
        <w:p w:rsidR="008B77FD" w:rsidRDefault="00B96A75" w:rsidP="00B96A75">
          <w:pPr>
            <w:pStyle w:val="D193A76C85724934A45D1D270BB12091"/>
          </w:pPr>
          <w:r w:rsidRPr="000F4324">
            <w:rPr>
              <w:rStyle w:val="Besedilooznabemesta"/>
            </w:rPr>
            <w:t>Kliknite ali tapnite tukaj, če želite vnesti besedilo.</w:t>
          </w:r>
        </w:p>
      </w:docPartBody>
    </w:docPart>
    <w:docPart>
      <w:docPartPr>
        <w:name w:val="EA1C348EEBB84A26BBA60C5D875047CA"/>
        <w:category>
          <w:name w:val="Splošno"/>
          <w:gallery w:val="placeholder"/>
        </w:category>
        <w:types>
          <w:type w:val="bbPlcHdr"/>
        </w:types>
        <w:behaviors>
          <w:behavior w:val="content"/>
        </w:behaviors>
        <w:guid w:val="{300DB39A-DADB-4F3A-9A2D-6A075797CA19}"/>
      </w:docPartPr>
      <w:docPartBody>
        <w:p w:rsidR="008B77FD" w:rsidRDefault="00B96A75" w:rsidP="00B96A75">
          <w:pPr>
            <w:pStyle w:val="EA1C348EEBB84A26BBA60C5D875047CA"/>
          </w:pPr>
          <w:r w:rsidRPr="000F4324">
            <w:rPr>
              <w:rStyle w:val="Besedilooznabemesta"/>
            </w:rPr>
            <w:t>Kliknite ali tapnite tukaj, če želite vnesti besedilo.</w:t>
          </w:r>
        </w:p>
      </w:docPartBody>
    </w:docPart>
    <w:docPart>
      <w:docPartPr>
        <w:name w:val="E42F139A1EF04A44A39122619388FCED"/>
        <w:category>
          <w:name w:val="Splošno"/>
          <w:gallery w:val="placeholder"/>
        </w:category>
        <w:types>
          <w:type w:val="bbPlcHdr"/>
        </w:types>
        <w:behaviors>
          <w:behavior w:val="content"/>
        </w:behaviors>
        <w:guid w:val="{8D67C2B3-04B0-4232-9034-005C346E91A0}"/>
      </w:docPartPr>
      <w:docPartBody>
        <w:p w:rsidR="008B77FD" w:rsidRDefault="00B96A75" w:rsidP="00B96A75">
          <w:pPr>
            <w:pStyle w:val="E42F139A1EF04A44A39122619388FCED"/>
          </w:pPr>
          <w:r w:rsidRPr="000F4324">
            <w:rPr>
              <w:rStyle w:val="Besedilooznabemesta"/>
            </w:rPr>
            <w:t>Kliknite ali tapnite tukaj, če želite vnesti besedilo.</w:t>
          </w:r>
        </w:p>
      </w:docPartBody>
    </w:docPart>
    <w:docPart>
      <w:docPartPr>
        <w:name w:val="50C4EB9994F040E29679E5717E89AC77"/>
        <w:category>
          <w:name w:val="Splošno"/>
          <w:gallery w:val="placeholder"/>
        </w:category>
        <w:types>
          <w:type w:val="bbPlcHdr"/>
        </w:types>
        <w:behaviors>
          <w:behavior w:val="content"/>
        </w:behaviors>
        <w:guid w:val="{F28F0C00-8AC8-4032-9A9F-2A7819E95B7E}"/>
      </w:docPartPr>
      <w:docPartBody>
        <w:p w:rsidR="008B77FD" w:rsidRDefault="00B96A75" w:rsidP="00B96A75">
          <w:pPr>
            <w:pStyle w:val="50C4EB9994F040E29679E5717E89AC77"/>
          </w:pPr>
          <w:r w:rsidRPr="000F4324">
            <w:rPr>
              <w:rStyle w:val="Besedilooznabemesta"/>
            </w:rPr>
            <w:t>Kliknite ali tapnite tukaj, če želite vnesti besedilo.</w:t>
          </w:r>
        </w:p>
      </w:docPartBody>
    </w:docPart>
    <w:docPart>
      <w:docPartPr>
        <w:name w:val="2721847FD9354BEA939FAD7615A17589"/>
        <w:category>
          <w:name w:val="Splošno"/>
          <w:gallery w:val="placeholder"/>
        </w:category>
        <w:types>
          <w:type w:val="bbPlcHdr"/>
        </w:types>
        <w:behaviors>
          <w:behavior w:val="content"/>
        </w:behaviors>
        <w:guid w:val="{504982D4-5272-4346-B76D-697A0A4932A7}"/>
      </w:docPartPr>
      <w:docPartBody>
        <w:p w:rsidR="008B77FD" w:rsidRDefault="00B96A75" w:rsidP="00B96A75">
          <w:pPr>
            <w:pStyle w:val="2721847FD9354BEA939FAD7615A17589"/>
          </w:pPr>
          <w:r w:rsidRPr="00CB54B1">
            <w:rPr>
              <w:rStyle w:val="Besedilooznabemesta"/>
            </w:rPr>
            <w:t>Kliknite ali tapnite tukaj, če želite vnesti datum.</w:t>
          </w:r>
        </w:p>
      </w:docPartBody>
    </w:docPart>
    <w:docPart>
      <w:docPartPr>
        <w:name w:val="433DEF4194334792BF8C8395EAFC8F01"/>
        <w:category>
          <w:name w:val="Splošno"/>
          <w:gallery w:val="placeholder"/>
        </w:category>
        <w:types>
          <w:type w:val="bbPlcHdr"/>
        </w:types>
        <w:behaviors>
          <w:behavior w:val="content"/>
        </w:behaviors>
        <w:guid w:val="{2246007D-3D9F-4198-8799-BDC714436683}"/>
      </w:docPartPr>
      <w:docPartBody>
        <w:p w:rsidR="00C93C54" w:rsidRDefault="008B77FD" w:rsidP="008B77FD">
          <w:pPr>
            <w:pStyle w:val="433DEF4194334792BF8C8395EAFC8F01"/>
          </w:pPr>
          <w:r w:rsidRPr="0063153A">
            <w:rPr>
              <w:rStyle w:val="Besedilooznabemesta"/>
            </w:rPr>
            <w:t>Kliknite ali tapnite tukaj, če želite vnesti besedilo.</w:t>
          </w:r>
        </w:p>
      </w:docPartBody>
    </w:docPart>
    <w:docPart>
      <w:docPartPr>
        <w:name w:val="2E26A00CEAFB4C088DFFEF13E62F0533"/>
        <w:category>
          <w:name w:val="Splošno"/>
          <w:gallery w:val="placeholder"/>
        </w:category>
        <w:types>
          <w:type w:val="bbPlcHdr"/>
        </w:types>
        <w:behaviors>
          <w:behavior w:val="content"/>
        </w:behaviors>
        <w:guid w:val="{D1DB26CF-CBA0-413C-8806-AAD2C892D6EF}"/>
      </w:docPartPr>
      <w:docPartBody>
        <w:p w:rsidR="00C93C54" w:rsidRDefault="008B77FD" w:rsidP="008B77FD">
          <w:pPr>
            <w:pStyle w:val="2E26A00CEAFB4C088DFFEF13E62F0533"/>
          </w:pPr>
          <w:r w:rsidRPr="0063153A">
            <w:rPr>
              <w:rStyle w:val="Besedilooznabemesta"/>
            </w:rPr>
            <w:t>Kliknite ali tapnite tukaj, če želite vnesti besedilo.</w:t>
          </w:r>
        </w:p>
      </w:docPartBody>
    </w:docPart>
    <w:docPart>
      <w:docPartPr>
        <w:name w:val="16E8B93D2D744323B6950E312683DDF5"/>
        <w:category>
          <w:name w:val="Splošno"/>
          <w:gallery w:val="placeholder"/>
        </w:category>
        <w:types>
          <w:type w:val="bbPlcHdr"/>
        </w:types>
        <w:behaviors>
          <w:behavior w:val="content"/>
        </w:behaviors>
        <w:guid w:val="{519BEBA5-8D54-4532-8080-4D9C29234ABA}"/>
      </w:docPartPr>
      <w:docPartBody>
        <w:p w:rsidR="0061573A" w:rsidRDefault="00B97CE8" w:rsidP="00B97CE8">
          <w:pPr>
            <w:pStyle w:val="16E8B93D2D744323B6950E312683DDF5"/>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
    <w:altName w:val="MS Mincho"/>
    <w:panose1 w:val="00000000000000000000"/>
    <w:charset w:val="80"/>
    <w:family w:val="auto"/>
    <w:notTrueType/>
    <w:pitch w:val="variable"/>
    <w:sig w:usb0="00000000" w:usb1="08070000" w:usb2="00000010" w:usb3="00000000" w:csb0="00020000" w:csb1="00000000"/>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04313"/>
    <w:rsid w:val="000249C1"/>
    <w:rsid w:val="00030756"/>
    <w:rsid w:val="0004098A"/>
    <w:rsid w:val="000430E1"/>
    <w:rsid w:val="00043D86"/>
    <w:rsid w:val="00057083"/>
    <w:rsid w:val="000D6E13"/>
    <w:rsid w:val="000D79D2"/>
    <w:rsid w:val="000E1937"/>
    <w:rsid w:val="000F52C9"/>
    <w:rsid w:val="00101002"/>
    <w:rsid w:val="00137D00"/>
    <w:rsid w:val="00140E22"/>
    <w:rsid w:val="0015104B"/>
    <w:rsid w:val="00152191"/>
    <w:rsid w:val="001628D1"/>
    <w:rsid w:val="0016556C"/>
    <w:rsid w:val="001674B6"/>
    <w:rsid w:val="00174F88"/>
    <w:rsid w:val="00190B91"/>
    <w:rsid w:val="00194F72"/>
    <w:rsid w:val="001D0B28"/>
    <w:rsid w:val="00221EC5"/>
    <w:rsid w:val="0022591F"/>
    <w:rsid w:val="00231A2B"/>
    <w:rsid w:val="002434FB"/>
    <w:rsid w:val="00257F9B"/>
    <w:rsid w:val="0026792F"/>
    <w:rsid w:val="002A426C"/>
    <w:rsid w:val="002A594F"/>
    <w:rsid w:val="002B0EC4"/>
    <w:rsid w:val="002E56EC"/>
    <w:rsid w:val="003200AA"/>
    <w:rsid w:val="00326605"/>
    <w:rsid w:val="003558D7"/>
    <w:rsid w:val="00356C9C"/>
    <w:rsid w:val="0039396A"/>
    <w:rsid w:val="00395D58"/>
    <w:rsid w:val="003A2249"/>
    <w:rsid w:val="003A4D1E"/>
    <w:rsid w:val="003B6656"/>
    <w:rsid w:val="003C0AF2"/>
    <w:rsid w:val="003D2F00"/>
    <w:rsid w:val="003E7A63"/>
    <w:rsid w:val="00406B55"/>
    <w:rsid w:val="00442423"/>
    <w:rsid w:val="00494549"/>
    <w:rsid w:val="004A15CF"/>
    <w:rsid w:val="004A4E4F"/>
    <w:rsid w:val="004B5909"/>
    <w:rsid w:val="004D47E4"/>
    <w:rsid w:val="004F0B83"/>
    <w:rsid w:val="004F2A96"/>
    <w:rsid w:val="0053226C"/>
    <w:rsid w:val="00537BC0"/>
    <w:rsid w:val="00544B3C"/>
    <w:rsid w:val="00554954"/>
    <w:rsid w:val="00570AC5"/>
    <w:rsid w:val="00573496"/>
    <w:rsid w:val="005C1327"/>
    <w:rsid w:val="005D7A8E"/>
    <w:rsid w:val="0060550D"/>
    <w:rsid w:val="0061573A"/>
    <w:rsid w:val="00631706"/>
    <w:rsid w:val="00634F21"/>
    <w:rsid w:val="0064589D"/>
    <w:rsid w:val="00667427"/>
    <w:rsid w:val="006817FC"/>
    <w:rsid w:val="006A37E1"/>
    <w:rsid w:val="006B50A7"/>
    <w:rsid w:val="006C7CA7"/>
    <w:rsid w:val="00735D47"/>
    <w:rsid w:val="007414A2"/>
    <w:rsid w:val="007441AF"/>
    <w:rsid w:val="00744E70"/>
    <w:rsid w:val="00750114"/>
    <w:rsid w:val="00772AB6"/>
    <w:rsid w:val="007821DD"/>
    <w:rsid w:val="00786195"/>
    <w:rsid w:val="007A208B"/>
    <w:rsid w:val="007C1FC3"/>
    <w:rsid w:val="007D510F"/>
    <w:rsid w:val="007E4792"/>
    <w:rsid w:val="007E72C3"/>
    <w:rsid w:val="008146DD"/>
    <w:rsid w:val="00842008"/>
    <w:rsid w:val="00874FD0"/>
    <w:rsid w:val="00875E2E"/>
    <w:rsid w:val="00882716"/>
    <w:rsid w:val="008A60A5"/>
    <w:rsid w:val="008B77FD"/>
    <w:rsid w:val="008D2825"/>
    <w:rsid w:val="008E22A5"/>
    <w:rsid w:val="009155A8"/>
    <w:rsid w:val="0093087F"/>
    <w:rsid w:val="0093641C"/>
    <w:rsid w:val="0099667D"/>
    <w:rsid w:val="00A435E8"/>
    <w:rsid w:val="00AA05EB"/>
    <w:rsid w:val="00AB6176"/>
    <w:rsid w:val="00B033BC"/>
    <w:rsid w:val="00B30226"/>
    <w:rsid w:val="00B6029F"/>
    <w:rsid w:val="00B96A75"/>
    <w:rsid w:val="00B97CE8"/>
    <w:rsid w:val="00BA3169"/>
    <w:rsid w:val="00BD7AC6"/>
    <w:rsid w:val="00C041CF"/>
    <w:rsid w:val="00C459B5"/>
    <w:rsid w:val="00C772BC"/>
    <w:rsid w:val="00C87C31"/>
    <w:rsid w:val="00C93C54"/>
    <w:rsid w:val="00CA3A69"/>
    <w:rsid w:val="00CC7C94"/>
    <w:rsid w:val="00CF0E52"/>
    <w:rsid w:val="00D146F1"/>
    <w:rsid w:val="00D211D0"/>
    <w:rsid w:val="00D375BE"/>
    <w:rsid w:val="00D443C3"/>
    <w:rsid w:val="00D50919"/>
    <w:rsid w:val="00D514BC"/>
    <w:rsid w:val="00D72DEC"/>
    <w:rsid w:val="00D916B7"/>
    <w:rsid w:val="00D97802"/>
    <w:rsid w:val="00DA1121"/>
    <w:rsid w:val="00DB12E0"/>
    <w:rsid w:val="00DB32B5"/>
    <w:rsid w:val="00E15612"/>
    <w:rsid w:val="00E47E05"/>
    <w:rsid w:val="00E97A8C"/>
    <w:rsid w:val="00EC0A38"/>
    <w:rsid w:val="00EC5D0B"/>
    <w:rsid w:val="00EE7942"/>
    <w:rsid w:val="00F35C07"/>
    <w:rsid w:val="00F502D3"/>
    <w:rsid w:val="00F63EF7"/>
    <w:rsid w:val="00F83186"/>
    <w:rsid w:val="00FB556D"/>
    <w:rsid w:val="00FF4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97CE8"/>
    <w:rPr>
      <w:color w:val="808080"/>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3F887543F334E51B8B7AB4E50DD22FB">
    <w:name w:val="A3F887543F334E51B8B7AB4E50DD22FB"/>
    <w:rsid w:val="00882716"/>
    <w:rPr>
      <w:kern w:val="2"/>
      <w14:ligatures w14:val="standardContextual"/>
    </w:rPr>
  </w:style>
  <w:style w:type="paragraph" w:customStyle="1" w:styleId="31B306A689A34EEDA7750EB40AFE6DFF">
    <w:name w:val="31B306A689A34EEDA7750EB40AFE6DFF"/>
    <w:rsid w:val="00882716"/>
    <w:rPr>
      <w:kern w:val="2"/>
      <w14:ligatures w14:val="standardContextual"/>
    </w:rPr>
  </w:style>
  <w:style w:type="paragraph" w:customStyle="1" w:styleId="2909207D936742B29347B6CC2D6ECCBA">
    <w:name w:val="2909207D936742B29347B6CC2D6ECCBA"/>
    <w:rsid w:val="00882716"/>
    <w:rPr>
      <w:kern w:val="2"/>
      <w14:ligatures w14:val="standardContextual"/>
    </w:rPr>
  </w:style>
  <w:style w:type="paragraph" w:customStyle="1" w:styleId="C6F892FB1CD64F5BB04547C19D4ACA15">
    <w:name w:val="C6F892FB1CD64F5BB04547C19D4ACA15"/>
    <w:rsid w:val="00882716"/>
    <w:rPr>
      <w:kern w:val="2"/>
      <w14:ligatures w14:val="standardContextual"/>
    </w:rPr>
  </w:style>
  <w:style w:type="paragraph" w:customStyle="1" w:styleId="9F8F465B02154551AF98793C461EE04A">
    <w:name w:val="9F8F465B02154551AF98793C461EE04A"/>
    <w:rsid w:val="00174F88"/>
    <w:rPr>
      <w:kern w:val="2"/>
      <w14:ligatures w14:val="standardContextual"/>
    </w:rPr>
  </w:style>
  <w:style w:type="paragraph" w:customStyle="1" w:styleId="3F434FCF88D64A58BCE8FBF46490A50A">
    <w:name w:val="3F434FCF88D64A58BCE8FBF46490A50A"/>
    <w:rsid w:val="00174F88"/>
    <w:rPr>
      <w:kern w:val="2"/>
      <w14:ligatures w14:val="standardContextual"/>
    </w:rPr>
  </w:style>
  <w:style w:type="paragraph" w:customStyle="1" w:styleId="19F2833DDB82457496475935502783CB">
    <w:name w:val="19F2833DDB82457496475935502783CB"/>
    <w:rsid w:val="00174F88"/>
    <w:rPr>
      <w:kern w:val="2"/>
      <w14:ligatures w14:val="standardContextual"/>
    </w:rPr>
  </w:style>
  <w:style w:type="paragraph" w:customStyle="1" w:styleId="A9CA78059DD2413EB840342E8D8A16BD">
    <w:name w:val="A9CA78059DD2413EB840342E8D8A16BD"/>
    <w:rsid w:val="00573496"/>
    <w:rPr>
      <w:kern w:val="2"/>
      <w14:ligatures w14:val="standardContextual"/>
    </w:rPr>
  </w:style>
  <w:style w:type="paragraph" w:customStyle="1" w:styleId="D24F299E973C49859CC178FAD6840BE3">
    <w:name w:val="D24F299E973C49859CC178FAD6840BE3"/>
    <w:rsid w:val="00573496"/>
    <w:rPr>
      <w:kern w:val="2"/>
      <w14:ligatures w14:val="standardContextual"/>
    </w:rPr>
  </w:style>
  <w:style w:type="paragraph" w:customStyle="1" w:styleId="565CD56080824A8A9E6CE43365002E9D">
    <w:name w:val="565CD56080824A8A9E6CE43365002E9D"/>
    <w:rsid w:val="00573496"/>
    <w:rPr>
      <w:kern w:val="2"/>
      <w14:ligatures w14:val="standardContextual"/>
    </w:rPr>
  </w:style>
  <w:style w:type="paragraph" w:customStyle="1" w:styleId="6A6EABFAFFAD48D3AA3C887BFE0A6AA7">
    <w:name w:val="6A6EABFAFFAD48D3AA3C887BFE0A6AA7"/>
    <w:rsid w:val="00573496"/>
    <w:rPr>
      <w:kern w:val="2"/>
      <w14:ligatures w14:val="standardContextual"/>
    </w:rPr>
  </w:style>
  <w:style w:type="paragraph" w:customStyle="1" w:styleId="F4051F3E799247068E7329CEE5260C94">
    <w:name w:val="F4051F3E799247068E7329CEE5260C94"/>
    <w:rsid w:val="00573496"/>
    <w:rPr>
      <w:kern w:val="2"/>
      <w14:ligatures w14:val="standardContextual"/>
    </w:rPr>
  </w:style>
  <w:style w:type="paragraph" w:customStyle="1" w:styleId="3AA55F63CDE4442C91697059C0C3ED4A">
    <w:name w:val="3AA55F63CDE4442C91697059C0C3ED4A"/>
    <w:rsid w:val="00573496"/>
    <w:rPr>
      <w:kern w:val="2"/>
      <w14:ligatures w14:val="standardContextual"/>
    </w:rPr>
  </w:style>
  <w:style w:type="paragraph" w:customStyle="1" w:styleId="4B0D7BCC159249EB9384F3E1FA6631DF">
    <w:name w:val="4B0D7BCC159249EB9384F3E1FA6631DF"/>
    <w:rsid w:val="00573496"/>
    <w:rPr>
      <w:kern w:val="2"/>
      <w14:ligatures w14:val="standardContextual"/>
    </w:rPr>
  </w:style>
  <w:style w:type="paragraph" w:customStyle="1" w:styleId="8284F715E38447E195012539F8E2E1C1">
    <w:name w:val="8284F715E38447E195012539F8E2E1C1"/>
    <w:rsid w:val="00573496"/>
    <w:rPr>
      <w:kern w:val="2"/>
      <w14:ligatures w14:val="standardContextual"/>
    </w:rPr>
  </w:style>
  <w:style w:type="paragraph" w:customStyle="1" w:styleId="2CA1DFAB70C142E585FA8B830257BD3D">
    <w:name w:val="2CA1DFAB70C142E585FA8B830257BD3D"/>
    <w:rsid w:val="00573496"/>
    <w:rPr>
      <w:kern w:val="2"/>
      <w14:ligatures w14:val="standardContextual"/>
    </w:rPr>
  </w:style>
  <w:style w:type="paragraph" w:customStyle="1" w:styleId="B2842E7E7A01470197BDCF567CAD9F3A">
    <w:name w:val="B2842E7E7A01470197BDCF567CAD9F3A"/>
    <w:rsid w:val="00573496"/>
    <w:rPr>
      <w:kern w:val="2"/>
      <w14:ligatures w14:val="standardContextual"/>
    </w:rPr>
  </w:style>
  <w:style w:type="paragraph" w:customStyle="1" w:styleId="8E923FBACF3C49558FC13E2704D11301">
    <w:name w:val="8E923FBACF3C49558FC13E2704D11301"/>
    <w:rsid w:val="00573496"/>
    <w:rPr>
      <w:kern w:val="2"/>
      <w14:ligatures w14:val="standardContextual"/>
    </w:rPr>
  </w:style>
  <w:style w:type="paragraph" w:customStyle="1" w:styleId="6BCCA92CCE0046BA838E1B37C8DC2036">
    <w:name w:val="6BCCA92CCE0046BA838E1B37C8DC2036"/>
    <w:rsid w:val="00573496"/>
    <w:rPr>
      <w:kern w:val="2"/>
      <w14:ligatures w14:val="standardContextual"/>
    </w:rPr>
  </w:style>
  <w:style w:type="paragraph" w:customStyle="1" w:styleId="F21B5C9B8936442E8004C904C14A3E39">
    <w:name w:val="F21B5C9B8936442E8004C904C14A3E39"/>
    <w:rsid w:val="000249C1"/>
    <w:rPr>
      <w:kern w:val="2"/>
      <w14:ligatures w14:val="standardContextual"/>
    </w:rPr>
  </w:style>
  <w:style w:type="paragraph" w:customStyle="1" w:styleId="1206EBD1BB444DA6B7FD7E4058988DC8">
    <w:name w:val="1206EBD1BB444DA6B7FD7E4058988DC8"/>
    <w:rsid w:val="004A15CF"/>
    <w:rPr>
      <w:kern w:val="2"/>
      <w14:ligatures w14:val="standardContextual"/>
    </w:rPr>
  </w:style>
  <w:style w:type="paragraph" w:customStyle="1" w:styleId="8604D80E3828429DBCAE016CF2B3340D">
    <w:name w:val="8604D80E3828429DBCAE016CF2B3340D"/>
    <w:rsid w:val="004A15CF"/>
    <w:rPr>
      <w:kern w:val="2"/>
      <w14:ligatures w14:val="standardContextual"/>
    </w:rPr>
  </w:style>
  <w:style w:type="paragraph" w:customStyle="1" w:styleId="3328EDF0EF49468B802107F94A1250D9">
    <w:name w:val="3328EDF0EF49468B802107F94A1250D9"/>
    <w:rsid w:val="004A15CF"/>
    <w:rPr>
      <w:kern w:val="2"/>
      <w14:ligatures w14:val="standardContextual"/>
    </w:rPr>
  </w:style>
  <w:style w:type="paragraph" w:customStyle="1" w:styleId="EE8032C212A4447ABC829B372F936257">
    <w:name w:val="EE8032C212A4447ABC829B372F936257"/>
    <w:rsid w:val="004A15CF"/>
    <w:rPr>
      <w:kern w:val="2"/>
      <w14:ligatures w14:val="standardContextual"/>
    </w:rPr>
  </w:style>
  <w:style w:type="paragraph" w:customStyle="1" w:styleId="4AFDD7A7553A4443976DE9DC6E5E60DC">
    <w:name w:val="4AFDD7A7553A4443976DE9DC6E5E60DC"/>
    <w:rsid w:val="004A15CF"/>
    <w:rPr>
      <w:kern w:val="2"/>
      <w14:ligatures w14:val="standardContextual"/>
    </w:rPr>
  </w:style>
  <w:style w:type="paragraph" w:customStyle="1" w:styleId="D984EC52A35A406C8B5939B975D0B874">
    <w:name w:val="D984EC52A35A406C8B5939B975D0B874"/>
    <w:rsid w:val="004A15CF"/>
    <w:rPr>
      <w:kern w:val="2"/>
      <w14:ligatures w14:val="standardContextual"/>
    </w:rPr>
  </w:style>
  <w:style w:type="paragraph" w:customStyle="1" w:styleId="136A3506F4164C5BA039E0BD88ADB208">
    <w:name w:val="136A3506F4164C5BA039E0BD88ADB208"/>
    <w:rsid w:val="004A15CF"/>
    <w:rPr>
      <w:kern w:val="2"/>
      <w14:ligatures w14:val="standardContextual"/>
    </w:rPr>
  </w:style>
  <w:style w:type="paragraph" w:customStyle="1" w:styleId="605D0432C7334FE183E77B2DAD60E93C">
    <w:name w:val="605D0432C7334FE183E77B2DAD60E93C"/>
    <w:rsid w:val="004A15CF"/>
    <w:rPr>
      <w:kern w:val="2"/>
      <w14:ligatures w14:val="standardContextual"/>
    </w:rPr>
  </w:style>
  <w:style w:type="paragraph" w:customStyle="1" w:styleId="A2E76F4F6DE543168EFBA4D1CD0E5B61">
    <w:name w:val="A2E76F4F6DE543168EFBA4D1CD0E5B61"/>
    <w:rsid w:val="004A15CF"/>
    <w:rPr>
      <w:kern w:val="2"/>
      <w14:ligatures w14:val="standardContextual"/>
    </w:rPr>
  </w:style>
  <w:style w:type="paragraph" w:customStyle="1" w:styleId="77F0F89D26F84C069AB23D59D37A52AD">
    <w:name w:val="77F0F89D26F84C069AB23D59D37A52AD"/>
    <w:rsid w:val="009155A8"/>
    <w:rPr>
      <w:kern w:val="2"/>
      <w14:ligatures w14:val="standardContextual"/>
    </w:rPr>
  </w:style>
  <w:style w:type="paragraph" w:customStyle="1" w:styleId="4E3A3C64636648E78B19DFF5B7A3A20E">
    <w:name w:val="4E3A3C64636648E78B19DFF5B7A3A20E"/>
    <w:rsid w:val="009155A8"/>
    <w:rPr>
      <w:kern w:val="2"/>
      <w14:ligatures w14:val="standardContextual"/>
    </w:rPr>
  </w:style>
  <w:style w:type="paragraph" w:customStyle="1" w:styleId="03CCFCC93E9D4B7CA3B52ACBD651CB37">
    <w:name w:val="03CCFCC93E9D4B7CA3B52ACBD651CB37"/>
    <w:rsid w:val="009155A8"/>
    <w:rPr>
      <w:kern w:val="2"/>
      <w14:ligatures w14:val="standardContextual"/>
    </w:rPr>
  </w:style>
  <w:style w:type="paragraph" w:customStyle="1" w:styleId="30BCB13F346A4C70B763F3E5348CABFB">
    <w:name w:val="30BCB13F346A4C70B763F3E5348CABFB"/>
    <w:rsid w:val="009155A8"/>
    <w:rPr>
      <w:kern w:val="2"/>
      <w14:ligatures w14:val="standardContextual"/>
    </w:rPr>
  </w:style>
  <w:style w:type="paragraph" w:customStyle="1" w:styleId="25CEE32965684C47BA7385B5AC71884D">
    <w:name w:val="25CEE32965684C47BA7385B5AC71884D"/>
    <w:rsid w:val="009155A8"/>
    <w:rPr>
      <w:kern w:val="2"/>
      <w14:ligatures w14:val="standardContextual"/>
    </w:rPr>
  </w:style>
  <w:style w:type="paragraph" w:customStyle="1" w:styleId="85C2818B924047ACB928A54FBB7829CB">
    <w:name w:val="85C2818B924047ACB928A54FBB7829CB"/>
    <w:rsid w:val="009155A8"/>
    <w:rPr>
      <w:kern w:val="2"/>
      <w14:ligatures w14:val="standardContextual"/>
    </w:rPr>
  </w:style>
  <w:style w:type="paragraph" w:customStyle="1" w:styleId="05B24BAC8F5B4517BD0E63DDCE356065">
    <w:name w:val="05B24BAC8F5B4517BD0E63DDCE356065"/>
    <w:rsid w:val="009155A8"/>
    <w:rPr>
      <w:kern w:val="2"/>
      <w14:ligatures w14:val="standardContextual"/>
    </w:rPr>
  </w:style>
  <w:style w:type="paragraph" w:customStyle="1" w:styleId="39E58616D00A4A7FB039DBC4ECC48910">
    <w:name w:val="39E58616D00A4A7FB039DBC4ECC48910"/>
    <w:rsid w:val="009155A8"/>
    <w:rPr>
      <w:kern w:val="2"/>
      <w14:ligatures w14:val="standardContextual"/>
    </w:rPr>
  </w:style>
  <w:style w:type="paragraph" w:customStyle="1" w:styleId="D1C5528C6D28469080D9B59C20E8CA30">
    <w:name w:val="D1C5528C6D28469080D9B59C20E8CA30"/>
    <w:rsid w:val="009155A8"/>
    <w:rPr>
      <w:kern w:val="2"/>
      <w14:ligatures w14:val="standardContextual"/>
    </w:rPr>
  </w:style>
  <w:style w:type="paragraph" w:customStyle="1" w:styleId="1047D9E2BB9F475EB0D5644C09C4E31C">
    <w:name w:val="1047D9E2BB9F475EB0D5644C09C4E31C"/>
    <w:rsid w:val="009155A8"/>
    <w:rPr>
      <w:kern w:val="2"/>
      <w14:ligatures w14:val="standardContextual"/>
    </w:rPr>
  </w:style>
  <w:style w:type="paragraph" w:customStyle="1" w:styleId="EF15A818336743A7933749E53A2A1B7C">
    <w:name w:val="EF15A818336743A7933749E53A2A1B7C"/>
    <w:rsid w:val="009155A8"/>
    <w:rPr>
      <w:kern w:val="2"/>
      <w14:ligatures w14:val="standardContextual"/>
    </w:rPr>
  </w:style>
  <w:style w:type="paragraph" w:customStyle="1" w:styleId="A7BE615D163C4919BCB830D02948538A">
    <w:name w:val="A7BE615D163C4919BCB830D02948538A"/>
    <w:rsid w:val="009155A8"/>
    <w:rPr>
      <w:kern w:val="2"/>
      <w14:ligatures w14:val="standardContextual"/>
    </w:rPr>
  </w:style>
  <w:style w:type="paragraph" w:customStyle="1" w:styleId="DF235859C14148BA8F711FBEF81A5B08">
    <w:name w:val="DF235859C14148BA8F711FBEF81A5B08"/>
    <w:rsid w:val="009155A8"/>
    <w:rPr>
      <w:kern w:val="2"/>
      <w14:ligatures w14:val="standardContextual"/>
    </w:rPr>
  </w:style>
  <w:style w:type="paragraph" w:customStyle="1" w:styleId="028A51FA8EB5433880B190625D229BDA">
    <w:name w:val="028A51FA8EB5433880B190625D229BDA"/>
    <w:rsid w:val="009155A8"/>
    <w:rPr>
      <w:kern w:val="2"/>
      <w14:ligatures w14:val="standardContextual"/>
    </w:rPr>
  </w:style>
  <w:style w:type="paragraph" w:customStyle="1" w:styleId="D88E998063CE465AAFB491AAE70E3FDC">
    <w:name w:val="D88E998063CE465AAFB491AAE70E3FDC"/>
    <w:rsid w:val="009155A8"/>
    <w:rPr>
      <w:kern w:val="2"/>
      <w14:ligatures w14:val="standardContextual"/>
    </w:rPr>
  </w:style>
  <w:style w:type="paragraph" w:customStyle="1" w:styleId="32E2E65EDF9242A68178291FB92AF080">
    <w:name w:val="32E2E65EDF9242A68178291FB92AF080"/>
    <w:rsid w:val="009155A8"/>
    <w:rPr>
      <w:kern w:val="2"/>
      <w14:ligatures w14:val="standardContextual"/>
    </w:rPr>
  </w:style>
  <w:style w:type="paragraph" w:customStyle="1" w:styleId="55BDE518DA9C4315ACF97013D2F9D14E">
    <w:name w:val="55BDE518DA9C4315ACF97013D2F9D14E"/>
    <w:rsid w:val="00C87C31"/>
    <w:rPr>
      <w:kern w:val="2"/>
      <w14:ligatures w14:val="standardContextual"/>
    </w:rPr>
  </w:style>
  <w:style w:type="paragraph" w:customStyle="1" w:styleId="D762EE3CC8E54069833ACDB80117A861">
    <w:name w:val="D762EE3CC8E54069833ACDB80117A861"/>
    <w:rsid w:val="00CC7C94"/>
    <w:rPr>
      <w:kern w:val="2"/>
      <w14:ligatures w14:val="standardContextual"/>
    </w:rPr>
  </w:style>
  <w:style w:type="paragraph" w:customStyle="1" w:styleId="3E3423F095DC4BF38BC947E267BB801B">
    <w:name w:val="3E3423F095DC4BF38BC947E267BB801B"/>
    <w:rsid w:val="00CC7C94"/>
    <w:rPr>
      <w:kern w:val="2"/>
      <w14:ligatures w14:val="standardContextual"/>
    </w:rPr>
  </w:style>
  <w:style w:type="paragraph" w:customStyle="1" w:styleId="B57D9151E93F4329977DE4FFC128CB81">
    <w:name w:val="B57D9151E93F4329977DE4FFC128CB81"/>
    <w:rsid w:val="00CC7C94"/>
    <w:rPr>
      <w:kern w:val="2"/>
      <w14:ligatures w14:val="standardContextual"/>
    </w:rPr>
  </w:style>
  <w:style w:type="paragraph" w:customStyle="1" w:styleId="EA126AF82A624EB699FE7B83F8BDBCB4">
    <w:name w:val="EA126AF82A624EB699FE7B83F8BDBCB4"/>
    <w:rsid w:val="00CC7C94"/>
    <w:rPr>
      <w:kern w:val="2"/>
      <w14:ligatures w14:val="standardContextual"/>
    </w:rPr>
  </w:style>
  <w:style w:type="paragraph" w:customStyle="1" w:styleId="DA62C35E5ADE4424A599178F2418BFDD">
    <w:name w:val="DA62C35E5ADE4424A599178F2418BFDD"/>
    <w:rsid w:val="00CC7C94"/>
    <w:rPr>
      <w:kern w:val="2"/>
      <w14:ligatures w14:val="standardContextual"/>
    </w:rPr>
  </w:style>
  <w:style w:type="paragraph" w:customStyle="1" w:styleId="70EC5CD490974F37A4A0E7E30CF419AC">
    <w:name w:val="70EC5CD490974F37A4A0E7E30CF419AC"/>
    <w:rsid w:val="00CC7C94"/>
    <w:rPr>
      <w:kern w:val="2"/>
      <w14:ligatures w14:val="standardContextual"/>
    </w:rPr>
  </w:style>
  <w:style w:type="paragraph" w:customStyle="1" w:styleId="889688E5EA984B82967BE6F2EC9A9114">
    <w:name w:val="889688E5EA984B82967BE6F2EC9A9114"/>
    <w:rsid w:val="00B96A75"/>
    <w:pPr>
      <w:spacing w:line="278" w:lineRule="auto"/>
    </w:pPr>
    <w:rPr>
      <w:kern w:val="2"/>
      <w:sz w:val="24"/>
      <w:szCs w:val="24"/>
      <w14:ligatures w14:val="standardContextual"/>
    </w:rPr>
  </w:style>
  <w:style w:type="paragraph" w:customStyle="1" w:styleId="90C3D3B30FE94A2C88D00E8D67709DC7">
    <w:name w:val="90C3D3B30FE94A2C88D00E8D67709DC7"/>
    <w:rsid w:val="00B96A75"/>
    <w:pPr>
      <w:spacing w:line="278" w:lineRule="auto"/>
    </w:pPr>
    <w:rPr>
      <w:kern w:val="2"/>
      <w:sz w:val="24"/>
      <w:szCs w:val="24"/>
      <w14:ligatures w14:val="standardContextual"/>
    </w:rPr>
  </w:style>
  <w:style w:type="paragraph" w:customStyle="1" w:styleId="067A226973C24E549F03EB4DE4BDFAD3">
    <w:name w:val="067A226973C24E549F03EB4DE4BDFAD3"/>
    <w:rsid w:val="00B96A75"/>
    <w:pPr>
      <w:spacing w:line="278" w:lineRule="auto"/>
    </w:pPr>
    <w:rPr>
      <w:kern w:val="2"/>
      <w:sz w:val="24"/>
      <w:szCs w:val="24"/>
      <w14:ligatures w14:val="standardContextual"/>
    </w:rPr>
  </w:style>
  <w:style w:type="paragraph" w:customStyle="1" w:styleId="4829B0E79C5F4747917E7F35780B28EB">
    <w:name w:val="4829B0E79C5F4747917E7F35780B28EB"/>
    <w:rsid w:val="00B96A75"/>
    <w:pPr>
      <w:spacing w:line="278" w:lineRule="auto"/>
    </w:pPr>
    <w:rPr>
      <w:kern w:val="2"/>
      <w:sz w:val="24"/>
      <w:szCs w:val="24"/>
      <w14:ligatures w14:val="standardContextual"/>
    </w:rPr>
  </w:style>
  <w:style w:type="paragraph" w:customStyle="1" w:styleId="4E81327FD659413DB3D786052DFD7F58">
    <w:name w:val="4E81327FD659413DB3D786052DFD7F58"/>
    <w:rsid w:val="00B96A75"/>
    <w:pPr>
      <w:spacing w:line="278" w:lineRule="auto"/>
    </w:pPr>
    <w:rPr>
      <w:kern w:val="2"/>
      <w:sz w:val="24"/>
      <w:szCs w:val="24"/>
      <w14:ligatures w14:val="standardContextual"/>
    </w:rPr>
  </w:style>
  <w:style w:type="paragraph" w:customStyle="1" w:styleId="D8FE67F113C746C4AAEEF6DFE3E59D55">
    <w:name w:val="D8FE67F113C746C4AAEEF6DFE3E59D55"/>
    <w:rsid w:val="00B96A75"/>
    <w:pPr>
      <w:spacing w:line="278" w:lineRule="auto"/>
    </w:pPr>
    <w:rPr>
      <w:kern w:val="2"/>
      <w:sz w:val="24"/>
      <w:szCs w:val="24"/>
      <w14:ligatures w14:val="standardContextual"/>
    </w:rPr>
  </w:style>
  <w:style w:type="paragraph" w:customStyle="1" w:styleId="1E197E48A15E40E6AE8E1B52FFEAF2A4">
    <w:name w:val="1E197E48A15E40E6AE8E1B52FFEAF2A4"/>
    <w:rsid w:val="00B96A75"/>
    <w:pPr>
      <w:spacing w:line="278" w:lineRule="auto"/>
    </w:pPr>
    <w:rPr>
      <w:kern w:val="2"/>
      <w:sz w:val="24"/>
      <w:szCs w:val="24"/>
      <w14:ligatures w14:val="standardContextual"/>
    </w:rPr>
  </w:style>
  <w:style w:type="paragraph" w:customStyle="1" w:styleId="731E0DFE1D2040DF9CE1A5306AA43CC6">
    <w:name w:val="731E0DFE1D2040DF9CE1A5306AA43CC6"/>
    <w:rsid w:val="00B96A75"/>
    <w:pPr>
      <w:spacing w:line="278" w:lineRule="auto"/>
    </w:pPr>
    <w:rPr>
      <w:kern w:val="2"/>
      <w:sz w:val="24"/>
      <w:szCs w:val="24"/>
      <w14:ligatures w14:val="standardContextual"/>
    </w:rPr>
  </w:style>
  <w:style w:type="paragraph" w:customStyle="1" w:styleId="668CA9239B6A490BA9C95B3E257AC8FE">
    <w:name w:val="668CA9239B6A490BA9C95B3E257AC8FE"/>
    <w:rsid w:val="00B96A75"/>
    <w:pPr>
      <w:spacing w:line="278" w:lineRule="auto"/>
    </w:pPr>
    <w:rPr>
      <w:kern w:val="2"/>
      <w:sz w:val="24"/>
      <w:szCs w:val="24"/>
      <w14:ligatures w14:val="standardContextual"/>
    </w:rPr>
  </w:style>
  <w:style w:type="paragraph" w:customStyle="1" w:styleId="089BA39D05644F3D8BB462C9BBACD140">
    <w:name w:val="089BA39D05644F3D8BB462C9BBACD140"/>
    <w:rsid w:val="00B96A75"/>
    <w:pPr>
      <w:spacing w:line="278" w:lineRule="auto"/>
    </w:pPr>
    <w:rPr>
      <w:kern w:val="2"/>
      <w:sz w:val="24"/>
      <w:szCs w:val="24"/>
      <w14:ligatures w14:val="standardContextual"/>
    </w:rPr>
  </w:style>
  <w:style w:type="paragraph" w:customStyle="1" w:styleId="5301E2B7AC154CB3B7D1F04E92D8564A">
    <w:name w:val="5301E2B7AC154CB3B7D1F04E92D8564A"/>
    <w:rsid w:val="00B96A75"/>
    <w:pPr>
      <w:spacing w:line="278" w:lineRule="auto"/>
    </w:pPr>
    <w:rPr>
      <w:kern w:val="2"/>
      <w:sz w:val="24"/>
      <w:szCs w:val="24"/>
      <w14:ligatures w14:val="standardContextual"/>
    </w:rPr>
  </w:style>
  <w:style w:type="paragraph" w:customStyle="1" w:styleId="0BE4F21410FB48449489A037663DEAED">
    <w:name w:val="0BE4F21410FB48449489A037663DEAED"/>
    <w:rsid w:val="00B96A75"/>
    <w:pPr>
      <w:spacing w:line="278" w:lineRule="auto"/>
    </w:pPr>
    <w:rPr>
      <w:kern w:val="2"/>
      <w:sz w:val="24"/>
      <w:szCs w:val="24"/>
      <w14:ligatures w14:val="standardContextual"/>
    </w:rPr>
  </w:style>
  <w:style w:type="paragraph" w:customStyle="1" w:styleId="AFF36D1F4A7A46CBBCFB06094EDB8581">
    <w:name w:val="AFF36D1F4A7A46CBBCFB06094EDB8581"/>
    <w:rsid w:val="00B96A75"/>
    <w:pPr>
      <w:spacing w:line="278" w:lineRule="auto"/>
    </w:pPr>
    <w:rPr>
      <w:kern w:val="2"/>
      <w:sz w:val="24"/>
      <w:szCs w:val="24"/>
      <w14:ligatures w14:val="standardContextual"/>
    </w:rPr>
  </w:style>
  <w:style w:type="paragraph" w:customStyle="1" w:styleId="D193A76C85724934A45D1D270BB12091">
    <w:name w:val="D193A76C85724934A45D1D270BB12091"/>
    <w:rsid w:val="00B96A75"/>
    <w:pPr>
      <w:spacing w:line="278" w:lineRule="auto"/>
    </w:pPr>
    <w:rPr>
      <w:kern w:val="2"/>
      <w:sz w:val="24"/>
      <w:szCs w:val="24"/>
      <w14:ligatures w14:val="standardContextual"/>
    </w:rPr>
  </w:style>
  <w:style w:type="paragraph" w:customStyle="1" w:styleId="EA1C348EEBB84A26BBA60C5D875047CA">
    <w:name w:val="EA1C348EEBB84A26BBA60C5D875047CA"/>
    <w:rsid w:val="00B96A75"/>
    <w:pPr>
      <w:spacing w:line="278" w:lineRule="auto"/>
    </w:pPr>
    <w:rPr>
      <w:kern w:val="2"/>
      <w:sz w:val="24"/>
      <w:szCs w:val="24"/>
      <w14:ligatures w14:val="standardContextual"/>
    </w:rPr>
  </w:style>
  <w:style w:type="paragraph" w:customStyle="1" w:styleId="E42F139A1EF04A44A39122619388FCED">
    <w:name w:val="E42F139A1EF04A44A39122619388FCED"/>
    <w:rsid w:val="00B96A75"/>
    <w:pPr>
      <w:spacing w:line="278" w:lineRule="auto"/>
    </w:pPr>
    <w:rPr>
      <w:kern w:val="2"/>
      <w:sz w:val="24"/>
      <w:szCs w:val="24"/>
      <w14:ligatures w14:val="standardContextual"/>
    </w:rPr>
  </w:style>
  <w:style w:type="paragraph" w:customStyle="1" w:styleId="50C4EB9994F040E29679E5717E89AC77">
    <w:name w:val="50C4EB9994F040E29679E5717E89AC77"/>
    <w:rsid w:val="00B96A75"/>
    <w:pPr>
      <w:spacing w:line="278" w:lineRule="auto"/>
    </w:pPr>
    <w:rPr>
      <w:kern w:val="2"/>
      <w:sz w:val="24"/>
      <w:szCs w:val="24"/>
      <w14:ligatures w14:val="standardContextual"/>
    </w:rPr>
  </w:style>
  <w:style w:type="paragraph" w:customStyle="1" w:styleId="2721847FD9354BEA939FAD7615A17589">
    <w:name w:val="2721847FD9354BEA939FAD7615A17589"/>
    <w:rsid w:val="00B96A75"/>
    <w:pPr>
      <w:spacing w:line="278" w:lineRule="auto"/>
    </w:pPr>
    <w:rPr>
      <w:kern w:val="2"/>
      <w:sz w:val="24"/>
      <w:szCs w:val="24"/>
      <w14:ligatures w14:val="standardContextual"/>
    </w:rPr>
  </w:style>
  <w:style w:type="paragraph" w:customStyle="1" w:styleId="F086027DF4864B59BAACD12C0F585621">
    <w:name w:val="F086027DF4864B59BAACD12C0F585621"/>
    <w:rsid w:val="00B96A75"/>
    <w:pPr>
      <w:spacing w:line="278" w:lineRule="auto"/>
    </w:pPr>
    <w:rPr>
      <w:kern w:val="2"/>
      <w:sz w:val="24"/>
      <w:szCs w:val="24"/>
      <w14:ligatures w14:val="standardContextual"/>
    </w:rPr>
  </w:style>
  <w:style w:type="paragraph" w:customStyle="1" w:styleId="8E9FD1D126E44FC6970B1DA8A9206E61">
    <w:name w:val="8E9FD1D126E44FC6970B1DA8A9206E61"/>
    <w:rsid w:val="008B77FD"/>
    <w:pPr>
      <w:spacing w:line="278" w:lineRule="auto"/>
    </w:pPr>
    <w:rPr>
      <w:kern w:val="2"/>
      <w:sz w:val="24"/>
      <w:szCs w:val="24"/>
      <w14:ligatures w14:val="standardContextual"/>
    </w:rPr>
  </w:style>
  <w:style w:type="paragraph" w:customStyle="1" w:styleId="537EEFAAC0204C5981340800ADF2E944">
    <w:name w:val="537EEFAAC0204C5981340800ADF2E944"/>
    <w:rsid w:val="008B77FD"/>
    <w:pPr>
      <w:spacing w:line="278" w:lineRule="auto"/>
    </w:pPr>
    <w:rPr>
      <w:kern w:val="2"/>
      <w:sz w:val="24"/>
      <w:szCs w:val="24"/>
      <w14:ligatures w14:val="standardContextual"/>
    </w:rPr>
  </w:style>
  <w:style w:type="paragraph" w:customStyle="1" w:styleId="433DEF4194334792BF8C8395EAFC8F01">
    <w:name w:val="433DEF4194334792BF8C8395EAFC8F01"/>
    <w:rsid w:val="008B77FD"/>
    <w:pPr>
      <w:spacing w:line="278" w:lineRule="auto"/>
    </w:pPr>
    <w:rPr>
      <w:kern w:val="2"/>
      <w:sz w:val="24"/>
      <w:szCs w:val="24"/>
      <w14:ligatures w14:val="standardContextual"/>
    </w:rPr>
  </w:style>
  <w:style w:type="paragraph" w:customStyle="1" w:styleId="40394A18475C4B7E8FB33206C79098FA">
    <w:name w:val="40394A18475C4B7E8FB33206C79098FA"/>
    <w:rsid w:val="008B77FD"/>
    <w:pPr>
      <w:spacing w:line="278" w:lineRule="auto"/>
    </w:pPr>
    <w:rPr>
      <w:kern w:val="2"/>
      <w:sz w:val="24"/>
      <w:szCs w:val="24"/>
      <w14:ligatures w14:val="standardContextual"/>
    </w:rPr>
  </w:style>
  <w:style w:type="paragraph" w:customStyle="1" w:styleId="2E26A00CEAFB4C088DFFEF13E62F0533">
    <w:name w:val="2E26A00CEAFB4C088DFFEF13E62F0533"/>
    <w:rsid w:val="008B77FD"/>
    <w:pPr>
      <w:spacing w:line="278" w:lineRule="auto"/>
    </w:pPr>
    <w:rPr>
      <w:kern w:val="2"/>
      <w:sz w:val="24"/>
      <w:szCs w:val="24"/>
      <w14:ligatures w14:val="standardContextual"/>
    </w:rPr>
  </w:style>
  <w:style w:type="paragraph" w:customStyle="1" w:styleId="16E8B93D2D744323B6950E312683DDF5">
    <w:name w:val="16E8B93D2D744323B6950E312683DDF5"/>
    <w:rsid w:val="00B97CE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36</Pages>
  <Words>11941</Words>
  <Characters>68070</Characters>
  <DocSecurity>0</DocSecurity>
  <Lines>567</Lines>
  <Paragraphs>159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79852</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2025-06-12T10:45:00Z</dcterms:created>
  <dcterms:modified xsi:type="dcterms:W3CDTF">2025-06-13T06:22:00Z</dcterms:modified>
</cp:coreProperties>
</file>